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54E720" w14:textId="6792B1EA" w:rsidR="00937859" w:rsidRDefault="00937859" w:rsidP="00100462">
      <w:pPr>
        <w:spacing w:after="120" w:line="276" w:lineRule="auto"/>
        <w:ind w:firstLine="0"/>
        <w:jc w:val="center"/>
        <w:rPr>
          <w:b/>
          <w:sz w:val="24"/>
          <w:szCs w:val="24"/>
        </w:rPr>
      </w:pPr>
      <w:r w:rsidRPr="002D6C77">
        <w:rPr>
          <w:b/>
          <w:sz w:val="24"/>
          <w:szCs w:val="24"/>
        </w:rPr>
        <w:t>ДОГОВОР №</w:t>
      </w:r>
    </w:p>
    <w:p w14:paraId="1B33B601" w14:textId="02D78EFC" w:rsidR="0026712D" w:rsidRPr="002D6C77" w:rsidRDefault="0026712D" w:rsidP="006F26D6">
      <w:pPr>
        <w:ind w:firstLine="0"/>
        <w:rPr>
          <w:sz w:val="24"/>
          <w:szCs w:val="24"/>
        </w:rPr>
      </w:pPr>
      <w:r w:rsidRPr="002D6C77">
        <w:rPr>
          <w:b/>
          <w:sz w:val="24"/>
          <w:szCs w:val="24"/>
        </w:rPr>
        <w:t xml:space="preserve">г. </w:t>
      </w:r>
      <w:r w:rsidR="0092192C">
        <w:rPr>
          <w:b/>
          <w:sz w:val="24"/>
          <w:szCs w:val="24"/>
        </w:rPr>
        <w:t xml:space="preserve">Иркутск  </w:t>
      </w:r>
      <w:r w:rsidRPr="002D6C77">
        <w:rPr>
          <w:b/>
          <w:sz w:val="24"/>
          <w:szCs w:val="24"/>
        </w:rPr>
        <w:t xml:space="preserve">                                                                            </w:t>
      </w:r>
      <w:r w:rsidR="001C344D" w:rsidRPr="002D6C77">
        <w:rPr>
          <w:b/>
          <w:sz w:val="24"/>
          <w:szCs w:val="24"/>
        </w:rPr>
        <w:t xml:space="preserve">     </w:t>
      </w:r>
      <w:proofErr w:type="gramStart"/>
      <w:r w:rsidR="001C344D" w:rsidRPr="002D6C77">
        <w:rPr>
          <w:b/>
          <w:sz w:val="24"/>
          <w:szCs w:val="24"/>
        </w:rPr>
        <w:t xml:space="preserve">  </w:t>
      </w:r>
      <w:r w:rsidRPr="002D6C77">
        <w:rPr>
          <w:b/>
          <w:sz w:val="24"/>
          <w:szCs w:val="24"/>
        </w:rPr>
        <w:t xml:space="preserve"> </w:t>
      </w:r>
      <w:r w:rsidR="00972081" w:rsidRPr="002D6C77">
        <w:rPr>
          <w:b/>
          <w:sz w:val="24"/>
          <w:szCs w:val="24"/>
        </w:rPr>
        <w:t>«</w:t>
      </w:r>
      <w:proofErr w:type="gramEnd"/>
      <w:r w:rsidR="00545368" w:rsidRPr="002D6C77">
        <w:rPr>
          <w:b/>
          <w:sz w:val="24"/>
          <w:szCs w:val="24"/>
        </w:rPr>
        <w:t>___</w:t>
      </w:r>
      <w:r w:rsidR="00972081" w:rsidRPr="002D6C77">
        <w:rPr>
          <w:b/>
          <w:sz w:val="24"/>
          <w:szCs w:val="24"/>
        </w:rPr>
        <w:t>»</w:t>
      </w:r>
      <w:r w:rsidR="00B71549" w:rsidRPr="002D6C77">
        <w:rPr>
          <w:b/>
          <w:sz w:val="24"/>
          <w:szCs w:val="24"/>
        </w:rPr>
        <w:t xml:space="preserve"> </w:t>
      </w:r>
      <w:r w:rsidR="005976BF" w:rsidRPr="002D6C77">
        <w:rPr>
          <w:b/>
          <w:sz w:val="24"/>
          <w:szCs w:val="24"/>
        </w:rPr>
        <w:t xml:space="preserve">___________ </w:t>
      </w:r>
      <w:r w:rsidR="00F01BFE">
        <w:rPr>
          <w:b/>
          <w:sz w:val="24"/>
          <w:szCs w:val="24"/>
        </w:rPr>
        <w:t>202</w:t>
      </w:r>
      <w:r w:rsidR="00FD617E">
        <w:rPr>
          <w:b/>
          <w:sz w:val="24"/>
          <w:szCs w:val="24"/>
        </w:rPr>
        <w:t>6</w:t>
      </w:r>
      <w:r w:rsidRPr="002D6C77">
        <w:rPr>
          <w:b/>
          <w:sz w:val="24"/>
          <w:szCs w:val="24"/>
        </w:rPr>
        <w:t xml:space="preserve"> г.</w:t>
      </w:r>
    </w:p>
    <w:p w14:paraId="29DA161D" w14:textId="77777777" w:rsidR="00EB5AA8" w:rsidRPr="002D6C77" w:rsidRDefault="00EB5AA8" w:rsidP="006F26D6">
      <w:pPr>
        <w:ind w:firstLine="0"/>
        <w:rPr>
          <w:rFonts w:eastAsia="Times New Roman"/>
          <w:sz w:val="24"/>
          <w:szCs w:val="24"/>
        </w:rPr>
      </w:pPr>
    </w:p>
    <w:p w14:paraId="2E8F1088" w14:textId="26C84FD5" w:rsidR="005976BF" w:rsidRPr="002D6C77" w:rsidRDefault="00956055" w:rsidP="008F0B37">
      <w:pPr>
        <w:tabs>
          <w:tab w:val="left" w:pos="-142"/>
        </w:tabs>
        <w:ind w:left="-567" w:firstLine="0"/>
        <w:rPr>
          <w:sz w:val="24"/>
          <w:szCs w:val="24"/>
        </w:rPr>
      </w:pPr>
      <w:r>
        <w:rPr>
          <w:b/>
          <w:sz w:val="24"/>
          <w:szCs w:val="24"/>
        </w:rPr>
        <w:t>«</w:t>
      </w:r>
      <w:r w:rsidR="005976BF" w:rsidRPr="002D6C77">
        <w:rPr>
          <w:b/>
          <w:sz w:val="24"/>
          <w:szCs w:val="24"/>
        </w:rPr>
        <w:t>»,</w:t>
      </w:r>
      <w:r w:rsidR="005976BF" w:rsidRPr="002D6C77">
        <w:rPr>
          <w:sz w:val="24"/>
          <w:szCs w:val="24"/>
        </w:rPr>
        <w:t xml:space="preserve"> именуемое в </w:t>
      </w:r>
      <w:r w:rsidR="00516E61" w:rsidRPr="002D6C77">
        <w:rPr>
          <w:sz w:val="24"/>
          <w:szCs w:val="24"/>
        </w:rPr>
        <w:t>дальнейшем «</w:t>
      </w:r>
      <w:r w:rsidR="005976BF" w:rsidRPr="002D6C77">
        <w:rPr>
          <w:b/>
          <w:sz w:val="24"/>
          <w:szCs w:val="24"/>
        </w:rPr>
        <w:t>Принципал»,</w:t>
      </w:r>
      <w:r w:rsidR="005976BF" w:rsidRPr="002D6C77">
        <w:rPr>
          <w:sz w:val="24"/>
          <w:szCs w:val="24"/>
        </w:rPr>
        <w:t xml:space="preserve"> в </w:t>
      </w:r>
      <w:r w:rsidR="00516E61" w:rsidRPr="002D6C77">
        <w:rPr>
          <w:sz w:val="24"/>
          <w:szCs w:val="24"/>
        </w:rPr>
        <w:t>лице _</w:t>
      </w:r>
      <w:r w:rsidR="00231136" w:rsidRPr="00231136">
        <w:rPr>
          <w:sz w:val="24"/>
          <w:szCs w:val="24"/>
        </w:rPr>
        <w:t>________________________________</w:t>
      </w:r>
      <w:r w:rsidR="005976BF" w:rsidRPr="002D6C77">
        <w:rPr>
          <w:sz w:val="24"/>
          <w:szCs w:val="24"/>
        </w:rPr>
        <w:t xml:space="preserve">, действующего на основании </w:t>
      </w:r>
      <w:r w:rsidR="007139C9" w:rsidRPr="002D6C77">
        <w:rPr>
          <w:sz w:val="24"/>
          <w:szCs w:val="24"/>
        </w:rPr>
        <w:t>доверенности №</w:t>
      </w:r>
      <w:r w:rsidR="00231136" w:rsidRPr="00231136">
        <w:rPr>
          <w:sz w:val="24"/>
          <w:szCs w:val="24"/>
        </w:rPr>
        <w:t>_________________________________</w:t>
      </w:r>
      <w:r w:rsidR="005976BF" w:rsidRPr="002D6C77">
        <w:rPr>
          <w:sz w:val="24"/>
          <w:szCs w:val="24"/>
        </w:rPr>
        <w:t xml:space="preserve">, с одной стороны, </w:t>
      </w:r>
    </w:p>
    <w:p w14:paraId="4179FB83" w14:textId="77777777" w:rsidR="007139C9" w:rsidRPr="002D6C77" w:rsidRDefault="005976BF" w:rsidP="008F0B37">
      <w:pPr>
        <w:tabs>
          <w:tab w:val="left" w:pos="-142"/>
        </w:tabs>
        <w:ind w:left="-567" w:firstLine="0"/>
        <w:rPr>
          <w:sz w:val="24"/>
          <w:szCs w:val="24"/>
        </w:rPr>
      </w:pPr>
      <w:r w:rsidRPr="002D6C77">
        <w:rPr>
          <w:sz w:val="24"/>
          <w:szCs w:val="24"/>
        </w:rPr>
        <w:t>и</w:t>
      </w:r>
      <w:r w:rsidR="007139C9" w:rsidRPr="002D6C77">
        <w:rPr>
          <w:sz w:val="24"/>
          <w:szCs w:val="24"/>
        </w:rPr>
        <w:t xml:space="preserve"> </w:t>
      </w:r>
      <w:r w:rsidR="00231136" w:rsidRPr="00231136">
        <w:rPr>
          <w:b/>
          <w:sz w:val="24"/>
          <w:szCs w:val="24"/>
        </w:rPr>
        <w:t>___________________________________________</w:t>
      </w:r>
      <w:r w:rsidRPr="002D6C77">
        <w:rPr>
          <w:b/>
          <w:sz w:val="24"/>
          <w:szCs w:val="24"/>
        </w:rPr>
        <w:t>,</w:t>
      </w:r>
      <w:r w:rsidRPr="002D6C77">
        <w:rPr>
          <w:sz w:val="24"/>
          <w:szCs w:val="24"/>
        </w:rPr>
        <w:t xml:space="preserve"> именуемое в дальнейшем «</w:t>
      </w:r>
      <w:r w:rsidRPr="002D6C77">
        <w:rPr>
          <w:b/>
          <w:bCs/>
          <w:sz w:val="24"/>
          <w:szCs w:val="24"/>
        </w:rPr>
        <w:t>Агент»,</w:t>
      </w:r>
      <w:r w:rsidRPr="002D6C77">
        <w:rPr>
          <w:bCs/>
          <w:sz w:val="24"/>
          <w:szCs w:val="24"/>
        </w:rPr>
        <w:t xml:space="preserve"> </w:t>
      </w:r>
      <w:r w:rsidRPr="002D6C77">
        <w:rPr>
          <w:sz w:val="24"/>
          <w:szCs w:val="24"/>
        </w:rPr>
        <w:t xml:space="preserve">в </w:t>
      </w:r>
      <w:r w:rsidR="00231136" w:rsidRPr="00231136">
        <w:rPr>
          <w:sz w:val="24"/>
          <w:szCs w:val="24"/>
        </w:rPr>
        <w:t>_______________________________________</w:t>
      </w:r>
      <w:r w:rsidR="007139C9" w:rsidRPr="002D6C77">
        <w:rPr>
          <w:sz w:val="24"/>
          <w:szCs w:val="24"/>
        </w:rPr>
        <w:t>, действующе</w:t>
      </w:r>
      <w:r w:rsidR="00231136">
        <w:rPr>
          <w:sz w:val="24"/>
          <w:szCs w:val="24"/>
        </w:rPr>
        <w:t>го</w:t>
      </w:r>
      <w:r w:rsidR="007139C9" w:rsidRPr="002D6C77">
        <w:rPr>
          <w:sz w:val="24"/>
          <w:szCs w:val="24"/>
        </w:rPr>
        <w:t xml:space="preserve"> на основании </w:t>
      </w:r>
      <w:r w:rsidR="00231136">
        <w:rPr>
          <w:sz w:val="24"/>
          <w:szCs w:val="24"/>
        </w:rPr>
        <w:t>__________________</w:t>
      </w:r>
      <w:r w:rsidRPr="002D6C77">
        <w:rPr>
          <w:sz w:val="24"/>
          <w:szCs w:val="24"/>
        </w:rPr>
        <w:t xml:space="preserve">, вместе именуемые </w:t>
      </w:r>
      <w:r w:rsidRPr="002D6C77">
        <w:rPr>
          <w:bCs/>
          <w:sz w:val="24"/>
          <w:szCs w:val="24"/>
        </w:rPr>
        <w:t>«Стороны»</w:t>
      </w:r>
      <w:r w:rsidRPr="002D6C77">
        <w:rPr>
          <w:sz w:val="24"/>
          <w:szCs w:val="24"/>
        </w:rPr>
        <w:t>, заключили настоящий договор (далее – Договор) о нижеследующем:</w:t>
      </w:r>
    </w:p>
    <w:p w14:paraId="0233074E" w14:textId="77777777" w:rsidR="0026712D" w:rsidRPr="002D6C77" w:rsidRDefault="0026712D" w:rsidP="008F0B37">
      <w:pPr>
        <w:tabs>
          <w:tab w:val="left" w:pos="-142"/>
        </w:tabs>
        <w:ind w:left="-567" w:firstLine="0"/>
        <w:rPr>
          <w:rFonts w:eastAsia="Times New Roman"/>
          <w:sz w:val="24"/>
          <w:szCs w:val="24"/>
        </w:rPr>
      </w:pPr>
      <w:r w:rsidRPr="002D6C77">
        <w:rPr>
          <w:rFonts w:eastAsia="Times New Roman"/>
          <w:b/>
          <w:bCs/>
          <w:sz w:val="24"/>
          <w:szCs w:val="24"/>
        </w:rPr>
        <w:t>1. Предмет Договора.</w:t>
      </w:r>
    </w:p>
    <w:p w14:paraId="7AABE152" w14:textId="77777777" w:rsidR="007A45CA" w:rsidRPr="002D6C77" w:rsidRDefault="0026712D" w:rsidP="008F0B37">
      <w:pPr>
        <w:tabs>
          <w:tab w:val="left" w:pos="-142"/>
        </w:tabs>
        <w:ind w:left="-567" w:firstLine="0"/>
        <w:rPr>
          <w:rFonts w:eastAsia="Times New Roman"/>
          <w:sz w:val="24"/>
          <w:szCs w:val="24"/>
        </w:rPr>
      </w:pPr>
      <w:r w:rsidRPr="002D6C77">
        <w:rPr>
          <w:rFonts w:eastAsia="Times New Roman"/>
          <w:sz w:val="24"/>
          <w:szCs w:val="24"/>
        </w:rPr>
        <w:t xml:space="preserve">1.1. </w:t>
      </w:r>
      <w:r w:rsidR="002F6868" w:rsidRPr="002D6C77">
        <w:rPr>
          <w:rFonts w:eastAsia="Times New Roman"/>
          <w:sz w:val="24"/>
          <w:szCs w:val="24"/>
        </w:rPr>
        <w:t>В соответствии с условиями настоящего Договора</w:t>
      </w:r>
      <w:r w:rsidRPr="002D6C77">
        <w:rPr>
          <w:rFonts w:eastAsia="Times New Roman"/>
          <w:sz w:val="24"/>
          <w:szCs w:val="24"/>
        </w:rPr>
        <w:t xml:space="preserve"> Агент обязуется</w:t>
      </w:r>
      <w:r w:rsidR="002F6868" w:rsidRPr="002D6C77">
        <w:rPr>
          <w:rFonts w:eastAsia="Times New Roman"/>
          <w:sz w:val="24"/>
          <w:szCs w:val="24"/>
        </w:rPr>
        <w:t xml:space="preserve"> по поручению Принципала (п. 2.1.1)</w:t>
      </w:r>
      <w:r w:rsidRPr="002D6C77">
        <w:rPr>
          <w:rFonts w:eastAsia="Times New Roman"/>
          <w:sz w:val="24"/>
          <w:szCs w:val="24"/>
        </w:rPr>
        <w:t xml:space="preserve"> </w:t>
      </w:r>
      <w:r w:rsidR="002F6868" w:rsidRPr="002D6C77">
        <w:rPr>
          <w:rFonts w:eastAsia="Times New Roman"/>
          <w:sz w:val="24"/>
          <w:szCs w:val="24"/>
        </w:rPr>
        <w:t>от своего имени</w:t>
      </w:r>
      <w:r w:rsidR="007A45CA" w:rsidRPr="002D6C77">
        <w:rPr>
          <w:rFonts w:eastAsia="Times New Roman"/>
          <w:sz w:val="24"/>
          <w:szCs w:val="24"/>
        </w:rPr>
        <w:t xml:space="preserve"> и</w:t>
      </w:r>
      <w:r w:rsidR="002F6868" w:rsidRPr="002D6C77">
        <w:rPr>
          <w:rFonts w:eastAsia="Times New Roman"/>
          <w:sz w:val="24"/>
          <w:szCs w:val="24"/>
        </w:rPr>
        <w:t xml:space="preserve"> за счет Принципала </w:t>
      </w:r>
      <w:r w:rsidR="007A45CA" w:rsidRPr="002D6C77">
        <w:rPr>
          <w:rFonts w:eastAsia="Times New Roman"/>
          <w:sz w:val="24"/>
          <w:szCs w:val="24"/>
        </w:rPr>
        <w:t xml:space="preserve">заключать с третьими лицами (далее – Исполнители) договоры по организации и проведению мероприятий для сотрудников Принципала, направленных на обучение, оценку и развитие персонала (далее – мероприятия, в единственном числе – мероприятие), а также совершать иные юридические и фактические действия, необходимые для заключения и исполнения упомянутых договоров, в т.ч. осуществлять поиск и </w:t>
      </w:r>
      <w:r w:rsidR="007A45CA" w:rsidRPr="005E4759">
        <w:rPr>
          <w:rFonts w:eastAsia="Times New Roman"/>
          <w:sz w:val="24"/>
          <w:szCs w:val="24"/>
        </w:rPr>
        <w:t>отбор Исполнителей, соответствующих требованиям Принципала.</w:t>
      </w:r>
    </w:p>
    <w:p w14:paraId="2EF00A84" w14:textId="31E525C2" w:rsidR="0026712D" w:rsidRPr="002D6C77" w:rsidRDefault="0026712D" w:rsidP="008F0B37">
      <w:pPr>
        <w:tabs>
          <w:tab w:val="left" w:pos="-142"/>
        </w:tabs>
        <w:ind w:left="-567" w:firstLine="0"/>
        <w:rPr>
          <w:rFonts w:eastAsia="Times New Roman"/>
          <w:sz w:val="24"/>
          <w:szCs w:val="24"/>
          <w:u w:val="single"/>
        </w:rPr>
      </w:pPr>
      <w:r w:rsidRPr="002D6C77">
        <w:rPr>
          <w:rFonts w:eastAsia="Times New Roman"/>
          <w:b/>
          <w:sz w:val="24"/>
          <w:szCs w:val="24"/>
        </w:rPr>
        <w:t>2. Порядок исполнения Договора. Обязанности Сторон.</w:t>
      </w:r>
    </w:p>
    <w:p w14:paraId="49D040F2" w14:textId="77777777" w:rsidR="0026712D" w:rsidRPr="002D6C77" w:rsidRDefault="0026712D" w:rsidP="008F0B37">
      <w:pPr>
        <w:tabs>
          <w:tab w:val="left" w:pos="-142"/>
        </w:tabs>
        <w:ind w:left="-567" w:firstLine="0"/>
        <w:rPr>
          <w:rFonts w:eastAsia="Times New Roman"/>
          <w:sz w:val="24"/>
          <w:szCs w:val="24"/>
        </w:rPr>
      </w:pPr>
      <w:r w:rsidRPr="002D6C77">
        <w:rPr>
          <w:rFonts w:eastAsia="Times New Roman"/>
          <w:sz w:val="24"/>
          <w:szCs w:val="24"/>
          <w:u w:val="single"/>
        </w:rPr>
        <w:t>2.1. Порядок исполнения Договора.</w:t>
      </w:r>
    </w:p>
    <w:p w14:paraId="55585955" w14:textId="203F1DCC" w:rsidR="0026712D" w:rsidRPr="002D6C77" w:rsidRDefault="0026712D" w:rsidP="008F0B37">
      <w:pPr>
        <w:tabs>
          <w:tab w:val="left" w:pos="-142"/>
          <w:tab w:val="left" w:pos="1440"/>
          <w:tab w:val="left" w:pos="1722"/>
        </w:tabs>
        <w:ind w:left="-567" w:firstLine="0"/>
        <w:rPr>
          <w:rFonts w:eastAsia="Times New Roman"/>
          <w:sz w:val="24"/>
          <w:szCs w:val="24"/>
        </w:rPr>
      </w:pPr>
      <w:r w:rsidRPr="002D6C77">
        <w:rPr>
          <w:rFonts w:eastAsia="Times New Roman"/>
          <w:sz w:val="24"/>
          <w:szCs w:val="24"/>
        </w:rPr>
        <w:t xml:space="preserve">2.1.1. </w:t>
      </w:r>
      <w:r w:rsidR="006119F9">
        <w:rPr>
          <w:rFonts w:eastAsia="Times New Roman"/>
          <w:sz w:val="24"/>
          <w:szCs w:val="24"/>
        </w:rPr>
        <w:t>Поручения Принципала</w:t>
      </w:r>
      <w:r w:rsidR="002F6868" w:rsidRPr="002D6C77">
        <w:rPr>
          <w:rFonts w:eastAsia="Times New Roman"/>
          <w:sz w:val="24"/>
          <w:szCs w:val="24"/>
        </w:rPr>
        <w:t xml:space="preserve"> </w:t>
      </w:r>
      <w:r w:rsidR="006119F9">
        <w:rPr>
          <w:rFonts w:eastAsia="Times New Roman"/>
          <w:sz w:val="24"/>
          <w:szCs w:val="24"/>
        </w:rPr>
        <w:t xml:space="preserve">выполняются </w:t>
      </w:r>
      <w:r w:rsidR="002F6868" w:rsidRPr="002D6C77">
        <w:rPr>
          <w:rFonts w:eastAsia="Times New Roman"/>
          <w:sz w:val="24"/>
          <w:szCs w:val="24"/>
        </w:rPr>
        <w:t xml:space="preserve">на основании анкет-заявок, составляемых Принципалом </w:t>
      </w:r>
      <w:r w:rsidR="008921BF" w:rsidRPr="002D6C77">
        <w:rPr>
          <w:rFonts w:eastAsia="Times New Roman"/>
          <w:sz w:val="24"/>
          <w:szCs w:val="24"/>
        </w:rPr>
        <w:t xml:space="preserve">по образцу приложения </w:t>
      </w:r>
      <w:r w:rsidRPr="002D6C77">
        <w:rPr>
          <w:rFonts w:eastAsia="Times New Roman"/>
          <w:sz w:val="24"/>
          <w:szCs w:val="24"/>
        </w:rPr>
        <w:t xml:space="preserve">№1 к настоящему </w:t>
      </w:r>
      <w:r w:rsidR="00CB5E08">
        <w:rPr>
          <w:rFonts w:eastAsia="Times New Roman"/>
          <w:sz w:val="24"/>
          <w:szCs w:val="24"/>
        </w:rPr>
        <w:t>Д</w:t>
      </w:r>
      <w:r w:rsidRPr="002D6C77">
        <w:rPr>
          <w:rFonts w:eastAsia="Times New Roman"/>
          <w:sz w:val="24"/>
          <w:szCs w:val="24"/>
        </w:rPr>
        <w:t>оговору</w:t>
      </w:r>
      <w:r w:rsidR="002F6868" w:rsidRPr="002D6C77">
        <w:rPr>
          <w:rFonts w:eastAsia="Times New Roman"/>
          <w:sz w:val="24"/>
          <w:szCs w:val="24"/>
        </w:rPr>
        <w:t xml:space="preserve"> и предусматривающих описание мероприятия</w:t>
      </w:r>
      <w:r w:rsidR="00FB52B2" w:rsidRPr="002D6C77">
        <w:rPr>
          <w:rFonts w:eastAsia="Times New Roman"/>
          <w:sz w:val="24"/>
          <w:szCs w:val="24"/>
        </w:rPr>
        <w:t xml:space="preserve">, </w:t>
      </w:r>
      <w:r w:rsidR="008921BF" w:rsidRPr="002D6C77">
        <w:rPr>
          <w:rFonts w:eastAsia="Times New Roman"/>
          <w:sz w:val="24"/>
          <w:szCs w:val="24"/>
        </w:rPr>
        <w:t>срок</w:t>
      </w:r>
      <w:r w:rsidR="002F6868" w:rsidRPr="002D6C77">
        <w:rPr>
          <w:rFonts w:eastAsia="Times New Roman"/>
          <w:sz w:val="24"/>
          <w:szCs w:val="24"/>
        </w:rPr>
        <w:t xml:space="preserve"> его</w:t>
      </w:r>
      <w:r w:rsidR="008921BF" w:rsidRPr="002D6C77">
        <w:rPr>
          <w:rFonts w:eastAsia="Times New Roman"/>
          <w:sz w:val="24"/>
          <w:szCs w:val="24"/>
        </w:rPr>
        <w:t xml:space="preserve"> </w:t>
      </w:r>
      <w:r w:rsidR="00FB52B2" w:rsidRPr="002D6C77">
        <w:rPr>
          <w:rFonts w:eastAsia="Times New Roman"/>
          <w:sz w:val="24"/>
          <w:szCs w:val="24"/>
        </w:rPr>
        <w:t>организации / проведения</w:t>
      </w:r>
      <w:r w:rsidRPr="002D6C77">
        <w:rPr>
          <w:rFonts w:eastAsia="Times New Roman"/>
          <w:sz w:val="24"/>
          <w:szCs w:val="24"/>
        </w:rPr>
        <w:t xml:space="preserve">, </w:t>
      </w:r>
      <w:r w:rsidR="002F6868" w:rsidRPr="002D6C77">
        <w:rPr>
          <w:rFonts w:eastAsia="Times New Roman"/>
          <w:sz w:val="24"/>
          <w:szCs w:val="24"/>
        </w:rPr>
        <w:t xml:space="preserve">требования </w:t>
      </w:r>
      <w:r w:rsidRPr="002D6C77">
        <w:rPr>
          <w:rFonts w:eastAsia="Times New Roman"/>
          <w:sz w:val="24"/>
          <w:szCs w:val="24"/>
        </w:rPr>
        <w:t xml:space="preserve">к </w:t>
      </w:r>
      <w:r w:rsidR="00E3542D" w:rsidRPr="002D6C77">
        <w:rPr>
          <w:rFonts w:eastAsia="Times New Roman"/>
          <w:sz w:val="24"/>
          <w:szCs w:val="24"/>
        </w:rPr>
        <w:t>Исполнителя</w:t>
      </w:r>
      <w:r w:rsidRPr="002D6C77">
        <w:rPr>
          <w:rFonts w:eastAsia="Times New Roman"/>
          <w:sz w:val="24"/>
          <w:szCs w:val="24"/>
        </w:rPr>
        <w:t>м</w:t>
      </w:r>
      <w:r w:rsidR="008921BF" w:rsidRPr="002D6C77">
        <w:rPr>
          <w:rFonts w:eastAsia="Times New Roman"/>
          <w:sz w:val="24"/>
          <w:szCs w:val="24"/>
        </w:rPr>
        <w:t>,</w:t>
      </w:r>
      <w:r w:rsidR="00FB52B2" w:rsidRPr="002D6C77">
        <w:rPr>
          <w:rFonts w:eastAsia="Times New Roman"/>
          <w:sz w:val="24"/>
          <w:szCs w:val="24"/>
        </w:rPr>
        <w:t xml:space="preserve"> </w:t>
      </w:r>
      <w:r w:rsidR="002F6868" w:rsidRPr="002D6C77">
        <w:rPr>
          <w:rFonts w:eastAsia="Times New Roman"/>
          <w:sz w:val="24"/>
          <w:szCs w:val="24"/>
        </w:rPr>
        <w:t xml:space="preserve">прочие значимые </w:t>
      </w:r>
      <w:r w:rsidR="00FB52B2" w:rsidRPr="002D6C77">
        <w:rPr>
          <w:rFonts w:eastAsia="Times New Roman"/>
          <w:sz w:val="24"/>
          <w:szCs w:val="24"/>
        </w:rPr>
        <w:t>для Принципала</w:t>
      </w:r>
      <w:r w:rsidR="008921BF" w:rsidRPr="002D6C77">
        <w:rPr>
          <w:rFonts w:eastAsia="Times New Roman"/>
          <w:sz w:val="24"/>
          <w:szCs w:val="24"/>
        </w:rPr>
        <w:t xml:space="preserve"> характеристик</w:t>
      </w:r>
      <w:r w:rsidR="002F6868" w:rsidRPr="002D6C77">
        <w:rPr>
          <w:rFonts w:eastAsia="Times New Roman"/>
          <w:sz w:val="24"/>
          <w:szCs w:val="24"/>
        </w:rPr>
        <w:t>и</w:t>
      </w:r>
      <w:r w:rsidR="008921BF" w:rsidRPr="002D6C77">
        <w:rPr>
          <w:rFonts w:eastAsia="Times New Roman"/>
          <w:sz w:val="24"/>
          <w:szCs w:val="24"/>
        </w:rPr>
        <w:t xml:space="preserve"> мероприятия</w:t>
      </w:r>
      <w:r w:rsidR="00FB52B2" w:rsidRPr="002D6C77">
        <w:rPr>
          <w:rFonts w:eastAsia="Times New Roman"/>
          <w:sz w:val="24"/>
          <w:szCs w:val="24"/>
        </w:rPr>
        <w:t xml:space="preserve">, </w:t>
      </w:r>
      <w:r w:rsidR="002F6868" w:rsidRPr="002D6C77">
        <w:rPr>
          <w:rFonts w:eastAsia="Times New Roman"/>
          <w:sz w:val="24"/>
          <w:szCs w:val="24"/>
        </w:rPr>
        <w:t xml:space="preserve">максимальный </w:t>
      </w:r>
      <w:r w:rsidR="00FB52B2" w:rsidRPr="002D6C77">
        <w:rPr>
          <w:rFonts w:eastAsia="Times New Roman"/>
          <w:sz w:val="24"/>
          <w:szCs w:val="24"/>
        </w:rPr>
        <w:t xml:space="preserve">размер стоимости услуг </w:t>
      </w:r>
      <w:r w:rsidR="00E3542D" w:rsidRPr="002D6C77">
        <w:rPr>
          <w:rFonts w:eastAsia="Times New Roman"/>
          <w:sz w:val="24"/>
          <w:szCs w:val="24"/>
        </w:rPr>
        <w:t>Исполнителей</w:t>
      </w:r>
      <w:r w:rsidRPr="002D6C77">
        <w:rPr>
          <w:rFonts w:eastAsia="Times New Roman"/>
          <w:sz w:val="24"/>
          <w:szCs w:val="24"/>
        </w:rPr>
        <w:t xml:space="preserve">. </w:t>
      </w:r>
      <w:r w:rsidR="007A1E57" w:rsidRPr="002D6C77">
        <w:rPr>
          <w:rFonts w:eastAsia="Times New Roman"/>
          <w:sz w:val="24"/>
          <w:szCs w:val="24"/>
        </w:rPr>
        <w:t>А</w:t>
      </w:r>
      <w:r w:rsidRPr="002D6C77">
        <w:rPr>
          <w:rFonts w:eastAsia="Times New Roman"/>
          <w:sz w:val="24"/>
          <w:szCs w:val="24"/>
        </w:rPr>
        <w:t>нкета-заявка является неотъемлемой частью настоящего Договора</w:t>
      </w:r>
      <w:r w:rsidR="008921BF" w:rsidRPr="002D6C77">
        <w:rPr>
          <w:rFonts w:eastAsia="Times New Roman"/>
          <w:sz w:val="24"/>
          <w:szCs w:val="24"/>
        </w:rPr>
        <w:t xml:space="preserve"> с момента подписания уполномоченными представителями обеих Сторон.</w:t>
      </w:r>
    </w:p>
    <w:p w14:paraId="3967EE6B" w14:textId="21149449" w:rsidR="0026712D" w:rsidRPr="00092439" w:rsidRDefault="0026712D" w:rsidP="008F0B37">
      <w:pPr>
        <w:tabs>
          <w:tab w:val="left" w:pos="-142"/>
          <w:tab w:val="left" w:pos="1440"/>
          <w:tab w:val="left" w:pos="1722"/>
        </w:tabs>
        <w:ind w:left="-567" w:firstLine="0"/>
        <w:rPr>
          <w:rFonts w:eastAsia="Times New Roman"/>
          <w:sz w:val="24"/>
          <w:szCs w:val="24"/>
        </w:rPr>
      </w:pPr>
      <w:r w:rsidRPr="002D6C77">
        <w:rPr>
          <w:rFonts w:eastAsia="Times New Roman"/>
          <w:sz w:val="24"/>
          <w:szCs w:val="24"/>
        </w:rPr>
        <w:t>2.1.2. Агент принимает анкету-заявку к исполнению</w:t>
      </w:r>
      <w:r w:rsidR="00B504E3" w:rsidRPr="002D6C77">
        <w:rPr>
          <w:rFonts w:eastAsia="Times New Roman"/>
          <w:sz w:val="24"/>
          <w:szCs w:val="24"/>
        </w:rPr>
        <w:t xml:space="preserve"> </w:t>
      </w:r>
      <w:r w:rsidR="007A1E57" w:rsidRPr="002D6C77">
        <w:rPr>
          <w:rFonts w:eastAsia="Times New Roman"/>
          <w:sz w:val="24"/>
          <w:szCs w:val="24"/>
        </w:rPr>
        <w:t>путем ее подписания</w:t>
      </w:r>
      <w:r w:rsidRPr="002D6C77">
        <w:rPr>
          <w:rFonts w:eastAsia="Times New Roman"/>
          <w:sz w:val="24"/>
          <w:szCs w:val="24"/>
        </w:rPr>
        <w:t xml:space="preserve">. </w:t>
      </w:r>
      <w:r w:rsidR="007A1E57" w:rsidRPr="002D6C77">
        <w:rPr>
          <w:rFonts w:eastAsia="Times New Roman"/>
          <w:sz w:val="24"/>
          <w:szCs w:val="24"/>
        </w:rPr>
        <w:t>Агент вправе отказаться от принятия анкеты-заявки к исполнению, письменно уведомив об этом Принципал</w:t>
      </w:r>
      <w:r w:rsidR="00F607B1" w:rsidRPr="002D6C77">
        <w:rPr>
          <w:rFonts w:eastAsia="Times New Roman"/>
          <w:sz w:val="24"/>
          <w:szCs w:val="24"/>
        </w:rPr>
        <w:t>а</w:t>
      </w:r>
      <w:r w:rsidR="007A1E57" w:rsidRPr="002D6C77">
        <w:rPr>
          <w:rFonts w:eastAsia="Times New Roman"/>
          <w:sz w:val="24"/>
          <w:szCs w:val="24"/>
        </w:rPr>
        <w:t xml:space="preserve">, в случае, если </w:t>
      </w:r>
      <w:r w:rsidR="00F607B1" w:rsidRPr="002D6C77">
        <w:rPr>
          <w:rFonts w:eastAsia="Times New Roman"/>
          <w:sz w:val="24"/>
          <w:szCs w:val="24"/>
        </w:rPr>
        <w:t>промежуток между датой получения анкеты-заявки Агентом и указанной в анкете-заявке датой проведения мероприятия составляет менее</w:t>
      </w:r>
      <w:r w:rsidR="007A1E57" w:rsidRPr="002D6C77">
        <w:rPr>
          <w:rFonts w:eastAsia="Times New Roman"/>
          <w:sz w:val="24"/>
          <w:szCs w:val="24"/>
        </w:rPr>
        <w:t xml:space="preserve"> </w:t>
      </w:r>
      <w:r w:rsidR="00736B8B">
        <w:rPr>
          <w:rFonts w:eastAsia="Times New Roman"/>
          <w:sz w:val="24"/>
          <w:szCs w:val="24"/>
        </w:rPr>
        <w:t>21</w:t>
      </w:r>
      <w:r w:rsidR="00736B8B" w:rsidRPr="002D6C77">
        <w:rPr>
          <w:rFonts w:eastAsia="Times New Roman"/>
          <w:sz w:val="24"/>
          <w:szCs w:val="24"/>
        </w:rPr>
        <w:t xml:space="preserve"> </w:t>
      </w:r>
      <w:r w:rsidR="007A1E57" w:rsidRPr="002D6C77">
        <w:rPr>
          <w:rFonts w:eastAsia="Times New Roman"/>
          <w:sz w:val="24"/>
          <w:szCs w:val="24"/>
        </w:rPr>
        <w:t>(</w:t>
      </w:r>
      <w:r w:rsidR="00736B8B">
        <w:rPr>
          <w:rFonts w:eastAsia="Times New Roman"/>
          <w:sz w:val="24"/>
          <w:szCs w:val="24"/>
        </w:rPr>
        <w:t>двадцать один</w:t>
      </w:r>
      <w:r w:rsidR="007A1E57" w:rsidRPr="002D6C77">
        <w:rPr>
          <w:rFonts w:eastAsia="Times New Roman"/>
          <w:sz w:val="24"/>
          <w:szCs w:val="24"/>
        </w:rPr>
        <w:t xml:space="preserve">) </w:t>
      </w:r>
      <w:r w:rsidR="007A1E57" w:rsidRPr="00092439">
        <w:rPr>
          <w:rFonts w:eastAsia="Times New Roman"/>
          <w:sz w:val="24"/>
          <w:szCs w:val="24"/>
        </w:rPr>
        <w:t xml:space="preserve">календарных дней </w:t>
      </w:r>
      <w:bookmarkStart w:id="0" w:name="_Hlk230776500"/>
      <w:r w:rsidR="007A1E57" w:rsidRPr="00092439">
        <w:rPr>
          <w:rFonts w:eastAsia="Times New Roman"/>
          <w:sz w:val="24"/>
          <w:szCs w:val="24"/>
        </w:rPr>
        <w:t xml:space="preserve">для мероприятия, проводимого на территории России </w:t>
      </w:r>
      <w:bookmarkEnd w:id="0"/>
      <w:r w:rsidR="007A1E57" w:rsidRPr="00092439">
        <w:rPr>
          <w:rFonts w:eastAsia="Times New Roman"/>
          <w:sz w:val="24"/>
          <w:szCs w:val="24"/>
        </w:rPr>
        <w:t>и с привлечением Исполнителей – резидентов России, и менее 30 (тридцат</w:t>
      </w:r>
      <w:r w:rsidR="00F607B1" w:rsidRPr="00092439">
        <w:rPr>
          <w:rFonts w:eastAsia="Times New Roman"/>
          <w:sz w:val="24"/>
          <w:szCs w:val="24"/>
        </w:rPr>
        <w:t>и</w:t>
      </w:r>
      <w:r w:rsidR="007A1E57" w:rsidRPr="00092439">
        <w:rPr>
          <w:rFonts w:eastAsia="Times New Roman"/>
          <w:sz w:val="24"/>
          <w:szCs w:val="24"/>
        </w:rPr>
        <w:t>) календарных дней в остальных случаях</w:t>
      </w:r>
      <w:r w:rsidR="00F607B1" w:rsidRPr="00092439">
        <w:rPr>
          <w:rFonts w:eastAsia="Times New Roman"/>
          <w:sz w:val="24"/>
          <w:szCs w:val="24"/>
        </w:rPr>
        <w:t>.</w:t>
      </w:r>
    </w:p>
    <w:p w14:paraId="63323EDC" w14:textId="77777777" w:rsidR="0026712D" w:rsidRPr="002D6C77" w:rsidRDefault="0026712D" w:rsidP="008F0B37">
      <w:pPr>
        <w:tabs>
          <w:tab w:val="left" w:pos="-142"/>
          <w:tab w:val="left" w:pos="1440"/>
          <w:tab w:val="left" w:pos="1722"/>
        </w:tabs>
        <w:ind w:left="-567" w:firstLine="0"/>
        <w:rPr>
          <w:rFonts w:eastAsia="Times New Roman"/>
          <w:sz w:val="24"/>
          <w:szCs w:val="24"/>
        </w:rPr>
      </w:pPr>
      <w:r w:rsidRPr="00092439">
        <w:rPr>
          <w:rFonts w:eastAsia="Times New Roman"/>
          <w:sz w:val="24"/>
          <w:szCs w:val="24"/>
        </w:rPr>
        <w:t xml:space="preserve">2.1.3. Агент организует поиск и отбор </w:t>
      </w:r>
      <w:r w:rsidR="00E3542D" w:rsidRPr="00092439">
        <w:rPr>
          <w:rFonts w:eastAsia="Times New Roman"/>
          <w:sz w:val="24"/>
          <w:szCs w:val="24"/>
        </w:rPr>
        <w:t>Исполнителей</w:t>
      </w:r>
      <w:r w:rsidRPr="00092439">
        <w:rPr>
          <w:rFonts w:eastAsia="Times New Roman"/>
          <w:sz w:val="24"/>
          <w:szCs w:val="24"/>
        </w:rPr>
        <w:t xml:space="preserve"> согласно условиям анкеты-заявки</w:t>
      </w:r>
      <w:r w:rsidR="00F607B1" w:rsidRPr="00092439">
        <w:rPr>
          <w:rFonts w:eastAsia="Times New Roman"/>
          <w:sz w:val="24"/>
          <w:szCs w:val="24"/>
        </w:rPr>
        <w:t xml:space="preserve"> и в срок, указанный в анкете-заявке, </w:t>
      </w:r>
      <w:r w:rsidRPr="00092439">
        <w:rPr>
          <w:rFonts w:eastAsia="Times New Roman"/>
          <w:sz w:val="24"/>
          <w:szCs w:val="24"/>
        </w:rPr>
        <w:t>представляет</w:t>
      </w:r>
      <w:r w:rsidRPr="002D6C77">
        <w:rPr>
          <w:rFonts w:eastAsia="Times New Roman"/>
          <w:sz w:val="24"/>
          <w:szCs w:val="24"/>
        </w:rPr>
        <w:t xml:space="preserve"> результаты Принципалу по электронной почте</w:t>
      </w:r>
      <w:r w:rsidR="00B504E3" w:rsidRPr="002D6C77">
        <w:rPr>
          <w:rFonts w:eastAsia="Times New Roman"/>
          <w:sz w:val="24"/>
          <w:szCs w:val="24"/>
        </w:rPr>
        <w:t>.</w:t>
      </w:r>
    </w:p>
    <w:p w14:paraId="19A25C69" w14:textId="57C738A3" w:rsidR="0026712D" w:rsidRPr="002D6C77" w:rsidRDefault="0026712D" w:rsidP="008F0B37">
      <w:pPr>
        <w:tabs>
          <w:tab w:val="left" w:pos="-142"/>
          <w:tab w:val="left" w:pos="1440"/>
          <w:tab w:val="left" w:pos="1722"/>
        </w:tabs>
        <w:ind w:left="-567" w:firstLine="0"/>
        <w:rPr>
          <w:rFonts w:eastAsia="Times New Roman"/>
          <w:sz w:val="24"/>
          <w:szCs w:val="24"/>
        </w:rPr>
      </w:pPr>
      <w:r w:rsidRPr="002D6C77">
        <w:rPr>
          <w:rFonts w:eastAsia="Times New Roman"/>
          <w:sz w:val="24"/>
          <w:szCs w:val="24"/>
        </w:rPr>
        <w:t>2.1.</w:t>
      </w:r>
      <w:r w:rsidR="0068014A" w:rsidRPr="002D6C77">
        <w:rPr>
          <w:rFonts w:eastAsia="Times New Roman"/>
          <w:sz w:val="24"/>
          <w:szCs w:val="24"/>
        </w:rPr>
        <w:t xml:space="preserve">4. </w:t>
      </w:r>
      <w:r w:rsidRPr="002D6C77">
        <w:rPr>
          <w:rFonts w:eastAsia="Times New Roman"/>
          <w:sz w:val="24"/>
          <w:szCs w:val="24"/>
        </w:rPr>
        <w:t>Принципал</w:t>
      </w:r>
      <w:r w:rsidR="00B504E3" w:rsidRPr="002D6C77">
        <w:rPr>
          <w:rFonts w:eastAsia="Times New Roman"/>
          <w:sz w:val="24"/>
          <w:szCs w:val="24"/>
        </w:rPr>
        <w:t xml:space="preserve"> </w:t>
      </w:r>
      <w:r w:rsidR="00F23B7F" w:rsidRPr="002D6C77">
        <w:rPr>
          <w:rFonts w:eastAsia="Times New Roman"/>
          <w:sz w:val="24"/>
          <w:szCs w:val="24"/>
        </w:rPr>
        <w:t>утверждает (согласовывает) одного из Исполнителей, отобранных Агентом (при условии соответствия данного Исполнителя требованиям, указанным в анкете-заявке),</w:t>
      </w:r>
      <w:r w:rsidR="00B504E3" w:rsidRPr="002D6C77">
        <w:rPr>
          <w:rFonts w:eastAsia="Times New Roman"/>
          <w:sz w:val="24"/>
          <w:szCs w:val="24"/>
        </w:rPr>
        <w:t xml:space="preserve"> путем направления Агенту сообщения по электронной почте с использованием адресов электронной почты, указанных в заключительном разделе Договора</w:t>
      </w:r>
      <w:r w:rsidRPr="002D6C77">
        <w:rPr>
          <w:rFonts w:eastAsia="Times New Roman"/>
          <w:sz w:val="24"/>
          <w:szCs w:val="24"/>
        </w:rPr>
        <w:t>.</w:t>
      </w:r>
      <w:r w:rsidR="00B504E3" w:rsidRPr="002D6C77">
        <w:rPr>
          <w:rFonts w:eastAsia="Times New Roman"/>
          <w:sz w:val="24"/>
          <w:szCs w:val="24"/>
        </w:rPr>
        <w:t xml:space="preserve"> Агент не вправе </w:t>
      </w:r>
      <w:r w:rsidR="00C63C4B" w:rsidRPr="002D6C77">
        <w:rPr>
          <w:rFonts w:eastAsia="Times New Roman"/>
          <w:sz w:val="24"/>
          <w:szCs w:val="24"/>
        </w:rPr>
        <w:t xml:space="preserve">совершать </w:t>
      </w:r>
      <w:r w:rsidR="00B504E3" w:rsidRPr="002D6C77">
        <w:rPr>
          <w:rFonts w:eastAsia="Times New Roman"/>
          <w:sz w:val="24"/>
          <w:szCs w:val="24"/>
        </w:rPr>
        <w:t xml:space="preserve">с </w:t>
      </w:r>
      <w:r w:rsidR="00E3542D" w:rsidRPr="002D6C77">
        <w:rPr>
          <w:rFonts w:eastAsia="Times New Roman"/>
          <w:sz w:val="24"/>
          <w:szCs w:val="24"/>
        </w:rPr>
        <w:t>Исполнителем</w:t>
      </w:r>
      <w:r w:rsidR="00B504E3" w:rsidRPr="002D6C77">
        <w:rPr>
          <w:rFonts w:eastAsia="Times New Roman"/>
          <w:sz w:val="24"/>
          <w:szCs w:val="24"/>
        </w:rPr>
        <w:t xml:space="preserve"> </w:t>
      </w:r>
      <w:r w:rsidR="00C63C4B" w:rsidRPr="002D6C77">
        <w:rPr>
          <w:rFonts w:eastAsia="Times New Roman"/>
          <w:sz w:val="24"/>
          <w:szCs w:val="24"/>
        </w:rPr>
        <w:t xml:space="preserve">сделки, </w:t>
      </w:r>
      <w:r w:rsidR="00F23B7F" w:rsidRPr="002D6C77">
        <w:rPr>
          <w:rFonts w:eastAsia="Times New Roman"/>
          <w:sz w:val="24"/>
          <w:szCs w:val="24"/>
        </w:rPr>
        <w:t>направленные на исполнение поручения Принципала</w:t>
      </w:r>
      <w:r w:rsidR="00C63C4B" w:rsidRPr="002D6C77">
        <w:rPr>
          <w:rFonts w:eastAsia="Times New Roman"/>
          <w:sz w:val="24"/>
          <w:szCs w:val="24"/>
        </w:rPr>
        <w:t>,</w:t>
      </w:r>
      <w:r w:rsidR="00B504E3" w:rsidRPr="002D6C77">
        <w:rPr>
          <w:rFonts w:eastAsia="Times New Roman"/>
          <w:sz w:val="24"/>
          <w:szCs w:val="24"/>
        </w:rPr>
        <w:t xml:space="preserve"> до момента утверждения </w:t>
      </w:r>
      <w:r w:rsidR="00E3542D" w:rsidRPr="002D6C77">
        <w:rPr>
          <w:rFonts w:eastAsia="Times New Roman"/>
          <w:sz w:val="24"/>
          <w:szCs w:val="24"/>
        </w:rPr>
        <w:t>Исполнителя</w:t>
      </w:r>
      <w:r w:rsidR="00B504E3" w:rsidRPr="002D6C77">
        <w:rPr>
          <w:rFonts w:eastAsia="Times New Roman"/>
          <w:sz w:val="24"/>
          <w:szCs w:val="24"/>
        </w:rPr>
        <w:t xml:space="preserve"> Принципалом.</w:t>
      </w:r>
    </w:p>
    <w:p w14:paraId="04BFDD7F" w14:textId="77777777" w:rsidR="0026712D" w:rsidRPr="002D6C77" w:rsidRDefault="0026712D" w:rsidP="008F0B37">
      <w:pPr>
        <w:tabs>
          <w:tab w:val="left" w:pos="-142"/>
        </w:tabs>
        <w:ind w:left="-567" w:firstLine="0"/>
        <w:rPr>
          <w:sz w:val="24"/>
          <w:szCs w:val="24"/>
        </w:rPr>
      </w:pPr>
      <w:r w:rsidRPr="002D6C77">
        <w:rPr>
          <w:rFonts w:eastAsia="Times New Roman"/>
          <w:bCs/>
          <w:sz w:val="24"/>
          <w:szCs w:val="24"/>
          <w:u w:val="single"/>
        </w:rPr>
        <w:t xml:space="preserve">2.2. Обязанности Принципала: </w:t>
      </w:r>
    </w:p>
    <w:p w14:paraId="4FA11133" w14:textId="77777777" w:rsidR="0026712D" w:rsidRPr="002D6C77" w:rsidRDefault="0026712D" w:rsidP="008F0B37">
      <w:pPr>
        <w:tabs>
          <w:tab w:val="left" w:pos="-142"/>
        </w:tabs>
        <w:ind w:left="-567" w:firstLine="0"/>
        <w:rPr>
          <w:sz w:val="24"/>
          <w:szCs w:val="24"/>
        </w:rPr>
      </w:pPr>
      <w:r w:rsidRPr="002D6C77">
        <w:rPr>
          <w:sz w:val="24"/>
          <w:szCs w:val="24"/>
        </w:rPr>
        <w:t>2.2.1. Предоставить Агенту полную и достоверную информацию в анкете-заявке</w:t>
      </w:r>
      <w:r w:rsidR="00B504E3" w:rsidRPr="002D6C77">
        <w:rPr>
          <w:sz w:val="24"/>
          <w:szCs w:val="24"/>
        </w:rPr>
        <w:t>.</w:t>
      </w:r>
    </w:p>
    <w:p w14:paraId="711DB6FA" w14:textId="060DF726" w:rsidR="0026712D" w:rsidRPr="002D6C77" w:rsidRDefault="0026712D" w:rsidP="008F0B37">
      <w:pPr>
        <w:tabs>
          <w:tab w:val="left" w:pos="-142"/>
        </w:tabs>
        <w:ind w:left="-567" w:firstLine="0"/>
        <w:rPr>
          <w:sz w:val="24"/>
          <w:szCs w:val="24"/>
          <w:u w:val="single"/>
        </w:rPr>
      </w:pPr>
      <w:r w:rsidRPr="002D6C77">
        <w:rPr>
          <w:sz w:val="24"/>
          <w:szCs w:val="24"/>
        </w:rPr>
        <w:t>2.2.</w:t>
      </w:r>
      <w:r w:rsidR="005838D9" w:rsidRPr="002D6C77">
        <w:rPr>
          <w:sz w:val="24"/>
          <w:szCs w:val="24"/>
        </w:rPr>
        <w:t>2</w:t>
      </w:r>
      <w:r w:rsidRPr="002D6C77">
        <w:rPr>
          <w:sz w:val="24"/>
          <w:szCs w:val="24"/>
        </w:rPr>
        <w:t xml:space="preserve">. Оплатить </w:t>
      </w:r>
      <w:r w:rsidR="00725B43">
        <w:rPr>
          <w:sz w:val="24"/>
          <w:szCs w:val="24"/>
        </w:rPr>
        <w:t xml:space="preserve">вознаграждение </w:t>
      </w:r>
      <w:r w:rsidRPr="002D6C77">
        <w:rPr>
          <w:sz w:val="24"/>
          <w:szCs w:val="24"/>
        </w:rPr>
        <w:t>Агент</w:t>
      </w:r>
      <w:r w:rsidR="00725B43">
        <w:rPr>
          <w:sz w:val="24"/>
          <w:szCs w:val="24"/>
        </w:rPr>
        <w:t>у</w:t>
      </w:r>
      <w:r w:rsidRPr="002D6C77">
        <w:rPr>
          <w:sz w:val="24"/>
          <w:szCs w:val="24"/>
        </w:rPr>
        <w:t xml:space="preserve"> и возместить его расходы, </w:t>
      </w:r>
      <w:r w:rsidR="00736B8B">
        <w:rPr>
          <w:sz w:val="24"/>
          <w:szCs w:val="24"/>
        </w:rPr>
        <w:t>включая стоимость услуг Провайдеров</w:t>
      </w:r>
      <w:r w:rsidR="00F27C4A">
        <w:rPr>
          <w:sz w:val="24"/>
          <w:szCs w:val="24"/>
        </w:rPr>
        <w:t xml:space="preserve"> и</w:t>
      </w:r>
      <w:r w:rsidR="00736B8B">
        <w:rPr>
          <w:sz w:val="24"/>
          <w:szCs w:val="24"/>
        </w:rPr>
        <w:t xml:space="preserve"> штрафы, которые заплатит Агент по вине Принципала, </w:t>
      </w:r>
      <w:r w:rsidRPr="002D6C77">
        <w:rPr>
          <w:sz w:val="24"/>
          <w:szCs w:val="24"/>
        </w:rPr>
        <w:t>связанные с исполнением поручения, в порядке, в размере и в сроки, указанные в пункте 3 настоящего Договора.</w:t>
      </w:r>
    </w:p>
    <w:p w14:paraId="1C0192C7" w14:textId="77777777" w:rsidR="0026712D" w:rsidRPr="002D6C77" w:rsidRDefault="0026712D" w:rsidP="008F0B37">
      <w:pPr>
        <w:tabs>
          <w:tab w:val="left" w:pos="-142"/>
        </w:tabs>
        <w:overflowPunct w:val="0"/>
        <w:autoSpaceDE w:val="0"/>
        <w:ind w:left="-567" w:firstLine="0"/>
        <w:textAlignment w:val="baseline"/>
        <w:rPr>
          <w:sz w:val="24"/>
          <w:szCs w:val="24"/>
        </w:rPr>
      </w:pPr>
      <w:r w:rsidRPr="002D6C77">
        <w:rPr>
          <w:sz w:val="24"/>
          <w:szCs w:val="24"/>
          <w:u w:val="single"/>
        </w:rPr>
        <w:t>2.3. Обязанности Агента:</w:t>
      </w:r>
    </w:p>
    <w:p w14:paraId="03689CCF" w14:textId="77E754AA" w:rsidR="0026712D" w:rsidRPr="002D6C77" w:rsidRDefault="0026712D" w:rsidP="008F0B37">
      <w:pPr>
        <w:tabs>
          <w:tab w:val="left" w:pos="-142"/>
        </w:tabs>
        <w:overflowPunct w:val="0"/>
        <w:autoSpaceDE w:val="0"/>
        <w:ind w:left="-567" w:firstLine="0"/>
        <w:textAlignment w:val="baseline"/>
        <w:rPr>
          <w:sz w:val="24"/>
          <w:szCs w:val="24"/>
        </w:rPr>
      </w:pPr>
      <w:r w:rsidRPr="002D6C77">
        <w:rPr>
          <w:sz w:val="24"/>
          <w:szCs w:val="24"/>
        </w:rPr>
        <w:t xml:space="preserve">2.3.1. </w:t>
      </w:r>
      <w:r w:rsidR="00B66530">
        <w:rPr>
          <w:sz w:val="24"/>
          <w:szCs w:val="24"/>
        </w:rPr>
        <w:t xml:space="preserve"> </w:t>
      </w:r>
      <w:r w:rsidR="00725B43">
        <w:rPr>
          <w:sz w:val="24"/>
          <w:szCs w:val="24"/>
        </w:rPr>
        <w:t xml:space="preserve">Выполнять поручения Принципала </w:t>
      </w:r>
      <w:r w:rsidRPr="002D6C77">
        <w:rPr>
          <w:sz w:val="24"/>
          <w:szCs w:val="24"/>
        </w:rPr>
        <w:t>по настоящему Договору качественно и в сроки, указанные в соответствующей анкете-заявке.</w:t>
      </w:r>
      <w:r w:rsidR="00F23B7F" w:rsidRPr="002D6C77">
        <w:rPr>
          <w:sz w:val="24"/>
          <w:szCs w:val="24"/>
        </w:rPr>
        <w:t xml:space="preserve"> В целях исполнения поручений Принципала заключать от своего имени договоры с третьими лицами, совершать иные действия юридического и фактического характера.</w:t>
      </w:r>
    </w:p>
    <w:p w14:paraId="5F5473BC" w14:textId="42952BE7" w:rsidR="0026712D" w:rsidRPr="002D6C77" w:rsidRDefault="0026712D" w:rsidP="008F0B37">
      <w:pPr>
        <w:tabs>
          <w:tab w:val="left" w:pos="-142"/>
        </w:tabs>
        <w:overflowPunct w:val="0"/>
        <w:autoSpaceDE w:val="0"/>
        <w:ind w:left="-567" w:firstLine="0"/>
        <w:textAlignment w:val="baseline"/>
        <w:rPr>
          <w:sz w:val="24"/>
          <w:szCs w:val="24"/>
        </w:rPr>
      </w:pPr>
      <w:r w:rsidRPr="002D6C77">
        <w:rPr>
          <w:sz w:val="24"/>
          <w:szCs w:val="24"/>
        </w:rPr>
        <w:t xml:space="preserve">2.3.2. </w:t>
      </w:r>
      <w:r w:rsidR="008206A3" w:rsidRPr="00071075">
        <w:rPr>
          <w:sz w:val="24"/>
          <w:szCs w:val="24"/>
        </w:rPr>
        <w:t>До 25 числа месяца</w:t>
      </w:r>
      <w:r w:rsidRPr="00071075">
        <w:rPr>
          <w:rFonts w:eastAsia="Times New Roman"/>
          <w:sz w:val="24"/>
          <w:szCs w:val="24"/>
        </w:rPr>
        <w:t>,</w:t>
      </w:r>
      <w:r w:rsidRPr="00071075">
        <w:rPr>
          <w:sz w:val="24"/>
          <w:szCs w:val="24"/>
        </w:rPr>
        <w:t xml:space="preserve"> </w:t>
      </w:r>
      <w:r w:rsidR="008B0A6D" w:rsidRPr="00071075">
        <w:rPr>
          <w:sz w:val="24"/>
          <w:szCs w:val="24"/>
        </w:rPr>
        <w:t xml:space="preserve">в котором </w:t>
      </w:r>
      <w:r w:rsidR="006D1673" w:rsidRPr="00071075">
        <w:rPr>
          <w:sz w:val="24"/>
          <w:szCs w:val="24"/>
        </w:rPr>
        <w:t>закончено выполнение поручения, предусмотренного ан</w:t>
      </w:r>
      <w:r w:rsidR="00EC30A2" w:rsidRPr="00071075">
        <w:rPr>
          <w:sz w:val="24"/>
          <w:szCs w:val="24"/>
        </w:rPr>
        <w:t>ке</w:t>
      </w:r>
      <w:r w:rsidR="006D1673" w:rsidRPr="00071075">
        <w:rPr>
          <w:sz w:val="24"/>
          <w:szCs w:val="24"/>
        </w:rPr>
        <w:t>той-заявкой,</w:t>
      </w:r>
      <w:r w:rsidRPr="00071075">
        <w:rPr>
          <w:sz w:val="24"/>
          <w:szCs w:val="24"/>
        </w:rPr>
        <w:t xml:space="preserve"> предоставить Принципалу акт</w:t>
      </w:r>
      <w:r w:rsidR="00645AD1" w:rsidRPr="00071075">
        <w:rPr>
          <w:sz w:val="24"/>
          <w:szCs w:val="24"/>
        </w:rPr>
        <w:t>.</w:t>
      </w:r>
    </w:p>
    <w:p w14:paraId="547F7E05" w14:textId="74C9D023" w:rsidR="008F0B37" w:rsidRPr="002D6C77" w:rsidRDefault="0026712D" w:rsidP="008F0B37">
      <w:pPr>
        <w:tabs>
          <w:tab w:val="left" w:pos="-142"/>
        </w:tabs>
        <w:overflowPunct w:val="0"/>
        <w:autoSpaceDE w:val="0"/>
        <w:ind w:left="-567" w:firstLine="0"/>
        <w:textAlignment w:val="baseline"/>
        <w:rPr>
          <w:sz w:val="24"/>
          <w:szCs w:val="24"/>
        </w:rPr>
      </w:pPr>
      <w:r w:rsidRPr="002D6C77">
        <w:rPr>
          <w:sz w:val="24"/>
          <w:szCs w:val="24"/>
        </w:rPr>
        <w:lastRenderedPageBreak/>
        <w:t xml:space="preserve">2.3.3. </w:t>
      </w:r>
      <w:r w:rsidR="008F0B37" w:rsidRPr="00071075">
        <w:rPr>
          <w:sz w:val="24"/>
          <w:szCs w:val="24"/>
        </w:rPr>
        <w:t>Одновременно с актом Агент обязан предоставлять Принципалу отчет</w:t>
      </w:r>
      <w:r w:rsidR="008F0B37" w:rsidRPr="00291361">
        <w:rPr>
          <w:sz w:val="24"/>
          <w:szCs w:val="24"/>
        </w:rPr>
        <w:t xml:space="preserve"> по форме, указанной в Приложении №2 к Договору, с приложением заверенных копий договоров и первичных учетных документов, подтверждающих расходы, понесенные Агентом при исполнении поручения Принципала, подтверждающих размер стоимости услуг Исполнителей</w:t>
      </w:r>
      <w:r w:rsidR="008F0B37" w:rsidRPr="002D6C77">
        <w:rPr>
          <w:sz w:val="24"/>
          <w:szCs w:val="24"/>
        </w:rPr>
        <w:t>.</w:t>
      </w:r>
    </w:p>
    <w:p w14:paraId="4EFC53BC" w14:textId="77777777" w:rsidR="0026712D" w:rsidRPr="002D6C77" w:rsidRDefault="0026712D" w:rsidP="008F0B37">
      <w:pPr>
        <w:tabs>
          <w:tab w:val="left" w:pos="-142"/>
        </w:tabs>
        <w:overflowPunct w:val="0"/>
        <w:autoSpaceDE w:val="0"/>
        <w:ind w:left="-567" w:firstLine="0"/>
        <w:textAlignment w:val="baseline"/>
        <w:rPr>
          <w:rFonts w:eastAsia="Times New Roman"/>
          <w:sz w:val="24"/>
          <w:szCs w:val="24"/>
        </w:rPr>
      </w:pPr>
      <w:r w:rsidRPr="002D6C77">
        <w:rPr>
          <w:b/>
          <w:bCs/>
          <w:sz w:val="24"/>
          <w:szCs w:val="24"/>
        </w:rPr>
        <w:t xml:space="preserve">3. </w:t>
      </w:r>
      <w:r w:rsidR="002F6868" w:rsidRPr="002D6C77">
        <w:rPr>
          <w:b/>
          <w:bCs/>
          <w:sz w:val="24"/>
          <w:szCs w:val="24"/>
        </w:rPr>
        <w:t>Расчеты Сторон</w:t>
      </w:r>
      <w:r w:rsidRPr="002D6C77">
        <w:rPr>
          <w:b/>
          <w:bCs/>
          <w:sz w:val="24"/>
          <w:szCs w:val="24"/>
        </w:rPr>
        <w:t>.</w:t>
      </w:r>
    </w:p>
    <w:p w14:paraId="6C5A1A11" w14:textId="7ED4C1A7" w:rsidR="0092192C" w:rsidRPr="00071075" w:rsidRDefault="0026712D" w:rsidP="008F0B37">
      <w:pPr>
        <w:tabs>
          <w:tab w:val="left" w:pos="-142"/>
        </w:tabs>
        <w:overflowPunct w:val="0"/>
        <w:autoSpaceDE w:val="0"/>
        <w:ind w:left="-567" w:firstLine="0"/>
        <w:textAlignment w:val="baseline"/>
        <w:rPr>
          <w:sz w:val="24"/>
          <w:szCs w:val="24"/>
        </w:rPr>
      </w:pPr>
      <w:r w:rsidRPr="006F26D6">
        <w:rPr>
          <w:sz w:val="24"/>
          <w:szCs w:val="24"/>
        </w:rPr>
        <w:t xml:space="preserve">3.1. </w:t>
      </w:r>
      <w:r w:rsidR="0092192C" w:rsidRPr="006F26D6">
        <w:rPr>
          <w:sz w:val="24"/>
          <w:szCs w:val="24"/>
        </w:rPr>
        <w:t xml:space="preserve">Стоимость </w:t>
      </w:r>
      <w:r w:rsidR="00195CEB">
        <w:rPr>
          <w:sz w:val="24"/>
          <w:szCs w:val="24"/>
        </w:rPr>
        <w:t>Анкеты-</w:t>
      </w:r>
      <w:r w:rsidR="0092192C" w:rsidRPr="006F26D6">
        <w:rPr>
          <w:sz w:val="24"/>
          <w:szCs w:val="24"/>
        </w:rPr>
        <w:t xml:space="preserve">Заявки состоит из суммы понесенных Агентом расходов на оплату услуг </w:t>
      </w:r>
      <w:r w:rsidR="00074C3A" w:rsidRPr="00071075">
        <w:rPr>
          <w:sz w:val="24"/>
          <w:szCs w:val="24"/>
        </w:rPr>
        <w:t>Исполнителя</w:t>
      </w:r>
      <w:r w:rsidR="0092192C" w:rsidRPr="00071075">
        <w:rPr>
          <w:sz w:val="24"/>
          <w:szCs w:val="24"/>
        </w:rPr>
        <w:t xml:space="preserve">, оказывающего услуги (далее – «Расходы»), и вознаграждения Агента. </w:t>
      </w:r>
    </w:p>
    <w:p w14:paraId="57A6F0BD" w14:textId="17FBAB9F" w:rsidR="0092192C" w:rsidRPr="00071075" w:rsidRDefault="0092192C" w:rsidP="008F0B37">
      <w:pPr>
        <w:tabs>
          <w:tab w:val="left" w:pos="-142"/>
        </w:tabs>
        <w:overflowPunct w:val="0"/>
        <w:autoSpaceDE w:val="0"/>
        <w:ind w:left="-567" w:firstLine="0"/>
        <w:textAlignment w:val="baseline"/>
        <w:rPr>
          <w:sz w:val="24"/>
          <w:szCs w:val="24"/>
        </w:rPr>
      </w:pPr>
      <w:r w:rsidRPr="00071075">
        <w:rPr>
          <w:sz w:val="24"/>
          <w:szCs w:val="24"/>
        </w:rPr>
        <w:t xml:space="preserve">3.2. </w:t>
      </w:r>
      <w:r w:rsidR="00971C45" w:rsidRPr="00071075">
        <w:rPr>
          <w:sz w:val="24"/>
          <w:szCs w:val="24"/>
        </w:rPr>
        <w:t>Вознаграждение Агента устанавливается в размере _</w:t>
      </w:r>
      <w:r w:rsidR="00205A32">
        <w:rPr>
          <w:sz w:val="24"/>
          <w:szCs w:val="24"/>
        </w:rPr>
        <w:t>__</w:t>
      </w:r>
      <w:r w:rsidR="00971C45" w:rsidRPr="00071075">
        <w:rPr>
          <w:sz w:val="24"/>
          <w:szCs w:val="24"/>
        </w:rPr>
        <w:t>% (</w:t>
      </w:r>
      <w:r w:rsidR="00205A32">
        <w:rPr>
          <w:sz w:val="24"/>
          <w:szCs w:val="24"/>
        </w:rPr>
        <w:t>_______________</w:t>
      </w:r>
      <w:r w:rsidR="00971C45" w:rsidRPr="00071075">
        <w:rPr>
          <w:sz w:val="24"/>
          <w:szCs w:val="24"/>
        </w:rPr>
        <w:t xml:space="preserve">) от суммы Расходов, кроме того НДС </w:t>
      </w:r>
      <w:r w:rsidR="00205A32">
        <w:rPr>
          <w:sz w:val="24"/>
          <w:szCs w:val="24"/>
        </w:rPr>
        <w:t>___</w:t>
      </w:r>
      <w:r w:rsidR="00971C45" w:rsidRPr="00071075">
        <w:rPr>
          <w:sz w:val="24"/>
          <w:szCs w:val="24"/>
        </w:rPr>
        <w:t>%</w:t>
      </w:r>
      <w:r w:rsidR="00304614">
        <w:rPr>
          <w:sz w:val="24"/>
          <w:szCs w:val="24"/>
        </w:rPr>
        <w:t xml:space="preserve"> или НДС не уплачивается на основании статьи 346.11 главы 26.2 НК РФ</w:t>
      </w:r>
      <w:r w:rsidR="00971C45" w:rsidRPr="00071075">
        <w:rPr>
          <w:sz w:val="24"/>
          <w:szCs w:val="24"/>
        </w:rPr>
        <w:t>.</w:t>
      </w:r>
    </w:p>
    <w:p w14:paraId="3B127BCE" w14:textId="1E255A59" w:rsidR="0092192C" w:rsidRPr="007B2552" w:rsidRDefault="0092192C" w:rsidP="008F0B37">
      <w:pPr>
        <w:tabs>
          <w:tab w:val="left" w:pos="-142"/>
        </w:tabs>
        <w:overflowPunct w:val="0"/>
        <w:autoSpaceDE w:val="0"/>
        <w:ind w:left="-567" w:firstLine="0"/>
        <w:textAlignment w:val="baseline"/>
        <w:rPr>
          <w:sz w:val="24"/>
          <w:szCs w:val="24"/>
        </w:rPr>
      </w:pPr>
      <w:r w:rsidRPr="00071075">
        <w:rPr>
          <w:sz w:val="24"/>
          <w:szCs w:val="24"/>
        </w:rPr>
        <w:t xml:space="preserve">3.3. </w:t>
      </w:r>
      <w:r w:rsidR="00971C45" w:rsidRPr="00071075">
        <w:rPr>
          <w:sz w:val="24"/>
          <w:szCs w:val="24"/>
        </w:rPr>
        <w:t xml:space="preserve">Общая сумма договора включает стоимость обучения и % вознаграждения Агента и не может превышать </w:t>
      </w:r>
      <w:r w:rsidR="00304614" w:rsidRPr="00304614">
        <w:rPr>
          <w:sz w:val="24"/>
          <w:szCs w:val="24"/>
        </w:rPr>
        <w:t>32</w:t>
      </w:r>
      <w:r w:rsidR="00304614">
        <w:rPr>
          <w:sz w:val="24"/>
          <w:szCs w:val="24"/>
        </w:rPr>
        <w:t> </w:t>
      </w:r>
      <w:r w:rsidR="00304614" w:rsidRPr="00304614">
        <w:rPr>
          <w:sz w:val="24"/>
          <w:szCs w:val="24"/>
        </w:rPr>
        <w:t>214</w:t>
      </w:r>
      <w:r w:rsidR="00304614">
        <w:rPr>
          <w:sz w:val="24"/>
          <w:szCs w:val="24"/>
        </w:rPr>
        <w:t xml:space="preserve"> </w:t>
      </w:r>
      <w:r w:rsidR="00304614" w:rsidRPr="00304614">
        <w:rPr>
          <w:sz w:val="24"/>
          <w:szCs w:val="24"/>
        </w:rPr>
        <w:t>639,75</w:t>
      </w:r>
      <w:r w:rsidR="00971C45" w:rsidRPr="00071075">
        <w:rPr>
          <w:sz w:val="24"/>
          <w:szCs w:val="24"/>
        </w:rPr>
        <w:t xml:space="preserve"> руб. (</w:t>
      </w:r>
      <w:r w:rsidR="00304614">
        <w:rPr>
          <w:sz w:val="24"/>
          <w:szCs w:val="24"/>
        </w:rPr>
        <w:t>Тридцать два миллиона двести четырнадцать тысяч шестьсот тридцать девять</w:t>
      </w:r>
      <w:r w:rsidR="00971C45" w:rsidRPr="00071075">
        <w:rPr>
          <w:sz w:val="24"/>
          <w:szCs w:val="24"/>
        </w:rPr>
        <w:t xml:space="preserve"> рублей </w:t>
      </w:r>
      <w:r w:rsidR="00304614">
        <w:rPr>
          <w:sz w:val="24"/>
          <w:szCs w:val="24"/>
        </w:rPr>
        <w:t>75</w:t>
      </w:r>
      <w:r w:rsidR="00971C45" w:rsidRPr="00071075">
        <w:rPr>
          <w:sz w:val="24"/>
          <w:szCs w:val="24"/>
        </w:rPr>
        <w:t xml:space="preserve"> коп.), кроме того НДС </w:t>
      </w:r>
      <w:r w:rsidR="00304614">
        <w:rPr>
          <w:sz w:val="24"/>
          <w:szCs w:val="24"/>
        </w:rPr>
        <w:t>22</w:t>
      </w:r>
      <w:r w:rsidR="00971C45" w:rsidRPr="00071075">
        <w:rPr>
          <w:sz w:val="24"/>
          <w:szCs w:val="24"/>
        </w:rPr>
        <w:t>% -</w:t>
      </w:r>
      <w:r w:rsidR="00304614">
        <w:rPr>
          <w:sz w:val="24"/>
          <w:szCs w:val="24"/>
        </w:rPr>
        <w:t xml:space="preserve"> 7 087 000,22</w:t>
      </w:r>
      <w:r w:rsidR="00971C45" w:rsidRPr="00071075">
        <w:rPr>
          <w:sz w:val="24"/>
          <w:szCs w:val="24"/>
        </w:rPr>
        <w:t xml:space="preserve"> рубл</w:t>
      </w:r>
      <w:r w:rsidR="00304614">
        <w:rPr>
          <w:sz w:val="24"/>
          <w:szCs w:val="24"/>
        </w:rPr>
        <w:t>я</w:t>
      </w:r>
      <w:r w:rsidR="00971C45" w:rsidRPr="00071075">
        <w:rPr>
          <w:sz w:val="24"/>
          <w:szCs w:val="24"/>
        </w:rPr>
        <w:t xml:space="preserve"> (</w:t>
      </w:r>
      <w:r w:rsidR="00304614">
        <w:rPr>
          <w:sz w:val="24"/>
          <w:szCs w:val="24"/>
        </w:rPr>
        <w:t>Семь миллионов восемьдесят семь рублей 22 коп.</w:t>
      </w:r>
      <w:r w:rsidR="00971C45" w:rsidRPr="00071075">
        <w:rPr>
          <w:sz w:val="24"/>
          <w:szCs w:val="24"/>
        </w:rPr>
        <w:t>)</w:t>
      </w:r>
      <w:r w:rsidR="00304614">
        <w:rPr>
          <w:sz w:val="24"/>
          <w:szCs w:val="24"/>
        </w:rPr>
        <w:t xml:space="preserve"> </w:t>
      </w:r>
      <w:r w:rsidR="00304614">
        <w:rPr>
          <w:sz w:val="24"/>
          <w:szCs w:val="24"/>
        </w:rPr>
        <w:t>или НДС не уплачивается на основании статьи 346.11 главы 26.2 НК РФ</w:t>
      </w:r>
      <w:r w:rsidR="00304614">
        <w:rPr>
          <w:sz w:val="24"/>
          <w:szCs w:val="24"/>
        </w:rPr>
        <w:t>.</w:t>
      </w:r>
      <w:r w:rsidRPr="00071075">
        <w:rPr>
          <w:sz w:val="24"/>
          <w:szCs w:val="24"/>
        </w:rPr>
        <w:t xml:space="preserve"> Оплата вознаграждения Агента производится путем перечисления денежных средств на расчетный счет Агента, указанный в Разделе 11 Договора, в течение 20 (двадцати) </w:t>
      </w:r>
      <w:r w:rsidR="008206A3" w:rsidRPr="00071075">
        <w:rPr>
          <w:sz w:val="24"/>
          <w:szCs w:val="24"/>
        </w:rPr>
        <w:t>календарных</w:t>
      </w:r>
      <w:r w:rsidRPr="00071075">
        <w:rPr>
          <w:sz w:val="24"/>
          <w:szCs w:val="24"/>
        </w:rPr>
        <w:t xml:space="preserve"> дней после </w:t>
      </w:r>
      <w:r w:rsidR="00AF26D2">
        <w:rPr>
          <w:sz w:val="24"/>
          <w:szCs w:val="24"/>
        </w:rPr>
        <w:t>п</w:t>
      </w:r>
      <w:r w:rsidR="00AF26D2" w:rsidRPr="00AF26D2">
        <w:rPr>
          <w:sz w:val="24"/>
          <w:szCs w:val="24"/>
        </w:rPr>
        <w:t>одписани</w:t>
      </w:r>
      <w:r w:rsidR="00AF26D2">
        <w:rPr>
          <w:sz w:val="24"/>
          <w:szCs w:val="24"/>
        </w:rPr>
        <w:t>я</w:t>
      </w:r>
      <w:r w:rsidR="00AF26D2" w:rsidRPr="00AF26D2">
        <w:rPr>
          <w:sz w:val="24"/>
          <w:szCs w:val="24"/>
        </w:rPr>
        <w:t xml:space="preserve"> Акта выполненных работ</w:t>
      </w:r>
      <w:r w:rsidR="00AF26D2">
        <w:rPr>
          <w:sz w:val="24"/>
          <w:szCs w:val="24"/>
        </w:rPr>
        <w:t xml:space="preserve"> и </w:t>
      </w:r>
      <w:r w:rsidR="00AF26D2" w:rsidRPr="00AF26D2">
        <w:rPr>
          <w:sz w:val="24"/>
          <w:szCs w:val="24"/>
        </w:rPr>
        <w:t>предоставлени</w:t>
      </w:r>
      <w:r w:rsidR="00AF26D2">
        <w:rPr>
          <w:sz w:val="24"/>
          <w:szCs w:val="24"/>
        </w:rPr>
        <w:t>я</w:t>
      </w:r>
      <w:r w:rsidR="00AF26D2" w:rsidRPr="00AF26D2">
        <w:rPr>
          <w:sz w:val="24"/>
          <w:szCs w:val="24"/>
        </w:rPr>
        <w:t xml:space="preserve"> отчета по утвержденной форме с заверенными копиями первичных и иных документов, подтверждающих расходы с указанием размера стоимости услуг</w:t>
      </w:r>
      <w:r w:rsidR="00AF26D2">
        <w:rPr>
          <w:sz w:val="24"/>
          <w:szCs w:val="24"/>
        </w:rPr>
        <w:t xml:space="preserve"> по анкетам-заявкам. </w:t>
      </w:r>
    </w:p>
    <w:p w14:paraId="4F24607B" w14:textId="16B4D49C" w:rsidR="0092192C" w:rsidRDefault="0092192C" w:rsidP="008F0B37">
      <w:pPr>
        <w:tabs>
          <w:tab w:val="left" w:pos="-142"/>
        </w:tabs>
        <w:overflowPunct w:val="0"/>
        <w:autoSpaceDE w:val="0"/>
        <w:ind w:left="-567" w:firstLine="0"/>
        <w:textAlignment w:val="baseline"/>
        <w:rPr>
          <w:sz w:val="24"/>
          <w:szCs w:val="24"/>
        </w:rPr>
      </w:pPr>
      <w:r w:rsidRPr="007B2552">
        <w:rPr>
          <w:sz w:val="24"/>
          <w:szCs w:val="24"/>
        </w:rPr>
        <w:t>3.5. Денежное обязательство Принципала считается исполненным в момент</w:t>
      </w:r>
      <w:r w:rsidR="00195CEB" w:rsidRPr="007B2552">
        <w:rPr>
          <w:sz w:val="24"/>
          <w:szCs w:val="24"/>
        </w:rPr>
        <w:t xml:space="preserve"> списания денежных средств с расчетного счета Принципала</w:t>
      </w:r>
      <w:r w:rsidRPr="007B2552">
        <w:rPr>
          <w:sz w:val="24"/>
          <w:szCs w:val="24"/>
        </w:rPr>
        <w:t xml:space="preserve"> соответствующих денежных средств.</w:t>
      </w:r>
      <w:r>
        <w:rPr>
          <w:sz w:val="24"/>
          <w:szCs w:val="24"/>
        </w:rPr>
        <w:t xml:space="preserve"> </w:t>
      </w:r>
    </w:p>
    <w:p w14:paraId="419635EF" w14:textId="1A07D8E2" w:rsidR="0092192C" w:rsidRDefault="0092192C" w:rsidP="008F0B37">
      <w:pPr>
        <w:tabs>
          <w:tab w:val="left" w:pos="-142"/>
        </w:tabs>
        <w:overflowPunct w:val="0"/>
        <w:autoSpaceDE w:val="0"/>
        <w:ind w:left="-567" w:firstLine="0"/>
        <w:textAlignment w:val="baseline"/>
        <w:rPr>
          <w:sz w:val="24"/>
          <w:szCs w:val="24"/>
        </w:rPr>
      </w:pPr>
      <w:r>
        <w:rPr>
          <w:sz w:val="24"/>
          <w:szCs w:val="24"/>
        </w:rPr>
        <w:t>3.6. Акт предоставляется Агентом Принципалу в 2 (двух) экземплярах, подписанных уполномоченным представителем Агента</w:t>
      </w:r>
      <w:r w:rsidR="00195CEB">
        <w:rPr>
          <w:sz w:val="24"/>
          <w:szCs w:val="24"/>
        </w:rPr>
        <w:t xml:space="preserve"> в срок, установленный в п. 2.3.2 Договора</w:t>
      </w:r>
      <w:r>
        <w:rPr>
          <w:sz w:val="24"/>
          <w:szCs w:val="24"/>
        </w:rPr>
        <w:t xml:space="preserve">. Принципал в течение 5 (пяти) рабочих дней с даты получения Акта обязуется подписать его и предоставить один экземпляр Агенту либо в тот же срок предоставить Агенту мотивированный отказ от подписания </w:t>
      </w:r>
      <w:proofErr w:type="gramStart"/>
      <w:r>
        <w:rPr>
          <w:sz w:val="24"/>
          <w:szCs w:val="24"/>
        </w:rPr>
        <w:t>Акта  в</w:t>
      </w:r>
      <w:proofErr w:type="gramEnd"/>
      <w:r>
        <w:rPr>
          <w:sz w:val="24"/>
          <w:szCs w:val="24"/>
        </w:rPr>
        <w:t xml:space="preserve"> письменной форме с указанием срока устранения замечаний. В случае если Принципал в течение 5 (пяти) рабочих дней с момента получения от Агента </w:t>
      </w:r>
      <w:proofErr w:type="gramStart"/>
      <w:r>
        <w:rPr>
          <w:sz w:val="24"/>
          <w:szCs w:val="24"/>
        </w:rPr>
        <w:t>Акта  не</w:t>
      </w:r>
      <w:proofErr w:type="gramEnd"/>
      <w:r>
        <w:rPr>
          <w:sz w:val="24"/>
          <w:szCs w:val="24"/>
        </w:rPr>
        <w:t xml:space="preserve"> подписал Акт  или не направил Агенту мотивированный отказ от его подписания, то обязательства Агента по Договору считается выполненными и принятыми Принципалом в полном объёме и подлежат оплате Принципалом.</w:t>
      </w:r>
    </w:p>
    <w:p w14:paraId="647046FB" w14:textId="77777777" w:rsidR="008F0B37" w:rsidRPr="002D6C77" w:rsidRDefault="008F0B37" w:rsidP="008F0B37">
      <w:pPr>
        <w:ind w:left="-567" w:firstLine="0"/>
        <w:rPr>
          <w:rFonts w:eastAsia="Times New Roman"/>
          <w:sz w:val="24"/>
          <w:szCs w:val="24"/>
        </w:rPr>
      </w:pPr>
      <w:r w:rsidRPr="002D6C77">
        <w:rPr>
          <w:b/>
          <w:bCs/>
          <w:sz w:val="24"/>
          <w:szCs w:val="24"/>
        </w:rPr>
        <w:t xml:space="preserve">4. </w:t>
      </w:r>
      <w:r>
        <w:rPr>
          <w:b/>
          <w:bCs/>
          <w:sz w:val="24"/>
          <w:szCs w:val="24"/>
        </w:rPr>
        <w:t xml:space="preserve">Оговорка о персональных данных </w:t>
      </w:r>
    </w:p>
    <w:p w14:paraId="7928EC11" w14:textId="6AD10412" w:rsidR="008F0B37" w:rsidRDefault="008F0B37" w:rsidP="008F0B37">
      <w:pPr>
        <w:ind w:left="-567" w:firstLine="0"/>
        <w:rPr>
          <w:rFonts w:eastAsiaTheme="minorHAnsi"/>
          <w:sz w:val="24"/>
          <w:szCs w:val="24"/>
          <w:lang w:eastAsia="en-US"/>
        </w:rPr>
      </w:pPr>
      <w:r>
        <w:rPr>
          <w:sz w:val="24"/>
          <w:szCs w:val="24"/>
        </w:rPr>
        <w:t>4.1. Каждая из Сторон вправе передавать другой Стороне персональные данные своих сотрудников, подписантов, представителей и других лиц (далее – Субъекты), а другая Сторона вправе их обрабатывать, в том случае, когда обработка таких персональных данных необходима для заключения, сопровождения и исполнения Договора, оказания предусмотренных Договором услуг, а также для организации связанного с Договором документооборота, учета  и архивного хранения, в течение срока действия Договора, если более длительный срок обработки не предусмотрен применимым к соответствующей Стороне законодательством.</w:t>
      </w:r>
    </w:p>
    <w:p w14:paraId="31F53533" w14:textId="6F961102" w:rsidR="008F0B37" w:rsidRDefault="008F0B37" w:rsidP="008F0B37">
      <w:pPr>
        <w:ind w:left="-567" w:firstLine="0"/>
        <w:rPr>
          <w:sz w:val="24"/>
          <w:szCs w:val="24"/>
        </w:rPr>
      </w:pPr>
      <w:r>
        <w:rPr>
          <w:sz w:val="24"/>
          <w:szCs w:val="24"/>
        </w:rPr>
        <w:t>4.2. При передаче и обработке персональных данных каждая из Сторон гарантирует соблюдение законодательства о персональных данных, в частности, требований Федерального закона от 27.07.2006 №152-ФЗ «О персональных данных».</w:t>
      </w:r>
    </w:p>
    <w:p w14:paraId="2706A418" w14:textId="6B177E46" w:rsidR="008F0B37" w:rsidRDefault="008F0B37" w:rsidP="008F0B37">
      <w:pPr>
        <w:ind w:left="-567" w:firstLine="0"/>
        <w:rPr>
          <w:sz w:val="24"/>
          <w:szCs w:val="24"/>
        </w:rPr>
      </w:pPr>
      <w:r>
        <w:rPr>
          <w:sz w:val="24"/>
          <w:szCs w:val="24"/>
        </w:rPr>
        <w:t>4.3. Получающая Сторона обязуется обеспечивать конфиденциальность и безопасность персональных данных при их обработке, не допускать распространения персональных данных, не раскрывать их третьим лицам (кроме случаев, когда это требуется в целях исполнения законодательства или законных обязательств Сторон), а также принимать все необходимые правовые, организационные и технические меры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14:paraId="44D1F9E5" w14:textId="77777777" w:rsidR="008F0B37" w:rsidRDefault="008F0B37" w:rsidP="008F0B37">
      <w:pPr>
        <w:ind w:left="-567" w:firstLine="0"/>
        <w:rPr>
          <w:sz w:val="24"/>
          <w:szCs w:val="24"/>
        </w:rPr>
      </w:pPr>
      <w:r>
        <w:rPr>
          <w:sz w:val="24"/>
          <w:szCs w:val="24"/>
        </w:rPr>
        <w:t xml:space="preserve">Обеспечение безопасности персональных данных достигается, в частности: </w:t>
      </w:r>
    </w:p>
    <w:p w14:paraId="466CA37A" w14:textId="77777777" w:rsidR="008F0B37" w:rsidRDefault="008F0B37" w:rsidP="008F0B37">
      <w:pPr>
        <w:ind w:left="-567" w:firstLine="0"/>
        <w:rPr>
          <w:sz w:val="24"/>
          <w:szCs w:val="24"/>
        </w:rPr>
      </w:pPr>
      <w:r>
        <w:rPr>
          <w:sz w:val="24"/>
          <w:szCs w:val="24"/>
        </w:rPr>
        <w:t>1) определением угроз безопасности персональных данных при их обработке в информационных системах персональных данных;</w:t>
      </w:r>
    </w:p>
    <w:p w14:paraId="50C85EA1" w14:textId="77777777" w:rsidR="008F0B37" w:rsidRDefault="008F0B37" w:rsidP="008F0B37">
      <w:pPr>
        <w:ind w:left="-567" w:firstLine="0"/>
        <w:rPr>
          <w:sz w:val="24"/>
          <w:szCs w:val="24"/>
        </w:rPr>
      </w:pPr>
      <w:r>
        <w:rPr>
          <w:sz w:val="24"/>
          <w:szCs w:val="24"/>
        </w:rPr>
        <w:lastRenderedPageBreak/>
        <w:t>2) применением организационных и технических мер по обеспечению безопасности персональных данных при их обработке в информационных системах персональных данных, необходимых для выполнения требований к защите персональных данных, исполнение которых обеспечивает установленные Правительством Российской Федерации уровни защищенности персональных данных;</w:t>
      </w:r>
    </w:p>
    <w:p w14:paraId="31E32220" w14:textId="77777777" w:rsidR="008F0B37" w:rsidRDefault="008F0B37" w:rsidP="008F0B37">
      <w:pPr>
        <w:ind w:left="-567" w:firstLine="0"/>
        <w:rPr>
          <w:sz w:val="24"/>
          <w:szCs w:val="24"/>
        </w:rPr>
      </w:pPr>
      <w:r>
        <w:rPr>
          <w:sz w:val="24"/>
          <w:szCs w:val="24"/>
        </w:rPr>
        <w:t>3) применением прошедших в установленном порядке процедуру оценки соответствия средств защиты информации;</w:t>
      </w:r>
    </w:p>
    <w:p w14:paraId="71A10515" w14:textId="77777777" w:rsidR="008F0B37" w:rsidRDefault="008F0B37" w:rsidP="008F0B37">
      <w:pPr>
        <w:ind w:left="-567" w:firstLine="0"/>
        <w:rPr>
          <w:sz w:val="24"/>
          <w:szCs w:val="24"/>
        </w:rPr>
      </w:pPr>
      <w:r>
        <w:rPr>
          <w:sz w:val="24"/>
          <w:szCs w:val="24"/>
        </w:rPr>
        <w:t>4) оценкой эффективности принимаемых мер по обеспечению безопасности персональных данных до ввода в эксплуатацию информационной системы персональных данных;</w:t>
      </w:r>
    </w:p>
    <w:p w14:paraId="494CE034" w14:textId="77777777" w:rsidR="008F0B37" w:rsidRDefault="008F0B37" w:rsidP="008F0B37">
      <w:pPr>
        <w:ind w:left="-567" w:firstLine="0"/>
        <w:rPr>
          <w:sz w:val="24"/>
          <w:szCs w:val="24"/>
        </w:rPr>
      </w:pPr>
      <w:r>
        <w:rPr>
          <w:sz w:val="24"/>
          <w:szCs w:val="24"/>
        </w:rPr>
        <w:t>5) учетом машинных носителей персональных данных;</w:t>
      </w:r>
    </w:p>
    <w:p w14:paraId="2542022F" w14:textId="77777777" w:rsidR="008F0B37" w:rsidRDefault="008F0B37" w:rsidP="008F0B37">
      <w:pPr>
        <w:ind w:left="-567" w:firstLine="0"/>
        <w:rPr>
          <w:sz w:val="24"/>
          <w:szCs w:val="24"/>
        </w:rPr>
      </w:pPr>
      <w:r>
        <w:rPr>
          <w:sz w:val="24"/>
          <w:szCs w:val="24"/>
        </w:rPr>
        <w:t>6) обнаружением фактов несанкционированного доступа к персональным данным и принятием мер, в том числе мер по обнаружению, предупреждению и ликвидации последствий компьютерных атак на информационные системы персональных данных и по реагированию на компьютерные инциденты в них;</w:t>
      </w:r>
    </w:p>
    <w:p w14:paraId="705A9000" w14:textId="77777777" w:rsidR="008F0B37" w:rsidRDefault="008F0B37" w:rsidP="008F0B37">
      <w:pPr>
        <w:ind w:left="-567" w:firstLine="0"/>
        <w:rPr>
          <w:sz w:val="24"/>
          <w:szCs w:val="24"/>
        </w:rPr>
      </w:pPr>
      <w:r>
        <w:rPr>
          <w:sz w:val="24"/>
          <w:szCs w:val="24"/>
        </w:rPr>
        <w:t>7) восстановлением персональных данных, модифицированных или уничтоженных вследствие несанкционированного доступа к ним;</w:t>
      </w:r>
    </w:p>
    <w:p w14:paraId="5D53426A" w14:textId="77777777" w:rsidR="008F0B37" w:rsidRDefault="008F0B37" w:rsidP="008F0B37">
      <w:pPr>
        <w:ind w:left="-567" w:firstLine="0"/>
        <w:rPr>
          <w:sz w:val="24"/>
          <w:szCs w:val="24"/>
        </w:rPr>
      </w:pPr>
      <w:r>
        <w:rPr>
          <w:sz w:val="24"/>
          <w:szCs w:val="24"/>
        </w:rPr>
        <w:t>8) установлением правил доступа к персональным данным, обрабатываемым в информационной системе персональных данных, а также обеспечением регистрации и учета всех действий, совершаемых с персональными данными в информационной системе персональных данных;</w:t>
      </w:r>
    </w:p>
    <w:p w14:paraId="5E27C46F" w14:textId="77777777" w:rsidR="008F0B37" w:rsidRDefault="008F0B37" w:rsidP="008F0B37">
      <w:pPr>
        <w:ind w:left="-567" w:firstLine="0"/>
        <w:rPr>
          <w:sz w:val="24"/>
          <w:szCs w:val="24"/>
        </w:rPr>
      </w:pPr>
      <w:r>
        <w:rPr>
          <w:sz w:val="24"/>
          <w:szCs w:val="24"/>
        </w:rPr>
        <w:t>9) контролем за принимаемыми мерами по обеспечению безопасности персональных данных и уровня защищенности информационных систем персональных данных.</w:t>
      </w:r>
    </w:p>
    <w:p w14:paraId="36A7ADB1" w14:textId="7F5429B4" w:rsidR="008F0B37" w:rsidRDefault="008F0B37" w:rsidP="008F0B37">
      <w:pPr>
        <w:ind w:left="-567" w:firstLine="0"/>
        <w:rPr>
          <w:sz w:val="24"/>
          <w:szCs w:val="24"/>
        </w:rPr>
      </w:pPr>
      <w:r>
        <w:rPr>
          <w:sz w:val="24"/>
          <w:szCs w:val="24"/>
        </w:rPr>
        <w:t>4.4. Передающая сторона гарантирует получающей Стороне наличие действующих согласий Субъектов или иные законные основания для передачи их персональных данных в адрес получающей Стороны и последующей обработки их персональных данных получающей Стороной в объеме и на условиях, указанных в Оговорке о персональных данных.</w:t>
      </w:r>
    </w:p>
    <w:p w14:paraId="59BF3132" w14:textId="5AD0DC58" w:rsidR="008F0B37" w:rsidRDefault="008F0B37" w:rsidP="008F0B37">
      <w:pPr>
        <w:ind w:left="-567" w:firstLine="0"/>
        <w:rPr>
          <w:sz w:val="24"/>
          <w:szCs w:val="24"/>
        </w:rPr>
      </w:pPr>
      <w:r>
        <w:rPr>
          <w:sz w:val="24"/>
          <w:szCs w:val="24"/>
        </w:rPr>
        <w:t xml:space="preserve">4.5. </w:t>
      </w:r>
      <w:r w:rsidRPr="00071075">
        <w:rPr>
          <w:sz w:val="24"/>
          <w:szCs w:val="24"/>
        </w:rPr>
        <w:t>Каждая из Сторон обязуется по запросу другой Стороны в течение пяти рабочих дней с даты получения соответствующего запроса предоставить запрашивающей Стороне доказательства надлежащего исполнения своих обязательств, указанных в Оговорке о персональных данных.».</w:t>
      </w:r>
    </w:p>
    <w:p w14:paraId="5FB351BB" w14:textId="5D54630E" w:rsidR="0026712D" w:rsidRPr="002D6C77" w:rsidRDefault="008F0B37" w:rsidP="008F0B37">
      <w:pPr>
        <w:tabs>
          <w:tab w:val="left" w:pos="-142"/>
        </w:tabs>
        <w:ind w:left="-567" w:firstLine="0"/>
        <w:rPr>
          <w:rFonts w:eastAsia="Times New Roman"/>
          <w:sz w:val="24"/>
          <w:szCs w:val="24"/>
        </w:rPr>
      </w:pPr>
      <w:r>
        <w:rPr>
          <w:b/>
          <w:bCs/>
          <w:sz w:val="24"/>
          <w:szCs w:val="24"/>
        </w:rPr>
        <w:t>5</w:t>
      </w:r>
      <w:r w:rsidR="0026712D" w:rsidRPr="002D6C77">
        <w:rPr>
          <w:b/>
          <w:bCs/>
          <w:sz w:val="24"/>
          <w:szCs w:val="24"/>
        </w:rPr>
        <w:t xml:space="preserve">. </w:t>
      </w:r>
      <w:r w:rsidR="00CD2FC2" w:rsidRPr="002D6C77">
        <w:rPr>
          <w:b/>
          <w:bCs/>
          <w:sz w:val="24"/>
          <w:szCs w:val="24"/>
        </w:rPr>
        <w:t>Конфиденциальность</w:t>
      </w:r>
      <w:r w:rsidR="0026712D" w:rsidRPr="002D6C77">
        <w:rPr>
          <w:b/>
          <w:bCs/>
          <w:sz w:val="24"/>
          <w:szCs w:val="24"/>
        </w:rPr>
        <w:t xml:space="preserve"> </w:t>
      </w:r>
    </w:p>
    <w:p w14:paraId="1057D663" w14:textId="19337727" w:rsidR="0054427F" w:rsidRPr="00AB0A26" w:rsidRDefault="008F0B37" w:rsidP="008F0B37">
      <w:pPr>
        <w:pStyle w:val="RUS11"/>
        <w:widowControl w:val="0"/>
        <w:numPr>
          <w:ilvl w:val="0"/>
          <w:numId w:val="0"/>
        </w:numPr>
        <w:tabs>
          <w:tab w:val="left" w:pos="-142"/>
          <w:tab w:val="left" w:pos="541"/>
        </w:tabs>
        <w:spacing w:after="0" w:line="240" w:lineRule="auto"/>
        <w:ind w:left="-567"/>
        <w:rPr>
          <w:sz w:val="24"/>
          <w:szCs w:val="24"/>
          <w:shd w:val="clear" w:color="auto" w:fill="FFFFFF"/>
          <w:lang w:eastAsia="ar-SA"/>
        </w:rPr>
      </w:pPr>
      <w:r>
        <w:rPr>
          <w:sz w:val="24"/>
          <w:szCs w:val="24"/>
        </w:rPr>
        <w:t>5</w:t>
      </w:r>
      <w:r w:rsidR="00A15DD8" w:rsidRPr="002D6C77">
        <w:rPr>
          <w:sz w:val="24"/>
          <w:szCs w:val="24"/>
        </w:rPr>
        <w:t>.1</w:t>
      </w:r>
      <w:r w:rsidR="00A15DD8" w:rsidRPr="00AB0A26">
        <w:rPr>
          <w:sz w:val="24"/>
          <w:szCs w:val="24"/>
        </w:rPr>
        <w:t xml:space="preserve">. </w:t>
      </w:r>
      <w:bookmarkStart w:id="1" w:name="_Ref493722501"/>
      <w:r w:rsidR="0054427F" w:rsidRPr="006F26D6">
        <w:rPr>
          <w:rFonts w:eastAsia="Calibri"/>
          <w:sz w:val="24"/>
          <w:szCs w:val="24"/>
          <w:lang w:eastAsia="zh-CN"/>
        </w:rPr>
        <w:t>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Стороной или от её имени другой Стороне в связи с Договором, и обозначенная грифом «Конфиденциально» или «Коммерческая тайна», признается конфиденциальной информацией Стороны и не подлежит разглашению без предварительного письменного согласия передавшей Стороны (далее «Конфиденциальная информация»).</w:t>
      </w:r>
      <w:r w:rsidR="0054427F" w:rsidRPr="00AB0A26">
        <w:rPr>
          <w:sz w:val="24"/>
          <w:szCs w:val="24"/>
          <w:shd w:val="clear" w:color="auto" w:fill="FFFFFF"/>
          <w:lang w:eastAsia="ar-SA"/>
        </w:rPr>
        <w:t xml:space="preserve"> </w:t>
      </w:r>
    </w:p>
    <w:p w14:paraId="14C85694" w14:textId="20F26AB2" w:rsidR="0054427F" w:rsidRPr="00AB0A26" w:rsidRDefault="0054427F" w:rsidP="008F0B37">
      <w:pPr>
        <w:pStyle w:val="RUS11"/>
        <w:widowControl w:val="0"/>
        <w:numPr>
          <w:ilvl w:val="1"/>
          <w:numId w:val="43"/>
        </w:numPr>
        <w:tabs>
          <w:tab w:val="left" w:pos="-142"/>
          <w:tab w:val="left" w:pos="529"/>
        </w:tabs>
        <w:spacing w:after="0" w:line="240" w:lineRule="auto"/>
        <w:ind w:left="-567" w:firstLine="0"/>
        <w:rPr>
          <w:sz w:val="24"/>
          <w:szCs w:val="24"/>
          <w:shd w:val="clear" w:color="auto" w:fill="FFFFFF"/>
          <w:lang w:eastAsia="ar-SA"/>
        </w:rPr>
      </w:pPr>
      <w:r w:rsidRPr="00AB0A26">
        <w:rPr>
          <w:sz w:val="24"/>
          <w:szCs w:val="24"/>
          <w:shd w:val="clear" w:color="auto" w:fill="FFFFFF"/>
          <w:lang w:eastAsia="ar-SA"/>
        </w:rPr>
        <w:t xml:space="preserve">Информация и документы не являются конфиденциальными, и Стороны не несут каких-либо обязательств, предусмотренных настоящим разделом, если документы и (или) информация: </w:t>
      </w:r>
    </w:p>
    <w:p w14:paraId="64AE3199" w14:textId="77777777" w:rsidR="0054427F" w:rsidRPr="00AB0A26" w:rsidRDefault="0054427F" w:rsidP="008F0B37">
      <w:pPr>
        <w:pStyle w:val="RUS10"/>
        <w:widowControl w:val="0"/>
        <w:tabs>
          <w:tab w:val="left" w:pos="-142"/>
        </w:tabs>
        <w:spacing w:after="0" w:line="240" w:lineRule="auto"/>
        <w:ind w:left="-567" w:firstLine="0"/>
        <w:rPr>
          <w:rFonts w:ascii="Times New Roman" w:hAnsi="Times New Roman"/>
          <w:sz w:val="24"/>
          <w:szCs w:val="24"/>
          <w:shd w:val="clear" w:color="auto" w:fill="FFFFFF"/>
          <w:lang w:eastAsia="ar-SA"/>
        </w:rPr>
      </w:pPr>
      <w:r w:rsidRPr="00AB0A26">
        <w:rPr>
          <w:rFonts w:ascii="Times New Roman" w:hAnsi="Times New Roman"/>
          <w:sz w:val="24"/>
          <w:szCs w:val="24"/>
          <w:shd w:val="clear" w:color="auto" w:fill="FFFFFF"/>
          <w:lang w:eastAsia="ar-SA"/>
        </w:rPr>
        <w:t>являются или стали общедоступными по причинам, не связанным с действиями Стороны;</w:t>
      </w:r>
    </w:p>
    <w:p w14:paraId="09B19F84" w14:textId="77777777" w:rsidR="0054427F" w:rsidRPr="00AB0A26" w:rsidRDefault="0054427F" w:rsidP="008F0B37">
      <w:pPr>
        <w:pStyle w:val="RUS10"/>
        <w:widowControl w:val="0"/>
        <w:tabs>
          <w:tab w:val="left" w:pos="-142"/>
        </w:tabs>
        <w:spacing w:after="0" w:line="240" w:lineRule="auto"/>
        <w:ind w:left="-567" w:firstLine="0"/>
        <w:rPr>
          <w:rFonts w:ascii="Times New Roman" w:hAnsi="Times New Roman"/>
          <w:sz w:val="24"/>
          <w:szCs w:val="24"/>
          <w:shd w:val="clear" w:color="auto" w:fill="FFFFFF"/>
          <w:lang w:eastAsia="ar-SA"/>
        </w:rPr>
      </w:pPr>
      <w:r w:rsidRPr="00AB0A26">
        <w:rPr>
          <w:rFonts w:ascii="Times New Roman" w:hAnsi="Times New Roman"/>
          <w:sz w:val="24"/>
          <w:szCs w:val="24"/>
          <w:shd w:val="clear" w:color="auto" w:fill="FFFFFF"/>
          <w:lang w:eastAsia="ar-SA"/>
        </w:rPr>
        <w:t>являются общедоступными и (или) были раскрыты Сторонами публично на дату заключения Договора;</w:t>
      </w:r>
    </w:p>
    <w:p w14:paraId="7E4131C3" w14:textId="77777777" w:rsidR="0054427F" w:rsidRPr="00AB0A26" w:rsidRDefault="0054427F" w:rsidP="008F0B37">
      <w:pPr>
        <w:pStyle w:val="RUS10"/>
        <w:widowControl w:val="0"/>
        <w:tabs>
          <w:tab w:val="left" w:pos="-142"/>
        </w:tabs>
        <w:spacing w:after="0" w:line="240" w:lineRule="auto"/>
        <w:ind w:left="-567" w:firstLine="0"/>
        <w:rPr>
          <w:rFonts w:ascii="Times New Roman" w:hAnsi="Times New Roman"/>
          <w:sz w:val="24"/>
          <w:szCs w:val="24"/>
          <w:shd w:val="clear" w:color="auto" w:fill="FFFFFF"/>
          <w:lang w:eastAsia="ar-SA"/>
        </w:rPr>
      </w:pPr>
      <w:r w:rsidRPr="00AB0A26">
        <w:rPr>
          <w:rFonts w:ascii="Times New Roman" w:hAnsi="Times New Roman"/>
          <w:sz w:val="24"/>
          <w:szCs w:val="24"/>
          <w:shd w:val="clear" w:color="auto" w:fill="FFFFFF"/>
          <w:lang w:eastAsia="ar-SA"/>
        </w:rPr>
        <w:t>стали общедоступными после заключения Договора иначе, чем в результате нарушения настоящего Договора получающей Стороной;</w:t>
      </w:r>
    </w:p>
    <w:p w14:paraId="261F097E" w14:textId="77777777" w:rsidR="0054427F" w:rsidRPr="00AB0A26" w:rsidRDefault="0054427F" w:rsidP="008F0B37">
      <w:pPr>
        <w:pStyle w:val="RUS10"/>
        <w:widowControl w:val="0"/>
        <w:tabs>
          <w:tab w:val="left" w:pos="-142"/>
        </w:tabs>
        <w:spacing w:after="0" w:line="240" w:lineRule="auto"/>
        <w:ind w:left="-567" w:firstLine="0"/>
        <w:rPr>
          <w:rFonts w:ascii="Times New Roman" w:hAnsi="Times New Roman"/>
          <w:sz w:val="24"/>
          <w:szCs w:val="24"/>
          <w:shd w:val="clear" w:color="auto" w:fill="FFFFFF"/>
          <w:lang w:eastAsia="ar-SA"/>
        </w:rPr>
      </w:pPr>
      <w:r w:rsidRPr="00AB0A26">
        <w:rPr>
          <w:rFonts w:ascii="Times New Roman" w:hAnsi="Times New Roman"/>
          <w:sz w:val="24"/>
          <w:szCs w:val="24"/>
          <w:shd w:val="clear" w:color="auto" w:fill="FFFFFF"/>
          <w:lang w:eastAsia="ar-SA"/>
        </w:rPr>
        <w:t>получены Стороной независимо и на законных основаниях иначе, чем в результате нарушения Договора;</w:t>
      </w:r>
    </w:p>
    <w:p w14:paraId="0FBBDFCC" w14:textId="77777777" w:rsidR="0054427F" w:rsidRPr="00AB0A26" w:rsidRDefault="0054427F" w:rsidP="008F0B37">
      <w:pPr>
        <w:pStyle w:val="RUS10"/>
        <w:widowControl w:val="0"/>
        <w:tabs>
          <w:tab w:val="left" w:pos="-142"/>
        </w:tabs>
        <w:spacing w:after="0" w:line="240" w:lineRule="auto"/>
        <w:ind w:left="-567" w:firstLine="0"/>
        <w:rPr>
          <w:rFonts w:ascii="Times New Roman" w:hAnsi="Times New Roman"/>
          <w:sz w:val="24"/>
          <w:szCs w:val="24"/>
          <w:shd w:val="clear" w:color="auto" w:fill="FFFFFF"/>
          <w:lang w:eastAsia="ar-SA"/>
        </w:rPr>
      </w:pPr>
      <w:r w:rsidRPr="00AB0A26">
        <w:rPr>
          <w:rFonts w:ascii="Times New Roman" w:hAnsi="Times New Roman"/>
          <w:sz w:val="24"/>
          <w:szCs w:val="24"/>
          <w:shd w:val="clear" w:color="auto" w:fill="FFFFFF"/>
          <w:lang w:eastAsia="ar-SA"/>
        </w:rPr>
        <w:t>разрешены к раскрытию по письменному согласию другой Стороны на снятие режима конфиденциальности;</w:t>
      </w:r>
    </w:p>
    <w:p w14:paraId="3585515A" w14:textId="77777777" w:rsidR="0054427F" w:rsidRPr="00AB0A26" w:rsidRDefault="0054427F" w:rsidP="008F0B37">
      <w:pPr>
        <w:pStyle w:val="RUS10"/>
        <w:widowControl w:val="0"/>
        <w:tabs>
          <w:tab w:val="left" w:pos="-142"/>
        </w:tabs>
        <w:spacing w:after="0" w:line="240" w:lineRule="auto"/>
        <w:ind w:left="-567" w:firstLine="0"/>
        <w:rPr>
          <w:rFonts w:ascii="Times New Roman" w:hAnsi="Times New Roman"/>
          <w:sz w:val="24"/>
          <w:szCs w:val="24"/>
          <w:shd w:val="clear" w:color="auto" w:fill="FFFFFF"/>
          <w:lang w:eastAsia="ar-SA"/>
        </w:rPr>
      </w:pPr>
      <w:r w:rsidRPr="00AB0A26">
        <w:rPr>
          <w:rFonts w:ascii="Times New Roman" w:hAnsi="Times New Roman"/>
          <w:sz w:val="24"/>
          <w:szCs w:val="24"/>
          <w:shd w:val="clear" w:color="auto" w:fill="FFFFFF"/>
          <w:lang w:eastAsia="ar-SA"/>
        </w:rPr>
        <w:t xml:space="preserve"> не могут являться конфиденциальными в силу прямого указания действующего законодательства.</w:t>
      </w:r>
    </w:p>
    <w:p w14:paraId="568EC508" w14:textId="7B659BD6" w:rsidR="0054427F" w:rsidRPr="00AB0A26" w:rsidRDefault="008F0B37" w:rsidP="008F0B37">
      <w:pPr>
        <w:pStyle w:val="RUS11"/>
        <w:widowControl w:val="0"/>
        <w:numPr>
          <w:ilvl w:val="1"/>
          <w:numId w:val="43"/>
        </w:numPr>
        <w:tabs>
          <w:tab w:val="left" w:pos="-142"/>
          <w:tab w:val="left" w:pos="534"/>
        </w:tabs>
        <w:spacing w:after="0" w:line="240" w:lineRule="auto"/>
        <w:ind w:left="-567" w:firstLine="0"/>
        <w:rPr>
          <w:sz w:val="24"/>
          <w:szCs w:val="24"/>
          <w:shd w:val="clear" w:color="auto" w:fill="FFFFFF"/>
          <w:lang w:eastAsia="ar-SA"/>
        </w:rPr>
      </w:pPr>
      <w:r>
        <w:rPr>
          <w:sz w:val="24"/>
          <w:szCs w:val="24"/>
          <w:shd w:val="clear" w:color="auto" w:fill="FFFFFF"/>
          <w:lang w:eastAsia="ar-SA"/>
        </w:rPr>
        <w:t xml:space="preserve"> </w:t>
      </w:r>
      <w:r w:rsidR="0054427F" w:rsidRPr="00AB0A26">
        <w:rPr>
          <w:sz w:val="24"/>
          <w:szCs w:val="24"/>
          <w:shd w:val="clear" w:color="auto" w:fill="FFFFFF"/>
          <w:lang w:eastAsia="ar-SA"/>
        </w:rPr>
        <w:t xml:space="preserve">Стороны обязуются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w:t>
      </w:r>
      <w:r w:rsidR="0054427F" w:rsidRPr="00AB0A26">
        <w:rPr>
          <w:sz w:val="24"/>
          <w:szCs w:val="24"/>
          <w:shd w:val="clear" w:color="auto" w:fill="FFFFFF"/>
          <w:lang w:eastAsia="ar-SA"/>
        </w:rPr>
        <w:lastRenderedPageBreak/>
        <w:t xml:space="preserve">независимо от ее носителя и формы представления. </w:t>
      </w:r>
    </w:p>
    <w:p w14:paraId="3E29ADDB" w14:textId="77777777" w:rsidR="0054427F" w:rsidRPr="00071075" w:rsidRDefault="0054427F" w:rsidP="008F0B37">
      <w:pPr>
        <w:pStyle w:val="RUS11"/>
        <w:widowControl w:val="0"/>
        <w:numPr>
          <w:ilvl w:val="1"/>
          <w:numId w:val="43"/>
        </w:numPr>
        <w:tabs>
          <w:tab w:val="left" w:pos="-142"/>
          <w:tab w:val="left" w:pos="529"/>
        </w:tabs>
        <w:spacing w:after="0" w:line="240" w:lineRule="auto"/>
        <w:ind w:left="-567" w:firstLine="0"/>
        <w:rPr>
          <w:sz w:val="24"/>
          <w:szCs w:val="24"/>
          <w:shd w:val="clear" w:color="auto" w:fill="FFFFFF"/>
          <w:lang w:eastAsia="ar-SA"/>
        </w:rPr>
      </w:pPr>
      <w:r w:rsidRPr="00AB0A26">
        <w:rPr>
          <w:sz w:val="24"/>
          <w:szCs w:val="24"/>
          <w:shd w:val="clear" w:color="auto" w:fill="FFFFFF"/>
          <w:lang w:eastAsia="ar-SA"/>
        </w:rPr>
        <w:t xml:space="preserve">Предоставление доступа к Конфиденциальной информации будет осуществляться только тем сотрудникам и должностным лицам Сторон, которым Конфиденциальная информация непосредственно необходима для исполнения Договора. </w:t>
      </w:r>
      <w:r w:rsidRPr="00071075">
        <w:rPr>
          <w:sz w:val="24"/>
          <w:szCs w:val="24"/>
          <w:shd w:val="clear" w:color="auto" w:fill="FFFFFF"/>
          <w:lang w:eastAsia="ar-SA"/>
        </w:rPr>
        <w:t xml:space="preserve">Стороны обязаны оформить соглашения о конфиденциальности с сотрудниками и иными лицами, которым предоставляется доступ к Конфиденциальной информации. </w:t>
      </w:r>
    </w:p>
    <w:p w14:paraId="5FFF7E40" w14:textId="5C8B5C03" w:rsidR="0054427F" w:rsidRPr="00AB0A26" w:rsidRDefault="00C81A9C" w:rsidP="008F0B37">
      <w:pPr>
        <w:pStyle w:val="RUS11"/>
        <w:widowControl w:val="0"/>
        <w:numPr>
          <w:ilvl w:val="1"/>
          <w:numId w:val="43"/>
        </w:numPr>
        <w:tabs>
          <w:tab w:val="left" w:pos="-142"/>
          <w:tab w:val="left" w:pos="534"/>
        </w:tabs>
        <w:spacing w:after="0" w:line="240" w:lineRule="auto"/>
        <w:ind w:left="-567" w:firstLine="0"/>
        <w:rPr>
          <w:sz w:val="24"/>
          <w:szCs w:val="24"/>
          <w:shd w:val="clear" w:color="auto" w:fill="FFFFFF"/>
          <w:lang w:eastAsia="ar-SA"/>
        </w:rPr>
      </w:pPr>
      <w:r>
        <w:rPr>
          <w:sz w:val="24"/>
          <w:szCs w:val="24"/>
          <w:shd w:val="clear" w:color="auto" w:fill="FFFFFF"/>
          <w:lang w:eastAsia="ar-SA"/>
        </w:rPr>
        <w:t>Агент</w:t>
      </w:r>
      <w:r w:rsidR="0054427F" w:rsidRPr="00AB0A26">
        <w:rPr>
          <w:sz w:val="24"/>
          <w:szCs w:val="24"/>
          <w:shd w:val="clear" w:color="auto" w:fill="FFFFFF"/>
          <w:lang w:eastAsia="ar-SA"/>
        </w:rPr>
        <w:t xml:space="preserve"> 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w:t>
      </w:r>
      <w:r>
        <w:rPr>
          <w:sz w:val="24"/>
          <w:szCs w:val="24"/>
          <w:shd w:val="clear" w:color="auto" w:fill="FFFFFF"/>
          <w:lang w:eastAsia="ar-SA"/>
        </w:rPr>
        <w:t>Агент</w:t>
      </w:r>
      <w:r w:rsidR="0054427F" w:rsidRPr="00AB0A26">
        <w:rPr>
          <w:sz w:val="24"/>
          <w:szCs w:val="24"/>
          <w:shd w:val="clear" w:color="auto" w:fill="FFFFFF"/>
          <w:lang w:eastAsia="ar-SA"/>
        </w:rPr>
        <w:t xml:space="preserve"> обязуется направлять </w:t>
      </w:r>
      <w:r w:rsidR="0045466B">
        <w:rPr>
          <w:sz w:val="24"/>
          <w:szCs w:val="24"/>
          <w:shd w:val="clear" w:color="auto" w:fill="FFFFFF"/>
          <w:lang w:eastAsia="ar-SA"/>
        </w:rPr>
        <w:t>Принципал</w:t>
      </w:r>
      <w:r w:rsidR="0054427F" w:rsidRPr="00AB0A26">
        <w:rPr>
          <w:sz w:val="24"/>
          <w:szCs w:val="24"/>
          <w:shd w:val="clear" w:color="auto" w:fill="FFFFFF"/>
          <w:lang w:eastAsia="ar-SA"/>
        </w:rPr>
        <w:t xml:space="preserve">у проекты таких документов для ознакомления. </w:t>
      </w:r>
    </w:p>
    <w:p w14:paraId="679B5954" w14:textId="77777777" w:rsidR="0054427F" w:rsidRPr="00AB0A26" w:rsidRDefault="0054427F" w:rsidP="008F0B37">
      <w:pPr>
        <w:pStyle w:val="RUS11"/>
        <w:widowControl w:val="0"/>
        <w:numPr>
          <w:ilvl w:val="1"/>
          <w:numId w:val="43"/>
        </w:numPr>
        <w:tabs>
          <w:tab w:val="left" w:pos="-142"/>
          <w:tab w:val="left" w:pos="534"/>
        </w:tabs>
        <w:spacing w:after="0" w:line="240" w:lineRule="auto"/>
        <w:ind w:left="-567" w:firstLine="0"/>
        <w:rPr>
          <w:sz w:val="24"/>
          <w:szCs w:val="24"/>
          <w:shd w:val="clear" w:color="auto" w:fill="FFFFFF"/>
          <w:lang w:eastAsia="ar-SA"/>
        </w:rPr>
      </w:pPr>
      <w:r w:rsidRPr="00AB0A26">
        <w:rPr>
          <w:sz w:val="24"/>
          <w:szCs w:val="24"/>
          <w:shd w:val="clear" w:color="auto" w:fill="FFFFFF"/>
          <w:lang w:eastAsia="ar-SA"/>
        </w:rPr>
        <w:t>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bookmarkEnd w:id="1"/>
    <w:p w14:paraId="4DBEE3ED" w14:textId="77777777" w:rsidR="0054427F" w:rsidRPr="00AB0A26" w:rsidRDefault="0054427F" w:rsidP="008F0B37">
      <w:pPr>
        <w:pStyle w:val="affff6"/>
        <w:numPr>
          <w:ilvl w:val="1"/>
          <w:numId w:val="43"/>
        </w:numPr>
        <w:tabs>
          <w:tab w:val="left" w:pos="-142"/>
          <w:tab w:val="left" w:pos="142"/>
          <w:tab w:val="left" w:pos="709"/>
        </w:tabs>
        <w:suppressAutoHyphens w:val="0"/>
        <w:ind w:left="-567" w:right="10" w:firstLine="0"/>
        <w:rPr>
          <w:sz w:val="24"/>
          <w:szCs w:val="24"/>
          <w:shd w:val="clear" w:color="auto" w:fill="FFFFFF"/>
          <w:lang w:eastAsia="ar-SA"/>
        </w:rPr>
      </w:pPr>
      <w:r w:rsidRPr="00AB0A26">
        <w:rPr>
          <w:sz w:val="24"/>
          <w:szCs w:val="24"/>
          <w:shd w:val="clear" w:color="auto" w:fill="FFFFFF"/>
          <w:lang w:eastAsia="ar-SA"/>
        </w:rPr>
        <w:t>В случае нарушения Стороной обязательств, предусмотренных настоящим разделом, Сторона обязуется возместить потерпевшей Стороне все понесенные и доказанные убытки в соответствии с законодательством Российской Федерации.</w:t>
      </w:r>
    </w:p>
    <w:p w14:paraId="521E18C8" w14:textId="1181453F" w:rsidR="0026712D" w:rsidRPr="002D6C77" w:rsidRDefault="008F0B37" w:rsidP="008F0B37">
      <w:pPr>
        <w:tabs>
          <w:tab w:val="left" w:pos="-142"/>
        </w:tabs>
        <w:ind w:left="-567" w:firstLine="0"/>
        <w:rPr>
          <w:rFonts w:eastAsia="Times New Roman"/>
          <w:sz w:val="24"/>
          <w:szCs w:val="24"/>
        </w:rPr>
      </w:pPr>
      <w:r>
        <w:rPr>
          <w:rFonts w:eastAsia="Times New Roman"/>
          <w:b/>
          <w:sz w:val="24"/>
          <w:szCs w:val="24"/>
        </w:rPr>
        <w:t>6</w:t>
      </w:r>
      <w:r w:rsidR="0026712D" w:rsidRPr="002D6C77">
        <w:rPr>
          <w:rFonts w:eastAsia="Times New Roman"/>
          <w:b/>
          <w:sz w:val="24"/>
          <w:szCs w:val="24"/>
        </w:rPr>
        <w:t xml:space="preserve">. </w:t>
      </w:r>
      <w:r w:rsidR="0016390B" w:rsidRPr="002D6C77">
        <w:rPr>
          <w:rFonts w:eastAsia="Times New Roman"/>
          <w:b/>
          <w:sz w:val="24"/>
          <w:szCs w:val="24"/>
        </w:rPr>
        <w:t>О</w:t>
      </w:r>
      <w:r w:rsidR="0026712D" w:rsidRPr="002D6C77">
        <w:rPr>
          <w:rFonts w:eastAsia="Times New Roman"/>
          <w:b/>
          <w:sz w:val="24"/>
          <w:szCs w:val="24"/>
        </w:rPr>
        <w:t>тветственность Сторон</w:t>
      </w:r>
    </w:p>
    <w:p w14:paraId="67A98B51" w14:textId="682CBD14" w:rsidR="0026712D" w:rsidRPr="002D6C77" w:rsidRDefault="008F0B37" w:rsidP="008F0B37">
      <w:pPr>
        <w:tabs>
          <w:tab w:val="left" w:pos="-142"/>
        </w:tabs>
        <w:ind w:left="-567" w:firstLine="0"/>
        <w:rPr>
          <w:rFonts w:eastAsia="Times New Roman"/>
          <w:sz w:val="24"/>
          <w:szCs w:val="24"/>
        </w:rPr>
      </w:pPr>
      <w:r>
        <w:rPr>
          <w:rFonts w:eastAsia="Times New Roman"/>
          <w:sz w:val="24"/>
          <w:szCs w:val="24"/>
        </w:rPr>
        <w:t>6</w:t>
      </w:r>
      <w:r w:rsidR="0026712D" w:rsidRPr="002D6C77">
        <w:rPr>
          <w:rFonts w:eastAsia="Times New Roman"/>
          <w:sz w:val="24"/>
          <w:szCs w:val="24"/>
        </w:rPr>
        <w:t>.1</w:t>
      </w:r>
      <w:r w:rsidR="0026712D" w:rsidRPr="00071075">
        <w:rPr>
          <w:rFonts w:eastAsia="Times New Roman"/>
          <w:sz w:val="24"/>
          <w:szCs w:val="24"/>
        </w:rPr>
        <w:t xml:space="preserve">. В случае нарушения сроков предоставления документов, указанных в пунктах 2.3.2 и 2.3.3 настоящего Договора, </w:t>
      </w:r>
      <w:r w:rsidR="0016390B" w:rsidRPr="00071075">
        <w:rPr>
          <w:rFonts w:eastAsia="Times New Roman"/>
          <w:sz w:val="24"/>
          <w:szCs w:val="24"/>
        </w:rPr>
        <w:t>Агент</w:t>
      </w:r>
      <w:r w:rsidR="0026712D" w:rsidRPr="00071075">
        <w:rPr>
          <w:rFonts w:eastAsia="Times New Roman"/>
          <w:sz w:val="24"/>
          <w:szCs w:val="24"/>
        </w:rPr>
        <w:t xml:space="preserve"> </w:t>
      </w:r>
      <w:r w:rsidR="0016390B" w:rsidRPr="00071075">
        <w:rPr>
          <w:rFonts w:eastAsia="Times New Roman"/>
          <w:sz w:val="24"/>
          <w:szCs w:val="24"/>
        </w:rPr>
        <w:t xml:space="preserve">по письменному требованию Принципала </w:t>
      </w:r>
      <w:r w:rsidR="0026712D" w:rsidRPr="00071075">
        <w:rPr>
          <w:rFonts w:eastAsia="Times New Roman"/>
          <w:sz w:val="24"/>
          <w:szCs w:val="24"/>
        </w:rPr>
        <w:t xml:space="preserve">выплачивает пени в размере 0,1 % от суммы расходов по </w:t>
      </w:r>
      <w:r w:rsidR="0016390B" w:rsidRPr="00071075">
        <w:rPr>
          <w:rFonts w:eastAsia="Times New Roman"/>
          <w:sz w:val="24"/>
          <w:szCs w:val="24"/>
        </w:rPr>
        <w:t xml:space="preserve">соответствующим </w:t>
      </w:r>
      <w:r w:rsidR="0026712D" w:rsidRPr="00071075">
        <w:rPr>
          <w:rFonts w:eastAsia="Times New Roman"/>
          <w:sz w:val="24"/>
          <w:szCs w:val="24"/>
        </w:rPr>
        <w:t>документам за каждый день просрочки.</w:t>
      </w:r>
    </w:p>
    <w:p w14:paraId="0FA49A50" w14:textId="49B077D0" w:rsidR="0031164E" w:rsidRDefault="008F0B37" w:rsidP="008F0B37">
      <w:pPr>
        <w:tabs>
          <w:tab w:val="left" w:pos="-142"/>
        </w:tabs>
        <w:ind w:left="-567" w:firstLine="0"/>
        <w:rPr>
          <w:rFonts w:eastAsia="Times New Roman"/>
          <w:sz w:val="24"/>
          <w:szCs w:val="24"/>
        </w:rPr>
      </w:pPr>
      <w:r w:rsidRPr="00092439">
        <w:rPr>
          <w:rFonts w:eastAsia="Times New Roman"/>
          <w:sz w:val="24"/>
          <w:szCs w:val="24"/>
        </w:rPr>
        <w:t>6</w:t>
      </w:r>
      <w:r w:rsidR="0031164E" w:rsidRPr="00092439">
        <w:rPr>
          <w:rFonts w:eastAsia="Times New Roman"/>
          <w:sz w:val="24"/>
          <w:szCs w:val="24"/>
        </w:rPr>
        <w:t>.</w:t>
      </w:r>
      <w:r w:rsidRPr="00092439">
        <w:rPr>
          <w:rFonts w:eastAsia="Times New Roman"/>
          <w:sz w:val="24"/>
          <w:szCs w:val="24"/>
        </w:rPr>
        <w:t>3</w:t>
      </w:r>
      <w:r w:rsidR="0031164E" w:rsidRPr="00092439">
        <w:rPr>
          <w:rFonts w:eastAsia="Times New Roman"/>
          <w:sz w:val="24"/>
          <w:szCs w:val="24"/>
        </w:rPr>
        <w:t>. Начисление и уплата неустоек осуществляется на основании письменного требования Стороны, требующей выплаты неустойки, полученного</w:t>
      </w:r>
      <w:r w:rsidR="0031164E" w:rsidRPr="002D6C77">
        <w:rPr>
          <w:rFonts w:eastAsia="Times New Roman"/>
          <w:sz w:val="24"/>
          <w:szCs w:val="24"/>
        </w:rPr>
        <w:t xml:space="preserve"> Стороной, обязанной выплатить неустойку, в течение 10 (десяти) рабочих дней с момента получения такого требования.</w:t>
      </w:r>
    </w:p>
    <w:p w14:paraId="6E3A2B41" w14:textId="77777777" w:rsidR="00125562" w:rsidRDefault="008F0B37" w:rsidP="00125562">
      <w:pPr>
        <w:tabs>
          <w:tab w:val="left" w:pos="-142"/>
        </w:tabs>
        <w:spacing w:line="276" w:lineRule="auto"/>
        <w:ind w:left="-567" w:firstLine="0"/>
        <w:rPr>
          <w:rFonts w:eastAsia="Times New Roman"/>
          <w:sz w:val="24"/>
          <w:szCs w:val="24"/>
        </w:rPr>
      </w:pPr>
      <w:r w:rsidRPr="00071075">
        <w:rPr>
          <w:rFonts w:eastAsia="Times New Roman"/>
          <w:sz w:val="24"/>
          <w:szCs w:val="24"/>
        </w:rPr>
        <w:t>6</w:t>
      </w:r>
      <w:r w:rsidR="00333127" w:rsidRPr="00071075">
        <w:rPr>
          <w:rFonts w:eastAsia="Times New Roman"/>
          <w:sz w:val="24"/>
          <w:szCs w:val="24"/>
        </w:rPr>
        <w:t>.</w:t>
      </w:r>
      <w:r w:rsidRPr="00071075">
        <w:rPr>
          <w:rFonts w:eastAsia="Times New Roman"/>
          <w:sz w:val="24"/>
          <w:szCs w:val="24"/>
        </w:rPr>
        <w:t>4</w:t>
      </w:r>
      <w:r w:rsidR="00333127" w:rsidRPr="00071075">
        <w:rPr>
          <w:rFonts w:eastAsia="Times New Roman"/>
          <w:sz w:val="24"/>
          <w:szCs w:val="24"/>
        </w:rPr>
        <w:t>. В случае просрочки исполнения поручения Принципала, предусмотренного анкетой-заявкой, Агент по письменному требованию Принципала выплачивает пени в размере 0,1% от максимальной стоимости услуг Исполнителей, указанной в соответствующей анкете-заявке, за каждый день просрочки.</w:t>
      </w:r>
    </w:p>
    <w:p w14:paraId="38C0BA84" w14:textId="0C2478C7" w:rsidR="0026712D" w:rsidRPr="002D6C77" w:rsidRDefault="008F0B37" w:rsidP="00125562">
      <w:pPr>
        <w:tabs>
          <w:tab w:val="left" w:pos="-142"/>
        </w:tabs>
        <w:spacing w:line="276" w:lineRule="auto"/>
        <w:ind w:left="-567" w:firstLine="0"/>
        <w:rPr>
          <w:sz w:val="24"/>
          <w:szCs w:val="24"/>
        </w:rPr>
      </w:pPr>
      <w:r>
        <w:rPr>
          <w:rFonts w:eastAsia="Times New Roman"/>
          <w:b/>
          <w:bCs/>
          <w:sz w:val="24"/>
          <w:szCs w:val="24"/>
        </w:rPr>
        <w:t>7</w:t>
      </w:r>
      <w:r w:rsidR="0026712D" w:rsidRPr="002D6C77">
        <w:rPr>
          <w:rFonts w:eastAsia="Times New Roman"/>
          <w:b/>
          <w:bCs/>
          <w:sz w:val="24"/>
          <w:szCs w:val="24"/>
        </w:rPr>
        <w:t xml:space="preserve">. Применимое право и разрешение споров </w:t>
      </w:r>
    </w:p>
    <w:p w14:paraId="54C0306B" w14:textId="21128BBF" w:rsidR="00CD2FC2" w:rsidRPr="002D6C77" w:rsidRDefault="008F0B37" w:rsidP="00125562">
      <w:pPr>
        <w:tabs>
          <w:tab w:val="left" w:pos="-142"/>
        </w:tabs>
        <w:ind w:left="-567" w:firstLine="0"/>
        <w:rPr>
          <w:sz w:val="24"/>
          <w:szCs w:val="24"/>
        </w:rPr>
      </w:pPr>
      <w:r>
        <w:rPr>
          <w:sz w:val="24"/>
          <w:szCs w:val="24"/>
        </w:rPr>
        <w:t>7</w:t>
      </w:r>
      <w:r w:rsidR="0026712D" w:rsidRPr="002D6C77">
        <w:rPr>
          <w:sz w:val="24"/>
          <w:szCs w:val="24"/>
        </w:rPr>
        <w:t xml:space="preserve">.1. Все вопросы, связанные с настоящим Договором, в том числе с его исполнением, действительностью, толкованием регулируются законодательством </w:t>
      </w:r>
      <w:r w:rsidR="00970878" w:rsidRPr="002D6C77">
        <w:rPr>
          <w:sz w:val="24"/>
          <w:szCs w:val="24"/>
        </w:rPr>
        <w:t>России</w:t>
      </w:r>
      <w:r w:rsidR="0026712D" w:rsidRPr="002D6C77">
        <w:rPr>
          <w:sz w:val="24"/>
          <w:szCs w:val="24"/>
        </w:rPr>
        <w:t xml:space="preserve">. </w:t>
      </w:r>
    </w:p>
    <w:p w14:paraId="6C0E6A3C" w14:textId="7AD262B3" w:rsidR="00CD2FC2" w:rsidRPr="002D6C77" w:rsidRDefault="008F0B37" w:rsidP="008F0B37">
      <w:pPr>
        <w:tabs>
          <w:tab w:val="left" w:pos="-142"/>
        </w:tabs>
        <w:ind w:left="-567" w:firstLine="0"/>
        <w:rPr>
          <w:sz w:val="24"/>
          <w:szCs w:val="24"/>
        </w:rPr>
      </w:pPr>
      <w:r>
        <w:rPr>
          <w:sz w:val="24"/>
          <w:szCs w:val="24"/>
        </w:rPr>
        <w:t>7</w:t>
      </w:r>
      <w:r w:rsidR="00CD2FC2" w:rsidRPr="002D6C77">
        <w:rPr>
          <w:sz w:val="24"/>
          <w:szCs w:val="24"/>
        </w:rPr>
        <w:t xml:space="preserve">.2. Споры, возникающие из настоящего Договора или в связи с ним, его толкованием, расторжением, прекращением и утверждениями о его недействительности, подлежат урегулированию Сторонами в претензионном порядке путем направления требования другой Стороне согласно реквизитам, указанным в настоящем Договоре (далее – «Претензия»). </w:t>
      </w:r>
    </w:p>
    <w:p w14:paraId="000E792F" w14:textId="42739614" w:rsidR="0026712D" w:rsidRPr="002D6C77" w:rsidRDefault="008F0B37" w:rsidP="008F0B37">
      <w:pPr>
        <w:tabs>
          <w:tab w:val="left" w:pos="-142"/>
        </w:tabs>
        <w:ind w:left="-567" w:firstLine="0"/>
        <w:rPr>
          <w:rFonts w:eastAsia="Times New Roman"/>
          <w:b/>
          <w:bCs/>
          <w:sz w:val="24"/>
          <w:szCs w:val="24"/>
        </w:rPr>
      </w:pPr>
      <w:r>
        <w:rPr>
          <w:sz w:val="24"/>
          <w:szCs w:val="24"/>
        </w:rPr>
        <w:t>7</w:t>
      </w:r>
      <w:r w:rsidR="00CD2FC2" w:rsidRPr="002D6C77">
        <w:rPr>
          <w:sz w:val="24"/>
          <w:szCs w:val="24"/>
        </w:rPr>
        <w:t xml:space="preserve">.3. При неполучении направившей Стороной ответа на Претензию в течение 30 (тридцати) календарных дней со дня её направления и/или неурегулировании спора в претензионном порядке в этот же срок, спор подлежит передаче на рассмотрение </w:t>
      </w:r>
      <w:r w:rsidR="00870BCE">
        <w:rPr>
          <w:sz w:val="24"/>
          <w:szCs w:val="24"/>
        </w:rPr>
        <w:t>а</w:t>
      </w:r>
      <w:r w:rsidR="00CD2FC2" w:rsidRPr="002D6C77">
        <w:rPr>
          <w:sz w:val="24"/>
          <w:szCs w:val="24"/>
        </w:rPr>
        <w:t xml:space="preserve">рбитражного суда </w:t>
      </w:r>
      <w:r w:rsidR="00870BCE">
        <w:rPr>
          <w:sz w:val="24"/>
          <w:szCs w:val="24"/>
        </w:rPr>
        <w:t>по месту нахождения ответчика</w:t>
      </w:r>
      <w:r w:rsidR="00CD2FC2" w:rsidRPr="002D6C77">
        <w:rPr>
          <w:sz w:val="24"/>
          <w:szCs w:val="24"/>
        </w:rPr>
        <w:t>.</w:t>
      </w:r>
    </w:p>
    <w:p w14:paraId="464BBD71" w14:textId="3687787B" w:rsidR="0026712D" w:rsidRPr="002D6C77" w:rsidRDefault="008F0B37" w:rsidP="008F0B37">
      <w:pPr>
        <w:tabs>
          <w:tab w:val="left" w:pos="-142"/>
        </w:tabs>
        <w:ind w:left="-567" w:firstLine="0"/>
        <w:rPr>
          <w:rFonts w:eastAsia="Times New Roman"/>
          <w:sz w:val="24"/>
          <w:szCs w:val="24"/>
        </w:rPr>
      </w:pPr>
      <w:r>
        <w:rPr>
          <w:rFonts w:eastAsia="Times New Roman"/>
          <w:b/>
          <w:bCs/>
          <w:sz w:val="24"/>
          <w:szCs w:val="24"/>
        </w:rPr>
        <w:t>8</w:t>
      </w:r>
      <w:r w:rsidR="0026712D" w:rsidRPr="002D6C77">
        <w:rPr>
          <w:rFonts w:eastAsia="Times New Roman"/>
          <w:b/>
          <w:bCs/>
          <w:sz w:val="24"/>
          <w:szCs w:val="24"/>
        </w:rPr>
        <w:t>. Форс-мажор</w:t>
      </w:r>
    </w:p>
    <w:p w14:paraId="79F24FF0" w14:textId="3BD143A6" w:rsidR="006A60AB" w:rsidRPr="007E4948" w:rsidRDefault="008F0B37" w:rsidP="008F0B37">
      <w:pPr>
        <w:widowControl w:val="0"/>
        <w:tabs>
          <w:tab w:val="left" w:pos="-142"/>
        </w:tabs>
        <w:suppressAutoHyphens w:val="0"/>
        <w:autoSpaceDE w:val="0"/>
        <w:ind w:left="-567" w:firstLine="0"/>
        <w:rPr>
          <w:sz w:val="24"/>
          <w:szCs w:val="24"/>
        </w:rPr>
      </w:pPr>
      <w:r>
        <w:rPr>
          <w:rFonts w:eastAsia="Times New Roman"/>
          <w:sz w:val="24"/>
          <w:szCs w:val="24"/>
        </w:rPr>
        <w:t>8</w:t>
      </w:r>
      <w:r w:rsidR="0026712D" w:rsidRPr="002D6C77">
        <w:rPr>
          <w:rFonts w:eastAsia="Times New Roman"/>
          <w:sz w:val="24"/>
          <w:szCs w:val="24"/>
        </w:rPr>
        <w:t>.</w:t>
      </w:r>
      <w:r w:rsidR="0026712D" w:rsidRPr="007E4948">
        <w:rPr>
          <w:rFonts w:eastAsia="Times New Roman"/>
          <w:sz w:val="24"/>
          <w:szCs w:val="24"/>
        </w:rPr>
        <w:t>1</w:t>
      </w:r>
      <w:r>
        <w:rPr>
          <w:rFonts w:eastAsia="Times New Roman"/>
          <w:sz w:val="24"/>
          <w:szCs w:val="24"/>
        </w:rPr>
        <w:t>.</w:t>
      </w:r>
      <w:r w:rsidR="006A60AB" w:rsidRPr="007E4948">
        <w:rPr>
          <w:sz w:val="24"/>
          <w:szCs w:val="24"/>
        </w:rPr>
        <w:t xml:space="preserve"> 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т.е. препятствий, возникших после заключения Договора, находящихся вне контроля Сторон, в результате событий чрезвычайного характера, находящихся вне контроля Сторон, которые Стороны не могли разумно предвидеть, предотвратить или преодолеть, если эти обстоятельства или их последствия существенным образом повлияли на исполнение обязательств по Договору.</w:t>
      </w:r>
    </w:p>
    <w:p w14:paraId="5FF1AD89" w14:textId="6C20931C" w:rsidR="006A60AB" w:rsidRPr="008F0B37" w:rsidRDefault="006A60AB" w:rsidP="008F0B37">
      <w:pPr>
        <w:pStyle w:val="affff6"/>
        <w:widowControl w:val="0"/>
        <w:numPr>
          <w:ilvl w:val="1"/>
          <w:numId w:val="44"/>
        </w:numPr>
        <w:tabs>
          <w:tab w:val="left" w:pos="-142"/>
          <w:tab w:val="left" w:pos="142"/>
        </w:tabs>
        <w:suppressAutoHyphens w:val="0"/>
        <w:autoSpaceDE w:val="0"/>
        <w:ind w:left="-567" w:firstLine="0"/>
        <w:rPr>
          <w:sz w:val="24"/>
          <w:szCs w:val="24"/>
        </w:rPr>
      </w:pPr>
      <w:r w:rsidRPr="008F0B37">
        <w:rPr>
          <w:sz w:val="24"/>
          <w:szCs w:val="24"/>
        </w:rPr>
        <w:t xml:space="preserve"> К событиям чрезвычайного характера в контексте Договора относятся в том числе, но не ограничиваясь этим: наводнение, землетрясение, шторм, ураган или иные проявления сил природы, эпидемия, эпизоотия, а также война или военные действия, забастовка в отрасли или </w:t>
      </w:r>
      <w:r w:rsidRPr="008F0B37">
        <w:rPr>
          <w:sz w:val="24"/>
          <w:szCs w:val="24"/>
        </w:rPr>
        <w:lastRenderedPageBreak/>
        <w:t>регионе, принятие органом государственной власти или управления правового акта, повлекшего невозможность исполнения Договора.</w:t>
      </w:r>
    </w:p>
    <w:p w14:paraId="559B4AA4" w14:textId="3CE4B10F" w:rsidR="006A60AB" w:rsidRPr="007E4948" w:rsidRDefault="008F0B37" w:rsidP="008F0B37">
      <w:pPr>
        <w:pStyle w:val="affff6"/>
        <w:widowControl w:val="0"/>
        <w:numPr>
          <w:ilvl w:val="1"/>
          <w:numId w:val="44"/>
        </w:numPr>
        <w:tabs>
          <w:tab w:val="left" w:pos="142"/>
        </w:tabs>
        <w:suppressAutoHyphens w:val="0"/>
        <w:autoSpaceDE w:val="0"/>
        <w:ind w:left="-567" w:firstLine="0"/>
        <w:rPr>
          <w:sz w:val="24"/>
          <w:szCs w:val="24"/>
        </w:rPr>
      </w:pPr>
      <w:r>
        <w:rPr>
          <w:sz w:val="24"/>
          <w:szCs w:val="24"/>
        </w:rPr>
        <w:t xml:space="preserve"> </w:t>
      </w:r>
      <w:r w:rsidR="006A60AB" w:rsidRPr="007E4948">
        <w:rPr>
          <w:sz w:val="24"/>
          <w:szCs w:val="24"/>
        </w:rPr>
        <w:t>При наступлении обстоятельств, указанных в пункте 7.2. Договора, Сторона, для которой создалась невозможность исполнения своих обязательств по Договору вследствие обстоятельств непреодолимой силы, должна в течение 3 (трех) календарных дней известить в письменном виде другую Сторону о наступлении этих событий. Извещение должно содержать данные о наступлении и характере обстоятельств, их предполагаемой продолжительности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компетентного государственного органа. 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418B68AB" w14:textId="77777777" w:rsidR="006A60AB" w:rsidRPr="007E4948" w:rsidRDefault="006A60AB" w:rsidP="008F0B37">
      <w:pPr>
        <w:widowControl w:val="0"/>
        <w:numPr>
          <w:ilvl w:val="1"/>
          <w:numId w:val="44"/>
        </w:numPr>
        <w:tabs>
          <w:tab w:val="left" w:pos="-142"/>
        </w:tabs>
        <w:suppressAutoHyphens w:val="0"/>
        <w:autoSpaceDE w:val="0"/>
        <w:ind w:left="-567" w:firstLine="0"/>
        <w:rPr>
          <w:sz w:val="24"/>
          <w:szCs w:val="24"/>
        </w:rPr>
      </w:pPr>
      <w:proofErr w:type="spellStart"/>
      <w:r w:rsidRPr="007E4948">
        <w:rPr>
          <w:sz w:val="24"/>
          <w:szCs w:val="24"/>
        </w:rPr>
        <w:t>Неизвещение</w:t>
      </w:r>
      <w:proofErr w:type="spellEnd"/>
      <w:r w:rsidRPr="007E4948">
        <w:rPr>
          <w:sz w:val="24"/>
          <w:szCs w:val="24"/>
        </w:rPr>
        <w:t xml:space="preserve">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w:t>
      </w:r>
    </w:p>
    <w:p w14:paraId="1C3B41F6" w14:textId="77777777" w:rsidR="006A60AB" w:rsidRPr="007E4948" w:rsidRDefault="006A60AB" w:rsidP="008F0B37">
      <w:pPr>
        <w:widowControl w:val="0"/>
        <w:numPr>
          <w:ilvl w:val="1"/>
          <w:numId w:val="44"/>
        </w:numPr>
        <w:tabs>
          <w:tab w:val="left" w:pos="-142"/>
        </w:tabs>
        <w:suppressAutoHyphens w:val="0"/>
        <w:autoSpaceDE w:val="0"/>
        <w:ind w:left="-567" w:firstLine="0"/>
        <w:rPr>
          <w:sz w:val="24"/>
          <w:szCs w:val="24"/>
        </w:rPr>
      </w:pPr>
      <w:r w:rsidRPr="007E4948">
        <w:rPr>
          <w:sz w:val="24"/>
          <w:szCs w:val="24"/>
        </w:rPr>
        <w:t>После получения сообщения, указанного в пункте 7.3 Договора, Стороны обязаны обсудить целесообразность дальнейшего исполнения обязательств по Договору и заключить дополнительное соглашение к настоящему Договору с обязательным указанием новых сроков, порядка и стоимости его исполнения, которые с момента его подписания становится неотъемлемой частью Договора, либо инициировать процедуру расторжения Договора.</w:t>
      </w:r>
    </w:p>
    <w:p w14:paraId="285E4C0A" w14:textId="77777777" w:rsidR="006A60AB" w:rsidRPr="007E4948" w:rsidRDefault="006A60AB" w:rsidP="008F0B37">
      <w:pPr>
        <w:widowControl w:val="0"/>
        <w:numPr>
          <w:ilvl w:val="1"/>
          <w:numId w:val="44"/>
        </w:numPr>
        <w:tabs>
          <w:tab w:val="left" w:pos="-142"/>
        </w:tabs>
        <w:suppressAutoHyphens w:val="0"/>
        <w:autoSpaceDE w:val="0"/>
        <w:ind w:left="-567" w:firstLine="0"/>
        <w:rPr>
          <w:sz w:val="24"/>
          <w:szCs w:val="24"/>
        </w:rPr>
      </w:pPr>
      <w:r w:rsidRPr="007E4948">
        <w:rPr>
          <w:sz w:val="24"/>
          <w:szCs w:val="24"/>
        </w:rPr>
        <w:t xml:space="preserve">При отсутствии своевременного извещения, предусмотренного в пункте 7.3 Договора, виновная Сторона обязана возместить другой Стороне убытки, причинённые </w:t>
      </w:r>
      <w:proofErr w:type="spellStart"/>
      <w:r w:rsidRPr="007E4948">
        <w:rPr>
          <w:sz w:val="24"/>
          <w:szCs w:val="24"/>
        </w:rPr>
        <w:t>неизвещением</w:t>
      </w:r>
      <w:proofErr w:type="spellEnd"/>
      <w:r w:rsidRPr="007E4948">
        <w:rPr>
          <w:sz w:val="24"/>
          <w:szCs w:val="24"/>
        </w:rPr>
        <w:t xml:space="preserve"> или несвоевременным извещением.</w:t>
      </w:r>
    </w:p>
    <w:p w14:paraId="4497F506" w14:textId="77777777" w:rsidR="006A60AB" w:rsidRPr="007E4948" w:rsidRDefault="006A60AB" w:rsidP="008F0B37">
      <w:pPr>
        <w:widowControl w:val="0"/>
        <w:numPr>
          <w:ilvl w:val="1"/>
          <w:numId w:val="44"/>
        </w:numPr>
        <w:tabs>
          <w:tab w:val="left" w:pos="-142"/>
        </w:tabs>
        <w:suppressAutoHyphens w:val="0"/>
        <w:autoSpaceDE w:val="0"/>
        <w:ind w:left="-567" w:firstLine="0"/>
        <w:rPr>
          <w:sz w:val="24"/>
          <w:szCs w:val="24"/>
        </w:rPr>
      </w:pPr>
      <w:r w:rsidRPr="007E4948">
        <w:rPr>
          <w:sz w:val="24"/>
          <w:szCs w:val="24"/>
        </w:rPr>
        <w:t>Наступление обстоятельств, вызванных действием непреодолимой силы, влечёт соразмерное увеличение срока исполнения Договора на период действия указанных обстоятельств, если они действуют не более 2 (двух) месяцев подряд. Если обстоятельства непреодолимой силы или их последствия будут длиться более 2 (двух) месяцев, то Стороны обсудят, какие меры следует принять для продолжения исполнения обязательств по Договору. Если Стороны не смогут договориться в течение 15 (пятнадцати) календарных дней, то каждая из Сторон вправе потребовать расторжения Договора, и, в таком случае, Стороны проведут взаимные расчеты в соответствии с условиями Договора. При этом упущенная выгода не подлежит возмещению.</w:t>
      </w:r>
    </w:p>
    <w:p w14:paraId="149FB568" w14:textId="77777777" w:rsidR="006A60AB" w:rsidRPr="007E4948" w:rsidRDefault="006A60AB" w:rsidP="008F0B37">
      <w:pPr>
        <w:widowControl w:val="0"/>
        <w:numPr>
          <w:ilvl w:val="1"/>
          <w:numId w:val="44"/>
        </w:numPr>
        <w:tabs>
          <w:tab w:val="left" w:pos="-142"/>
        </w:tabs>
        <w:suppressAutoHyphens w:val="0"/>
        <w:autoSpaceDE w:val="0"/>
        <w:ind w:left="-567" w:firstLine="0"/>
        <w:rPr>
          <w:sz w:val="24"/>
          <w:szCs w:val="24"/>
        </w:rPr>
      </w:pPr>
      <w:r w:rsidRPr="007E4948">
        <w:rPr>
          <w:sz w:val="24"/>
          <w:szCs w:val="24"/>
        </w:rPr>
        <w:t>Если, по мнению Сторон, исполнение обязательств по Договору может быть продолжено в порядке, действовавшем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обязательств в данном случае не начисляются.</w:t>
      </w:r>
    </w:p>
    <w:p w14:paraId="4DFF2289" w14:textId="2E93678B" w:rsidR="006A60AB" w:rsidRPr="007E4948" w:rsidRDefault="006A60AB" w:rsidP="008F0B37">
      <w:pPr>
        <w:widowControl w:val="0"/>
        <w:numPr>
          <w:ilvl w:val="1"/>
          <w:numId w:val="44"/>
        </w:numPr>
        <w:tabs>
          <w:tab w:val="left" w:pos="-142"/>
        </w:tabs>
        <w:suppressAutoHyphens w:val="0"/>
        <w:autoSpaceDE w:val="0"/>
        <w:ind w:left="-567" w:firstLine="0"/>
        <w:rPr>
          <w:sz w:val="24"/>
          <w:szCs w:val="24"/>
        </w:rPr>
      </w:pPr>
      <w:r w:rsidRPr="007E4948">
        <w:rPr>
          <w:sz w:val="24"/>
          <w:szCs w:val="24"/>
        </w:rPr>
        <w:t>На момент заключения настоящего договора стороны осведомлены о наличии обстоятельств, вызванных угрозой распространения коронавирусной инфекции (COVID-19). Указанные обстоятельства, а также принимаемые органами государственной власти и местного самоуправления меры по ограничению ее распространения, в частности, установление обязательных правил поведения при введении режима повышенной готовности или чрезвычайной ситуации, запрет на передвижение транспортных средств, ограничение передвижения физических лиц, приостановление деятельности предприятий и учреждений, отмена и перенос массовых мероприятий, введение режима самоизоляции граждан и т.п., не являются форс-мажорными обстоятельствами (обстоятельствами непреодолимой силы) и не могут рассматриваться сторонами в качестве обстоятельств освобождающих от исполнения принятых на себя по настоящему договору обязательств полностью или частично. Стороны не вправе ссылаться на указанные обстоятельства и вызванные ими последствия как на основание для освобождения от ответственности.</w:t>
      </w:r>
    </w:p>
    <w:p w14:paraId="38F42658" w14:textId="00A6B278" w:rsidR="0026712D" w:rsidRPr="002D6C77" w:rsidRDefault="008F0B37" w:rsidP="008F0B37">
      <w:pPr>
        <w:tabs>
          <w:tab w:val="left" w:pos="-142"/>
        </w:tabs>
        <w:ind w:left="-567" w:firstLine="0"/>
        <w:rPr>
          <w:rFonts w:eastAsia="Times New Roman"/>
          <w:sz w:val="24"/>
          <w:szCs w:val="24"/>
        </w:rPr>
      </w:pPr>
      <w:r>
        <w:rPr>
          <w:rFonts w:eastAsia="Times New Roman"/>
          <w:b/>
          <w:bCs/>
          <w:sz w:val="24"/>
          <w:szCs w:val="24"/>
        </w:rPr>
        <w:t>9</w:t>
      </w:r>
      <w:r w:rsidR="0026712D" w:rsidRPr="002D6C77">
        <w:rPr>
          <w:rFonts w:eastAsia="Times New Roman"/>
          <w:b/>
          <w:bCs/>
          <w:sz w:val="24"/>
          <w:szCs w:val="24"/>
        </w:rPr>
        <w:t>. Срок действия Договора</w:t>
      </w:r>
    </w:p>
    <w:p w14:paraId="096FC634" w14:textId="62A0BA0F" w:rsidR="0026712D" w:rsidRPr="006F26D6" w:rsidRDefault="008F0B37" w:rsidP="008F0B37">
      <w:pPr>
        <w:widowControl w:val="0"/>
        <w:tabs>
          <w:tab w:val="left" w:pos="-142"/>
        </w:tabs>
        <w:suppressAutoHyphens w:val="0"/>
        <w:autoSpaceDE w:val="0"/>
        <w:ind w:left="-567" w:firstLine="0"/>
        <w:rPr>
          <w:sz w:val="24"/>
          <w:szCs w:val="24"/>
        </w:rPr>
      </w:pPr>
      <w:r w:rsidRPr="00071075">
        <w:rPr>
          <w:rFonts w:eastAsia="Times New Roman"/>
          <w:sz w:val="24"/>
          <w:szCs w:val="24"/>
        </w:rPr>
        <w:t>9</w:t>
      </w:r>
      <w:r w:rsidR="0026712D" w:rsidRPr="00071075">
        <w:rPr>
          <w:rFonts w:eastAsia="Times New Roman"/>
          <w:sz w:val="24"/>
          <w:szCs w:val="24"/>
        </w:rPr>
        <w:t xml:space="preserve">.1. </w:t>
      </w:r>
      <w:r w:rsidR="001C5219" w:rsidRPr="00071075">
        <w:rPr>
          <w:rFonts w:eastAsia="Times New Roman"/>
          <w:sz w:val="24"/>
          <w:szCs w:val="24"/>
        </w:rPr>
        <w:t xml:space="preserve">Настоящий Договор вступает в силу в момент его подписания Сторонами и действует </w:t>
      </w:r>
      <w:r w:rsidR="0054427F" w:rsidRPr="00071075">
        <w:rPr>
          <w:sz w:val="24"/>
          <w:szCs w:val="24"/>
        </w:rPr>
        <w:t xml:space="preserve">и до </w:t>
      </w:r>
      <w:r w:rsidR="0054427F" w:rsidRPr="00071075">
        <w:rPr>
          <w:sz w:val="24"/>
          <w:szCs w:val="24"/>
        </w:rPr>
        <w:lastRenderedPageBreak/>
        <w:t>исчерпания лимита денежных средств, установленного общей суммой договора.</w:t>
      </w:r>
    </w:p>
    <w:p w14:paraId="20137044" w14:textId="1019B1A3" w:rsidR="00CF46FC" w:rsidRPr="00870BCE" w:rsidRDefault="008F0B37" w:rsidP="008F0B37">
      <w:pPr>
        <w:widowControl w:val="0"/>
        <w:tabs>
          <w:tab w:val="left" w:pos="-142"/>
          <w:tab w:val="left" w:pos="720"/>
        </w:tabs>
        <w:autoSpaceDE w:val="0"/>
        <w:ind w:left="-567" w:firstLine="0"/>
        <w:rPr>
          <w:rFonts w:eastAsia="Times New Roman"/>
          <w:sz w:val="24"/>
          <w:szCs w:val="24"/>
        </w:rPr>
      </w:pPr>
      <w:r>
        <w:rPr>
          <w:rFonts w:eastAsia="Times New Roman"/>
          <w:sz w:val="24"/>
          <w:szCs w:val="24"/>
        </w:rPr>
        <w:t>9</w:t>
      </w:r>
      <w:r w:rsidR="0026712D" w:rsidRPr="00870BCE">
        <w:rPr>
          <w:rFonts w:eastAsia="Times New Roman"/>
          <w:sz w:val="24"/>
          <w:szCs w:val="24"/>
        </w:rPr>
        <w:t xml:space="preserve">.2. </w:t>
      </w:r>
      <w:r w:rsidR="00CF46FC" w:rsidRPr="00870BCE">
        <w:rPr>
          <w:rFonts w:eastAsia="Times New Roman"/>
          <w:sz w:val="24"/>
          <w:szCs w:val="24"/>
        </w:rPr>
        <w:t>Настоящий Договор может быть расторгнут по соглашению Сторон. Досрочное расторжение Договора в одностороннем порядке возможно по основаниям, установленным законодательством.</w:t>
      </w:r>
    </w:p>
    <w:p w14:paraId="24C69D19" w14:textId="45535C13" w:rsidR="0031164E" w:rsidRPr="00870BCE" w:rsidRDefault="00CF46FC" w:rsidP="008F0B37">
      <w:pPr>
        <w:widowControl w:val="0"/>
        <w:tabs>
          <w:tab w:val="left" w:pos="-142"/>
          <w:tab w:val="left" w:pos="720"/>
        </w:tabs>
        <w:autoSpaceDE w:val="0"/>
        <w:ind w:left="-567" w:firstLine="0"/>
        <w:rPr>
          <w:rFonts w:eastAsia="Times New Roman"/>
          <w:sz w:val="24"/>
          <w:szCs w:val="24"/>
        </w:rPr>
      </w:pPr>
      <w:bookmarkStart w:id="2" w:name="_Hlk230747589"/>
      <w:r w:rsidRPr="00071075">
        <w:rPr>
          <w:rFonts w:eastAsia="Times New Roman"/>
          <w:sz w:val="24"/>
          <w:szCs w:val="24"/>
        </w:rPr>
        <w:t xml:space="preserve">Принципал вправе в одностороннем порядке </w:t>
      </w:r>
      <w:bookmarkStart w:id="3" w:name="_Hlk230781526"/>
      <w:r w:rsidRPr="00071075">
        <w:rPr>
          <w:rFonts w:eastAsia="Times New Roman"/>
          <w:sz w:val="24"/>
          <w:szCs w:val="24"/>
        </w:rPr>
        <w:t xml:space="preserve">отказаться от исполнения </w:t>
      </w:r>
      <w:bookmarkEnd w:id="3"/>
      <w:r w:rsidRPr="00071075">
        <w:rPr>
          <w:rFonts w:eastAsia="Times New Roman"/>
          <w:sz w:val="24"/>
          <w:szCs w:val="24"/>
        </w:rPr>
        <w:t xml:space="preserve">настоящего Договора (анкеты-заявки) полностью или в части. </w:t>
      </w:r>
      <w:bookmarkEnd w:id="2"/>
      <w:r w:rsidRPr="00071075">
        <w:rPr>
          <w:rFonts w:eastAsia="Times New Roman"/>
          <w:sz w:val="24"/>
          <w:szCs w:val="24"/>
        </w:rPr>
        <w:t>Договор (анкета-заявка) считается расторгнутым с момента получения Агентом уведомления об одностороннем отказе Принципала от его исполнения.</w:t>
      </w:r>
      <w:r w:rsidRPr="00870BCE">
        <w:rPr>
          <w:rFonts w:eastAsia="Times New Roman"/>
          <w:sz w:val="24"/>
          <w:szCs w:val="24"/>
        </w:rPr>
        <w:t xml:space="preserve">  С момента получения Агентом упомянутого уведомления Агент обязан приостановить деятельность, направленную на выполнение поручения/-й Принципала. Любые фактические и юридические действия, а также любые расходы по обязательствам, принятым Агентом на себя до получения соответствующего уведомления, но фактически исполненным им после получения уведомления, не подлежат оплате Принципалом.</w:t>
      </w:r>
    </w:p>
    <w:p w14:paraId="72858AFE" w14:textId="347E6676" w:rsidR="0031164E" w:rsidRPr="006F26D6" w:rsidRDefault="008F0B37" w:rsidP="008F0B37">
      <w:pPr>
        <w:tabs>
          <w:tab w:val="left" w:pos="-142"/>
        </w:tabs>
        <w:ind w:left="-567" w:firstLine="0"/>
        <w:rPr>
          <w:sz w:val="24"/>
          <w:szCs w:val="24"/>
        </w:rPr>
      </w:pPr>
      <w:r>
        <w:rPr>
          <w:rFonts w:eastAsia="Times New Roman"/>
          <w:sz w:val="24"/>
          <w:szCs w:val="24"/>
        </w:rPr>
        <w:t>9</w:t>
      </w:r>
      <w:r w:rsidR="0031164E" w:rsidRPr="00870BCE">
        <w:rPr>
          <w:rFonts w:eastAsia="Times New Roman"/>
          <w:sz w:val="24"/>
          <w:szCs w:val="24"/>
        </w:rPr>
        <w:t>.3. Принципал, в случае одностороннего отказа от исполнения Договора</w:t>
      </w:r>
      <w:r w:rsidR="00CF46FC" w:rsidRPr="00870BCE">
        <w:rPr>
          <w:rFonts w:eastAsia="Times New Roman"/>
          <w:sz w:val="24"/>
          <w:szCs w:val="24"/>
        </w:rPr>
        <w:t xml:space="preserve"> (анкеты-заявки)</w:t>
      </w:r>
      <w:r w:rsidR="0031164E" w:rsidRPr="00870BCE">
        <w:rPr>
          <w:rFonts w:eastAsia="Times New Roman"/>
          <w:sz w:val="24"/>
          <w:szCs w:val="24"/>
        </w:rPr>
        <w:t xml:space="preserve"> компенсирует </w:t>
      </w:r>
      <w:r w:rsidR="00C63C4B" w:rsidRPr="00870BCE">
        <w:rPr>
          <w:rFonts w:eastAsia="Times New Roman"/>
          <w:sz w:val="24"/>
          <w:szCs w:val="24"/>
        </w:rPr>
        <w:t>Агенту</w:t>
      </w:r>
      <w:r w:rsidR="0031164E" w:rsidRPr="00870BCE">
        <w:rPr>
          <w:rFonts w:eastAsia="Times New Roman"/>
          <w:sz w:val="24"/>
          <w:szCs w:val="24"/>
        </w:rPr>
        <w:t xml:space="preserve"> фактические расходы, понесенные исключительно в связи с </w:t>
      </w:r>
      <w:r w:rsidR="00243E3F" w:rsidRPr="00870BCE">
        <w:rPr>
          <w:rFonts w:eastAsia="Times New Roman"/>
          <w:sz w:val="24"/>
          <w:szCs w:val="24"/>
        </w:rPr>
        <w:t xml:space="preserve">выполнением поручений </w:t>
      </w:r>
      <w:r w:rsidR="0031164E" w:rsidRPr="00870BCE">
        <w:rPr>
          <w:rFonts w:eastAsia="Times New Roman"/>
          <w:sz w:val="24"/>
          <w:szCs w:val="24"/>
        </w:rPr>
        <w:t>Принципал</w:t>
      </w:r>
      <w:r w:rsidR="00243E3F" w:rsidRPr="00870BCE">
        <w:rPr>
          <w:rFonts w:eastAsia="Times New Roman"/>
          <w:sz w:val="24"/>
          <w:szCs w:val="24"/>
        </w:rPr>
        <w:t>а</w:t>
      </w:r>
      <w:r w:rsidR="00A11050">
        <w:rPr>
          <w:rFonts w:eastAsia="Times New Roman"/>
          <w:sz w:val="24"/>
          <w:szCs w:val="24"/>
        </w:rPr>
        <w:t>, в т.ч штрафы и неустойки, которые Агент уплатит Провайдеру</w:t>
      </w:r>
      <w:r w:rsidR="008616E3">
        <w:rPr>
          <w:rFonts w:eastAsia="Times New Roman"/>
          <w:sz w:val="24"/>
          <w:szCs w:val="24"/>
        </w:rPr>
        <w:t xml:space="preserve"> за отказ от мероприятия</w:t>
      </w:r>
      <w:r w:rsidR="00205A32">
        <w:rPr>
          <w:rFonts w:eastAsia="Times New Roman"/>
          <w:sz w:val="24"/>
          <w:szCs w:val="24"/>
        </w:rPr>
        <w:t>.</w:t>
      </w:r>
    </w:p>
    <w:p w14:paraId="083213FC" w14:textId="77F22C20" w:rsidR="0031164E" w:rsidRDefault="0031164E" w:rsidP="008F0B37">
      <w:pPr>
        <w:widowControl w:val="0"/>
        <w:tabs>
          <w:tab w:val="left" w:pos="-142"/>
          <w:tab w:val="left" w:pos="720"/>
        </w:tabs>
        <w:autoSpaceDE w:val="0"/>
        <w:ind w:left="-567" w:firstLine="0"/>
        <w:rPr>
          <w:rFonts w:eastAsia="Times New Roman"/>
          <w:sz w:val="24"/>
          <w:szCs w:val="24"/>
        </w:rPr>
      </w:pPr>
      <w:bookmarkStart w:id="4" w:name="_Hlk230747654"/>
      <w:r w:rsidRPr="002D6C77">
        <w:rPr>
          <w:rFonts w:eastAsia="Times New Roman"/>
          <w:sz w:val="24"/>
          <w:szCs w:val="24"/>
        </w:rPr>
        <w:t xml:space="preserve">Агент в случае одностороннего отказа от исполнения Договора </w:t>
      </w:r>
      <w:r w:rsidR="00243E3F">
        <w:rPr>
          <w:rFonts w:eastAsia="Times New Roman"/>
          <w:sz w:val="24"/>
          <w:szCs w:val="24"/>
        </w:rPr>
        <w:t xml:space="preserve">(анкеты-заявки) </w:t>
      </w:r>
      <w:r w:rsidRPr="002D6C77">
        <w:rPr>
          <w:rFonts w:eastAsia="Times New Roman"/>
          <w:sz w:val="24"/>
          <w:szCs w:val="24"/>
        </w:rPr>
        <w:t>обязан</w:t>
      </w:r>
      <w:bookmarkEnd w:id="4"/>
      <w:r w:rsidRPr="002D6C77">
        <w:rPr>
          <w:rFonts w:eastAsia="Times New Roman"/>
          <w:sz w:val="24"/>
          <w:szCs w:val="24"/>
        </w:rPr>
        <w:t xml:space="preserve"> </w:t>
      </w:r>
      <w:bookmarkStart w:id="5" w:name="_Hlk230747714"/>
      <w:r w:rsidR="008616E3">
        <w:rPr>
          <w:rFonts w:eastAsia="Times New Roman"/>
          <w:sz w:val="24"/>
          <w:szCs w:val="24"/>
        </w:rPr>
        <w:t>компенсировать Принципалу фактические документально подтвержденные расход</w:t>
      </w:r>
      <w:r w:rsidR="00205A32">
        <w:rPr>
          <w:rFonts w:eastAsia="Times New Roman"/>
          <w:sz w:val="24"/>
          <w:szCs w:val="24"/>
        </w:rPr>
        <w:t xml:space="preserve">ы </w:t>
      </w:r>
      <w:r w:rsidR="002C134D">
        <w:rPr>
          <w:rFonts w:eastAsia="Times New Roman"/>
          <w:sz w:val="24"/>
          <w:szCs w:val="24"/>
        </w:rPr>
        <w:t>и</w:t>
      </w:r>
      <w:r w:rsidR="008616E3">
        <w:rPr>
          <w:rFonts w:eastAsia="Times New Roman"/>
          <w:sz w:val="24"/>
          <w:szCs w:val="24"/>
        </w:rPr>
        <w:t xml:space="preserve"> </w:t>
      </w:r>
      <w:r w:rsidRPr="002D6C77">
        <w:rPr>
          <w:rFonts w:eastAsia="Times New Roman"/>
          <w:sz w:val="24"/>
          <w:szCs w:val="24"/>
        </w:rPr>
        <w:t>предоставить Принципалу документы, подтверждающие</w:t>
      </w:r>
      <w:bookmarkEnd w:id="5"/>
      <w:r w:rsidRPr="002D6C77">
        <w:rPr>
          <w:rFonts w:eastAsia="Times New Roman"/>
          <w:sz w:val="24"/>
          <w:szCs w:val="24"/>
        </w:rPr>
        <w:t xml:space="preserve"> осуществление Агентом расходов в связи с </w:t>
      </w:r>
      <w:r w:rsidR="00243E3F">
        <w:rPr>
          <w:rFonts w:eastAsia="Times New Roman"/>
          <w:sz w:val="24"/>
          <w:szCs w:val="24"/>
        </w:rPr>
        <w:t xml:space="preserve">выполнением поручений </w:t>
      </w:r>
      <w:r w:rsidRPr="002D6C77">
        <w:rPr>
          <w:rFonts w:eastAsia="Times New Roman"/>
          <w:sz w:val="24"/>
          <w:szCs w:val="24"/>
        </w:rPr>
        <w:t>именно Принципал</w:t>
      </w:r>
      <w:r w:rsidR="00243E3F">
        <w:rPr>
          <w:rFonts w:eastAsia="Times New Roman"/>
          <w:sz w:val="24"/>
          <w:szCs w:val="24"/>
        </w:rPr>
        <w:t>а</w:t>
      </w:r>
      <w:r w:rsidR="002C134D">
        <w:rPr>
          <w:rFonts w:eastAsia="Times New Roman"/>
          <w:sz w:val="24"/>
          <w:szCs w:val="24"/>
        </w:rPr>
        <w:t>, для их компенсации</w:t>
      </w:r>
      <w:r w:rsidRPr="002D6C77">
        <w:rPr>
          <w:rFonts w:eastAsia="Times New Roman"/>
          <w:sz w:val="24"/>
          <w:szCs w:val="24"/>
        </w:rPr>
        <w:t xml:space="preserve">. </w:t>
      </w:r>
      <w:r w:rsidR="009636F9">
        <w:rPr>
          <w:rFonts w:eastAsia="Times New Roman"/>
          <w:sz w:val="24"/>
          <w:szCs w:val="24"/>
        </w:rPr>
        <w:t>П</w:t>
      </w:r>
      <w:r w:rsidR="009636F9" w:rsidRPr="009636F9">
        <w:rPr>
          <w:rFonts w:eastAsia="Times New Roman"/>
          <w:sz w:val="24"/>
          <w:szCs w:val="24"/>
        </w:rPr>
        <w:t xml:space="preserve">ринципал обязан уплатить </w:t>
      </w:r>
      <w:r w:rsidR="009636F9">
        <w:rPr>
          <w:rFonts w:eastAsia="Times New Roman"/>
          <w:sz w:val="24"/>
          <w:szCs w:val="24"/>
        </w:rPr>
        <w:t xml:space="preserve">Агенту </w:t>
      </w:r>
      <w:r w:rsidR="009636F9" w:rsidRPr="009636F9">
        <w:rPr>
          <w:rFonts w:eastAsia="Times New Roman"/>
          <w:sz w:val="24"/>
          <w:szCs w:val="24"/>
        </w:rPr>
        <w:t xml:space="preserve">вознаграждение соразмерно выполненной </w:t>
      </w:r>
      <w:r w:rsidR="009636F9">
        <w:rPr>
          <w:rFonts w:eastAsia="Times New Roman"/>
          <w:sz w:val="24"/>
          <w:szCs w:val="24"/>
        </w:rPr>
        <w:t>А</w:t>
      </w:r>
      <w:r w:rsidR="009636F9" w:rsidRPr="009636F9">
        <w:rPr>
          <w:rFonts w:eastAsia="Times New Roman"/>
          <w:sz w:val="24"/>
          <w:szCs w:val="24"/>
        </w:rPr>
        <w:t>гентом работе</w:t>
      </w:r>
      <w:r w:rsidR="009636F9">
        <w:rPr>
          <w:rFonts w:eastAsia="Times New Roman"/>
          <w:sz w:val="24"/>
          <w:szCs w:val="24"/>
        </w:rPr>
        <w:t>.</w:t>
      </w:r>
    </w:p>
    <w:p w14:paraId="0D95E72B" w14:textId="5A95013C" w:rsidR="0026712D" w:rsidRPr="002D6C77" w:rsidRDefault="008F0B37" w:rsidP="008F0B37">
      <w:pPr>
        <w:widowControl w:val="0"/>
        <w:tabs>
          <w:tab w:val="left" w:pos="-142"/>
          <w:tab w:val="left" w:pos="720"/>
        </w:tabs>
        <w:autoSpaceDE w:val="0"/>
        <w:ind w:left="-567" w:firstLine="0"/>
        <w:rPr>
          <w:rFonts w:eastAsia="Times New Roman"/>
          <w:b/>
          <w:sz w:val="24"/>
          <w:szCs w:val="24"/>
        </w:rPr>
      </w:pPr>
      <w:r>
        <w:rPr>
          <w:rFonts w:eastAsia="Times New Roman"/>
          <w:sz w:val="24"/>
          <w:szCs w:val="24"/>
        </w:rPr>
        <w:t>9</w:t>
      </w:r>
      <w:r w:rsidR="00231136">
        <w:rPr>
          <w:rFonts w:eastAsia="Times New Roman"/>
          <w:sz w:val="24"/>
          <w:szCs w:val="24"/>
        </w:rPr>
        <w:t>.</w:t>
      </w:r>
      <w:r w:rsidR="00243E3F">
        <w:rPr>
          <w:rFonts w:eastAsia="Times New Roman"/>
          <w:sz w:val="24"/>
          <w:szCs w:val="24"/>
        </w:rPr>
        <w:t>4</w:t>
      </w:r>
      <w:r w:rsidR="0031164E" w:rsidRPr="002D6C77">
        <w:rPr>
          <w:rFonts w:eastAsia="Times New Roman"/>
          <w:sz w:val="24"/>
          <w:szCs w:val="24"/>
        </w:rPr>
        <w:t xml:space="preserve">. В случае прекращения действия Договора (в том числе досрочного) Агент обязан возвратить Принципалу все суммы, уплаченные Принципалом авансом, за вычетом понесенных документально подтвержденных расходов Агента, </w:t>
      </w:r>
      <w:r w:rsidR="00022E77">
        <w:rPr>
          <w:rFonts w:eastAsia="Times New Roman"/>
          <w:sz w:val="24"/>
          <w:szCs w:val="24"/>
        </w:rPr>
        <w:t xml:space="preserve">понесенных в связи с выполнением поручения Принципала, </w:t>
      </w:r>
      <w:r w:rsidR="0031164E" w:rsidRPr="002D6C77">
        <w:rPr>
          <w:rFonts w:eastAsia="Times New Roman"/>
          <w:sz w:val="24"/>
          <w:szCs w:val="24"/>
        </w:rPr>
        <w:t>в десятидневный срок с момента прекращения действия Договора.</w:t>
      </w:r>
    </w:p>
    <w:p w14:paraId="4AD20575" w14:textId="598E3A16" w:rsidR="0026712D" w:rsidRPr="002D6C77" w:rsidRDefault="008F0B37" w:rsidP="008F0B37">
      <w:pPr>
        <w:widowControl w:val="0"/>
        <w:tabs>
          <w:tab w:val="left" w:pos="-142"/>
          <w:tab w:val="left" w:pos="720"/>
        </w:tabs>
        <w:autoSpaceDE w:val="0"/>
        <w:ind w:left="-567" w:firstLine="0"/>
        <w:rPr>
          <w:rFonts w:eastAsia="Times New Roman"/>
          <w:sz w:val="24"/>
          <w:szCs w:val="24"/>
        </w:rPr>
      </w:pPr>
      <w:r>
        <w:rPr>
          <w:rFonts w:eastAsia="Times New Roman"/>
          <w:b/>
          <w:sz w:val="24"/>
          <w:szCs w:val="24"/>
        </w:rPr>
        <w:t>10</w:t>
      </w:r>
      <w:r w:rsidR="0026712D" w:rsidRPr="002D6C77">
        <w:rPr>
          <w:rFonts w:eastAsia="Times New Roman"/>
          <w:b/>
          <w:sz w:val="24"/>
          <w:szCs w:val="24"/>
        </w:rPr>
        <w:t xml:space="preserve">. </w:t>
      </w:r>
      <w:r w:rsidR="0031164E" w:rsidRPr="002D6C77">
        <w:rPr>
          <w:rFonts w:eastAsia="Times New Roman"/>
          <w:b/>
          <w:sz w:val="24"/>
          <w:szCs w:val="24"/>
        </w:rPr>
        <w:t>Гарантии и заверения</w:t>
      </w:r>
    </w:p>
    <w:p w14:paraId="7628331D" w14:textId="65AF3A2A" w:rsidR="0026712D" w:rsidRPr="002D6C77" w:rsidRDefault="008F0B37" w:rsidP="000B1AB6">
      <w:pPr>
        <w:widowControl w:val="0"/>
        <w:tabs>
          <w:tab w:val="left" w:pos="-142"/>
        </w:tabs>
        <w:autoSpaceDE w:val="0"/>
        <w:ind w:left="-567" w:firstLine="0"/>
        <w:rPr>
          <w:rFonts w:eastAsia="Times New Roman"/>
          <w:sz w:val="24"/>
          <w:szCs w:val="24"/>
        </w:rPr>
      </w:pPr>
      <w:r>
        <w:rPr>
          <w:rFonts w:eastAsia="Times New Roman"/>
          <w:sz w:val="24"/>
          <w:szCs w:val="24"/>
        </w:rPr>
        <w:t>10</w:t>
      </w:r>
      <w:r w:rsidR="0026712D" w:rsidRPr="002D6C77">
        <w:rPr>
          <w:rFonts w:eastAsia="Times New Roman"/>
          <w:sz w:val="24"/>
          <w:szCs w:val="24"/>
        </w:rPr>
        <w:t>.1.</w:t>
      </w:r>
      <w:r w:rsidR="0026712D" w:rsidRPr="002D6C77">
        <w:rPr>
          <w:rFonts w:eastAsia="Times New Roman"/>
          <w:sz w:val="24"/>
          <w:szCs w:val="24"/>
        </w:rPr>
        <w:tab/>
      </w:r>
      <w:r w:rsidR="0031164E" w:rsidRPr="002D6C77">
        <w:rPr>
          <w:rFonts w:eastAsia="Times New Roman"/>
          <w:sz w:val="24"/>
          <w:szCs w:val="24"/>
        </w:rPr>
        <w:t>Стороны настоящим заверяют и гарантируют, что соблюдают и обязуются соблюдать применимые нормы законодательства по противодействию коррупции и противодействию легализации (отмыванию) доходов, полученных преступным путем (далее – Антикоррупционные нормы). При исполнении своих обязательств по настоящему Договору Стороны не совершают каких-либо действий (отказываются от бездействия), которые противоречат Антикоррупционным нормам, и прилагают все необходимые и допустимые законодательствам усилия для обеспечения соблюдения Антикоррупционных норм их дочерними, зависимыми и аффилированными организациями.</w:t>
      </w:r>
    </w:p>
    <w:p w14:paraId="7F3DE906" w14:textId="725C4DB4" w:rsidR="0026712D" w:rsidRPr="002D6C77" w:rsidRDefault="008F0B37" w:rsidP="000B1AB6">
      <w:pPr>
        <w:widowControl w:val="0"/>
        <w:tabs>
          <w:tab w:val="left" w:pos="-142"/>
          <w:tab w:val="left" w:pos="0"/>
        </w:tabs>
        <w:autoSpaceDE w:val="0"/>
        <w:ind w:left="-567" w:firstLine="0"/>
        <w:rPr>
          <w:rFonts w:eastAsia="Times New Roman"/>
          <w:sz w:val="24"/>
          <w:szCs w:val="24"/>
        </w:rPr>
      </w:pPr>
      <w:r>
        <w:rPr>
          <w:rFonts w:eastAsia="Times New Roman"/>
          <w:sz w:val="24"/>
          <w:szCs w:val="24"/>
        </w:rPr>
        <w:t>10</w:t>
      </w:r>
      <w:r w:rsidR="0026712D" w:rsidRPr="002D6C77">
        <w:rPr>
          <w:rFonts w:eastAsia="Times New Roman"/>
          <w:sz w:val="24"/>
          <w:szCs w:val="24"/>
        </w:rPr>
        <w:t>.</w:t>
      </w:r>
      <w:r w:rsidR="0031164E" w:rsidRPr="002D6C77">
        <w:rPr>
          <w:rFonts w:eastAsia="Times New Roman"/>
          <w:sz w:val="24"/>
          <w:szCs w:val="24"/>
        </w:rPr>
        <w:t>2</w:t>
      </w:r>
      <w:r w:rsidR="0026712D" w:rsidRPr="002D6C77">
        <w:rPr>
          <w:rFonts w:eastAsia="Times New Roman"/>
          <w:sz w:val="24"/>
          <w:szCs w:val="24"/>
        </w:rPr>
        <w:t>.</w:t>
      </w:r>
      <w:r w:rsidR="0026712D" w:rsidRPr="002D6C77">
        <w:rPr>
          <w:rFonts w:eastAsia="Times New Roman"/>
          <w:sz w:val="24"/>
          <w:szCs w:val="24"/>
        </w:rPr>
        <w:tab/>
      </w:r>
      <w:r w:rsidR="0031164E" w:rsidRPr="002D6C77">
        <w:rPr>
          <w:rFonts w:eastAsia="Times New Roman"/>
          <w:sz w:val="24"/>
          <w:szCs w:val="24"/>
        </w:rPr>
        <w:t xml:space="preserve">Настоящим Агент заверяет, что у него отсутствуют какие-либо ограничения полномочий лица, подписывающего Договор, установленные в соответствии со ст. 174 </w:t>
      </w:r>
      <w:r w:rsidR="00970878" w:rsidRPr="002D6C77">
        <w:rPr>
          <w:rFonts w:eastAsia="Times New Roman"/>
          <w:sz w:val="24"/>
          <w:szCs w:val="24"/>
        </w:rPr>
        <w:t>Гражданского кодекса Российской Федерации</w:t>
      </w:r>
      <w:r w:rsidR="0031164E" w:rsidRPr="002D6C77">
        <w:rPr>
          <w:rFonts w:eastAsia="Times New Roman"/>
          <w:sz w:val="24"/>
          <w:szCs w:val="24"/>
        </w:rPr>
        <w:t xml:space="preserve">, содержащиеся в положениях и/или иных внутренних документах об органах управления юридического лица и (или) отсутствуют положения и/или иные внутренние документы об органах управления. </w:t>
      </w:r>
    </w:p>
    <w:p w14:paraId="05219760" w14:textId="07862F1C" w:rsidR="0015506E" w:rsidRPr="002D6C77" w:rsidRDefault="008F0B37" w:rsidP="008F0B37">
      <w:pPr>
        <w:widowControl w:val="0"/>
        <w:tabs>
          <w:tab w:val="left" w:pos="-142"/>
          <w:tab w:val="left" w:pos="720"/>
        </w:tabs>
        <w:autoSpaceDE w:val="0"/>
        <w:ind w:left="-567" w:firstLine="0"/>
        <w:rPr>
          <w:rFonts w:eastAsia="Times New Roman"/>
          <w:sz w:val="24"/>
          <w:szCs w:val="24"/>
        </w:rPr>
      </w:pPr>
      <w:r>
        <w:rPr>
          <w:rFonts w:eastAsia="Times New Roman"/>
          <w:sz w:val="24"/>
          <w:szCs w:val="24"/>
        </w:rPr>
        <w:t>10</w:t>
      </w:r>
      <w:r w:rsidR="0015506E" w:rsidRPr="002D6C77">
        <w:rPr>
          <w:rFonts w:eastAsia="Times New Roman"/>
          <w:sz w:val="24"/>
          <w:szCs w:val="24"/>
        </w:rPr>
        <w:t>.3. Стороны заверяют и гарантируют, что в их отношении на момент подписания настоящего Договора не начата процедура несостоятельности (банкротства) и они не находится в процессе добровольной или принудительной ликвидации в соответствии с требованиями применимого права, органами управления Сторон не принимались решения о ликвидации, реорганизации или обращении в суд с заявлением о признании банкротом.</w:t>
      </w:r>
    </w:p>
    <w:p w14:paraId="4D03640B" w14:textId="77777777" w:rsidR="0022083E" w:rsidRDefault="0022083E" w:rsidP="008F0B37">
      <w:pPr>
        <w:tabs>
          <w:tab w:val="left" w:pos="-142"/>
        </w:tabs>
        <w:ind w:left="-567" w:firstLine="0"/>
        <w:rPr>
          <w:rFonts w:eastAsia="Times New Roman"/>
          <w:b/>
          <w:bCs/>
          <w:sz w:val="24"/>
          <w:szCs w:val="24"/>
        </w:rPr>
      </w:pPr>
    </w:p>
    <w:p w14:paraId="74B8EBA7" w14:textId="7CCD848B" w:rsidR="0026712D" w:rsidRPr="002D6C77" w:rsidRDefault="0026712D" w:rsidP="008F0B37">
      <w:pPr>
        <w:tabs>
          <w:tab w:val="left" w:pos="-142"/>
        </w:tabs>
        <w:ind w:left="-567" w:firstLine="0"/>
        <w:rPr>
          <w:sz w:val="24"/>
          <w:szCs w:val="24"/>
        </w:rPr>
      </w:pPr>
      <w:r w:rsidRPr="002D6C77">
        <w:rPr>
          <w:rFonts w:eastAsia="Times New Roman"/>
          <w:b/>
          <w:bCs/>
          <w:sz w:val="24"/>
          <w:szCs w:val="24"/>
        </w:rPr>
        <w:t>1</w:t>
      </w:r>
      <w:r w:rsidR="008F0B37">
        <w:rPr>
          <w:rFonts w:eastAsia="Times New Roman"/>
          <w:b/>
          <w:bCs/>
          <w:sz w:val="24"/>
          <w:szCs w:val="24"/>
        </w:rPr>
        <w:t>1</w:t>
      </w:r>
      <w:r w:rsidRPr="002D6C77">
        <w:rPr>
          <w:rFonts w:eastAsia="Times New Roman"/>
          <w:b/>
          <w:bCs/>
          <w:sz w:val="24"/>
          <w:szCs w:val="24"/>
        </w:rPr>
        <w:t>. Заключительные положения</w:t>
      </w:r>
    </w:p>
    <w:p w14:paraId="75356531" w14:textId="2CB7EF6F" w:rsidR="0026712D" w:rsidRPr="002D6C77" w:rsidRDefault="0026712D" w:rsidP="008F0B37">
      <w:pPr>
        <w:tabs>
          <w:tab w:val="left" w:pos="-142"/>
        </w:tabs>
        <w:ind w:left="-567" w:firstLine="0"/>
        <w:rPr>
          <w:sz w:val="24"/>
          <w:szCs w:val="24"/>
        </w:rPr>
      </w:pPr>
      <w:r w:rsidRPr="002D6C77">
        <w:rPr>
          <w:sz w:val="24"/>
          <w:szCs w:val="24"/>
        </w:rPr>
        <w:t>1</w:t>
      </w:r>
      <w:r w:rsidR="008F0B37">
        <w:rPr>
          <w:sz w:val="24"/>
          <w:szCs w:val="24"/>
        </w:rPr>
        <w:t>1</w:t>
      </w:r>
      <w:r w:rsidRPr="002D6C77">
        <w:rPr>
          <w:sz w:val="24"/>
          <w:szCs w:val="24"/>
        </w:rPr>
        <w:t xml:space="preserve">.1. </w:t>
      </w:r>
      <w:r w:rsidR="00C36D90" w:rsidRPr="002D6C77">
        <w:rPr>
          <w:sz w:val="24"/>
          <w:szCs w:val="24"/>
        </w:rPr>
        <w:t>Все изменения, дополнения и приложения к настоящему Договору действительны, если они совершены в письменной форме в виде единого документа, составленного на бумажном носителе, подписанном Сторонами или их уполномоченными представителями собственноручной подписью, и скреплены печатями.</w:t>
      </w:r>
    </w:p>
    <w:p w14:paraId="44E432C4" w14:textId="0DD55285" w:rsidR="0026712D" w:rsidRPr="002D6C77" w:rsidRDefault="0026712D" w:rsidP="008F0B37">
      <w:pPr>
        <w:tabs>
          <w:tab w:val="left" w:pos="-142"/>
        </w:tabs>
        <w:ind w:left="-567" w:firstLine="0"/>
        <w:rPr>
          <w:sz w:val="24"/>
          <w:szCs w:val="24"/>
        </w:rPr>
      </w:pPr>
      <w:r w:rsidRPr="002D6C77">
        <w:rPr>
          <w:sz w:val="24"/>
          <w:szCs w:val="24"/>
        </w:rPr>
        <w:t>1</w:t>
      </w:r>
      <w:r w:rsidR="008F0B37">
        <w:rPr>
          <w:sz w:val="24"/>
          <w:szCs w:val="24"/>
        </w:rPr>
        <w:t>1</w:t>
      </w:r>
      <w:r w:rsidRPr="002D6C77">
        <w:rPr>
          <w:sz w:val="24"/>
          <w:szCs w:val="24"/>
        </w:rPr>
        <w:t>.</w:t>
      </w:r>
      <w:r w:rsidR="00F01BFE">
        <w:rPr>
          <w:sz w:val="24"/>
          <w:szCs w:val="24"/>
        </w:rPr>
        <w:t>2</w:t>
      </w:r>
      <w:r w:rsidRPr="002D6C77">
        <w:rPr>
          <w:sz w:val="24"/>
          <w:szCs w:val="24"/>
        </w:rPr>
        <w:t>. Договор составлен в двух экземплярах, по одному для каждой из Сторон, каждый из которых имеет одинаковую юридическую силу.</w:t>
      </w:r>
    </w:p>
    <w:p w14:paraId="017C52C9" w14:textId="56BC535D" w:rsidR="00C36D90" w:rsidRPr="002D6C77" w:rsidRDefault="00C36D90" w:rsidP="008F0B37">
      <w:pPr>
        <w:tabs>
          <w:tab w:val="left" w:pos="-142"/>
        </w:tabs>
        <w:ind w:left="-567" w:firstLine="0"/>
        <w:rPr>
          <w:sz w:val="24"/>
          <w:szCs w:val="24"/>
        </w:rPr>
      </w:pPr>
      <w:r w:rsidRPr="002D6C77">
        <w:rPr>
          <w:sz w:val="24"/>
          <w:szCs w:val="24"/>
        </w:rPr>
        <w:lastRenderedPageBreak/>
        <w:t>1</w:t>
      </w:r>
      <w:r w:rsidR="008F0B37">
        <w:rPr>
          <w:sz w:val="24"/>
          <w:szCs w:val="24"/>
        </w:rPr>
        <w:t>1</w:t>
      </w:r>
      <w:r w:rsidRPr="002D6C77">
        <w:rPr>
          <w:sz w:val="24"/>
          <w:szCs w:val="24"/>
        </w:rPr>
        <w:t>.</w:t>
      </w:r>
      <w:r w:rsidR="00F01BFE">
        <w:rPr>
          <w:sz w:val="24"/>
          <w:szCs w:val="24"/>
        </w:rPr>
        <w:t>3</w:t>
      </w:r>
      <w:r w:rsidRPr="002D6C77">
        <w:rPr>
          <w:sz w:val="24"/>
          <w:szCs w:val="24"/>
        </w:rPr>
        <w:t>. Если иное не установлено иными пунктами настоящего договора или в приложениях к нему, любые уведомления будут считаться направленными надлежащим образом, если они сделаны в письменной форме и, по усмотрению отправителя: (a) вручены адресату лично под расписку о получении, или (b) направлены предварительно оплаченным заказным либо ценным почтовым отправлением с уведомлением о вручении с описью вложения Почтой России или иной почтовой службой (DHL, TNT, FedEx и др.)</w:t>
      </w:r>
      <w:r w:rsidR="009E6071">
        <w:rPr>
          <w:sz w:val="24"/>
          <w:szCs w:val="24"/>
        </w:rPr>
        <w:t>.</w:t>
      </w:r>
      <w:r w:rsidRPr="002D6C77">
        <w:rPr>
          <w:sz w:val="24"/>
          <w:szCs w:val="24"/>
        </w:rPr>
        <w:t xml:space="preserve"> </w:t>
      </w:r>
    </w:p>
    <w:p w14:paraId="1980AABC" w14:textId="008BDCC3" w:rsidR="00C36D90" w:rsidRPr="002D6C77" w:rsidRDefault="00C36D90" w:rsidP="008F0B37">
      <w:pPr>
        <w:tabs>
          <w:tab w:val="left" w:pos="-142"/>
        </w:tabs>
        <w:ind w:left="-567" w:firstLine="0"/>
        <w:rPr>
          <w:sz w:val="24"/>
          <w:szCs w:val="24"/>
        </w:rPr>
      </w:pPr>
      <w:r w:rsidRPr="002D6C77">
        <w:rPr>
          <w:sz w:val="24"/>
          <w:szCs w:val="24"/>
        </w:rPr>
        <w:t>1</w:t>
      </w:r>
      <w:r w:rsidR="008F0B37">
        <w:rPr>
          <w:sz w:val="24"/>
          <w:szCs w:val="24"/>
        </w:rPr>
        <w:t>1</w:t>
      </w:r>
      <w:r w:rsidRPr="002D6C77">
        <w:rPr>
          <w:sz w:val="24"/>
          <w:szCs w:val="24"/>
        </w:rPr>
        <w:t>.</w:t>
      </w:r>
      <w:r w:rsidR="00F01BFE">
        <w:rPr>
          <w:sz w:val="24"/>
          <w:szCs w:val="24"/>
        </w:rPr>
        <w:t>4</w:t>
      </w:r>
      <w:r w:rsidRPr="002D6C77">
        <w:rPr>
          <w:sz w:val="24"/>
          <w:szCs w:val="24"/>
        </w:rPr>
        <w:t>. Обо всех изменениях в банковских или почтовых реквизитах Стороны обязаны извещать друг друга в срок не позднее 5 (пяти) рабочих дней с момента их изменения. Все действия, совершенные Сторонами по старым адресам и реквизитам до получения уведомления об их изменении, считаются совершенными надлежащим образом и засчитываются в счет исполнения соответствующих обязательств по Договору.</w:t>
      </w:r>
    </w:p>
    <w:p w14:paraId="7822AD3C" w14:textId="06C81F65" w:rsidR="00C36D90" w:rsidRPr="002D6C77" w:rsidRDefault="00C36D90" w:rsidP="008F0B37">
      <w:pPr>
        <w:tabs>
          <w:tab w:val="left" w:pos="-142"/>
        </w:tabs>
        <w:ind w:left="-567" w:firstLine="0"/>
        <w:rPr>
          <w:sz w:val="24"/>
          <w:szCs w:val="24"/>
        </w:rPr>
      </w:pPr>
      <w:r w:rsidRPr="002D6C77">
        <w:rPr>
          <w:sz w:val="24"/>
          <w:szCs w:val="24"/>
        </w:rPr>
        <w:t>1</w:t>
      </w:r>
      <w:r w:rsidR="008F0B37">
        <w:rPr>
          <w:sz w:val="24"/>
          <w:szCs w:val="24"/>
        </w:rPr>
        <w:t>1</w:t>
      </w:r>
      <w:r w:rsidRPr="002D6C77">
        <w:rPr>
          <w:sz w:val="24"/>
          <w:szCs w:val="24"/>
        </w:rPr>
        <w:t>.</w:t>
      </w:r>
      <w:r w:rsidR="00F01BFE">
        <w:rPr>
          <w:sz w:val="24"/>
          <w:szCs w:val="24"/>
        </w:rPr>
        <w:t>5</w:t>
      </w:r>
      <w:r w:rsidRPr="002D6C77">
        <w:rPr>
          <w:sz w:val="24"/>
          <w:szCs w:val="24"/>
        </w:rPr>
        <w:t xml:space="preserve">. В случаях, предусмотренных Договором </w:t>
      </w:r>
      <w:r w:rsidR="00AC281E" w:rsidRPr="002D6C77">
        <w:rPr>
          <w:sz w:val="24"/>
          <w:szCs w:val="24"/>
        </w:rPr>
        <w:t>(</w:t>
      </w:r>
      <w:proofErr w:type="spellStart"/>
      <w:r w:rsidR="00AC281E" w:rsidRPr="002D6C77">
        <w:rPr>
          <w:sz w:val="24"/>
          <w:szCs w:val="24"/>
        </w:rPr>
        <w:t>п.п</w:t>
      </w:r>
      <w:proofErr w:type="spellEnd"/>
      <w:r w:rsidR="00AC281E" w:rsidRPr="002D6C77">
        <w:rPr>
          <w:sz w:val="24"/>
          <w:szCs w:val="24"/>
        </w:rPr>
        <w:t>. 2.1.3, 2.1.</w:t>
      </w:r>
      <w:r w:rsidR="007A1E57" w:rsidRPr="002D6C77">
        <w:rPr>
          <w:sz w:val="24"/>
          <w:szCs w:val="24"/>
        </w:rPr>
        <w:t>4</w:t>
      </w:r>
      <w:r w:rsidR="00AC281E" w:rsidRPr="002D6C77">
        <w:rPr>
          <w:sz w:val="24"/>
          <w:szCs w:val="24"/>
        </w:rPr>
        <w:t>), д</w:t>
      </w:r>
      <w:r w:rsidRPr="002D6C77">
        <w:rPr>
          <w:sz w:val="24"/>
          <w:szCs w:val="24"/>
        </w:rPr>
        <w:t xml:space="preserve">ействия, направленные на исполнение настоящего </w:t>
      </w:r>
      <w:r w:rsidR="00AA144E">
        <w:rPr>
          <w:sz w:val="24"/>
          <w:szCs w:val="24"/>
        </w:rPr>
        <w:t>Д</w:t>
      </w:r>
      <w:r w:rsidRPr="002D6C77">
        <w:rPr>
          <w:sz w:val="24"/>
          <w:szCs w:val="24"/>
        </w:rPr>
        <w:t xml:space="preserve">оговора, могут производиться Сторонами с использованием </w:t>
      </w:r>
      <w:r w:rsidR="00AC281E" w:rsidRPr="002D6C77">
        <w:rPr>
          <w:sz w:val="24"/>
          <w:szCs w:val="24"/>
        </w:rPr>
        <w:t>электронной почты</w:t>
      </w:r>
      <w:r w:rsidRPr="002D6C77">
        <w:rPr>
          <w:sz w:val="24"/>
          <w:szCs w:val="24"/>
        </w:rPr>
        <w:t>. При этом Стороны признают, что электронные отправления с адресов и на адреса, которые указаны в заключительном разделе настоящего договора, совершены уполномоченными представителями Сторон и соответствуют волеизъявлению Стороны, направившей электронное сообщение.</w:t>
      </w:r>
    </w:p>
    <w:p w14:paraId="655CD250" w14:textId="48662ED3" w:rsidR="00CD2FC2" w:rsidRDefault="00CD2FC2" w:rsidP="008F0B37">
      <w:pPr>
        <w:tabs>
          <w:tab w:val="left" w:pos="-142"/>
        </w:tabs>
        <w:ind w:left="-567" w:firstLine="0"/>
        <w:rPr>
          <w:sz w:val="24"/>
          <w:szCs w:val="24"/>
        </w:rPr>
      </w:pPr>
      <w:r w:rsidRPr="002D6C77">
        <w:rPr>
          <w:sz w:val="24"/>
          <w:szCs w:val="24"/>
        </w:rPr>
        <w:t>1</w:t>
      </w:r>
      <w:r w:rsidR="008F0B37">
        <w:rPr>
          <w:sz w:val="24"/>
          <w:szCs w:val="24"/>
        </w:rPr>
        <w:t>1</w:t>
      </w:r>
      <w:r w:rsidRPr="002D6C77">
        <w:rPr>
          <w:sz w:val="24"/>
          <w:szCs w:val="24"/>
        </w:rPr>
        <w:t>.</w:t>
      </w:r>
      <w:r w:rsidR="00F01BFE">
        <w:rPr>
          <w:sz w:val="24"/>
          <w:szCs w:val="24"/>
        </w:rPr>
        <w:t>6</w:t>
      </w:r>
      <w:r w:rsidRPr="002D6C77">
        <w:rPr>
          <w:sz w:val="24"/>
          <w:szCs w:val="24"/>
        </w:rPr>
        <w:t>. Стороны договорились, что в настоящем Договоре понятие «рабочий день» определяется как любой день недели кроме установленных законодательством Российской Федерации нерабочих праздничных дней, выходных дней, под которыми понимаются суббота и воскресенье (за исключением случаев переноса выходных дней на другие дни), перенесенных выходных дней.</w:t>
      </w:r>
    </w:p>
    <w:p w14:paraId="34FD44DE" w14:textId="2DC60F44" w:rsidR="00AC281E" w:rsidRPr="002D6C77" w:rsidRDefault="002C0633" w:rsidP="008F0B37">
      <w:pPr>
        <w:tabs>
          <w:tab w:val="left" w:pos="-142"/>
        </w:tabs>
        <w:ind w:left="-567" w:firstLine="0"/>
        <w:rPr>
          <w:sz w:val="24"/>
          <w:szCs w:val="24"/>
        </w:rPr>
      </w:pPr>
      <w:r>
        <w:rPr>
          <w:sz w:val="24"/>
          <w:szCs w:val="24"/>
        </w:rPr>
        <w:t>1</w:t>
      </w:r>
      <w:r w:rsidR="008F0B37">
        <w:rPr>
          <w:sz w:val="24"/>
          <w:szCs w:val="24"/>
        </w:rPr>
        <w:t>1</w:t>
      </w:r>
      <w:r>
        <w:rPr>
          <w:sz w:val="24"/>
          <w:szCs w:val="24"/>
        </w:rPr>
        <w:t xml:space="preserve">.7. </w:t>
      </w:r>
      <w:r w:rsidR="00AC281E" w:rsidRPr="002D6C77">
        <w:rPr>
          <w:sz w:val="24"/>
          <w:szCs w:val="24"/>
        </w:rPr>
        <w:t>Неотъемлемой частью настоящего Договора являются следующие приложения:</w:t>
      </w:r>
    </w:p>
    <w:p w14:paraId="7347D183" w14:textId="378B7AF0" w:rsidR="00AC281E" w:rsidRPr="002D6C77" w:rsidRDefault="00AC281E" w:rsidP="008F0B37">
      <w:pPr>
        <w:tabs>
          <w:tab w:val="left" w:pos="-142"/>
        </w:tabs>
        <w:ind w:left="-567" w:firstLine="567"/>
        <w:rPr>
          <w:sz w:val="24"/>
          <w:szCs w:val="24"/>
        </w:rPr>
      </w:pPr>
      <w:r w:rsidRPr="002D6C77">
        <w:rPr>
          <w:sz w:val="24"/>
          <w:szCs w:val="24"/>
        </w:rPr>
        <w:t>1</w:t>
      </w:r>
      <w:r w:rsidR="008F0B37">
        <w:rPr>
          <w:sz w:val="24"/>
          <w:szCs w:val="24"/>
        </w:rPr>
        <w:t>1</w:t>
      </w:r>
      <w:r w:rsidRPr="002D6C77">
        <w:rPr>
          <w:sz w:val="24"/>
          <w:szCs w:val="24"/>
        </w:rPr>
        <w:t>.</w:t>
      </w:r>
      <w:r w:rsidR="00C403FD">
        <w:rPr>
          <w:sz w:val="24"/>
          <w:szCs w:val="24"/>
        </w:rPr>
        <w:t>7</w:t>
      </w:r>
      <w:r w:rsidRPr="002D6C77">
        <w:rPr>
          <w:sz w:val="24"/>
          <w:szCs w:val="24"/>
        </w:rPr>
        <w:t>.1. Приложение №1 – Анкета-заявка на оказание услуг (образец).</w:t>
      </w:r>
    </w:p>
    <w:p w14:paraId="51E9AA98" w14:textId="5508C4DD" w:rsidR="00562DD0" w:rsidRDefault="00AC281E" w:rsidP="008F0B37">
      <w:pPr>
        <w:tabs>
          <w:tab w:val="left" w:pos="-142"/>
        </w:tabs>
        <w:ind w:left="-567" w:firstLine="567"/>
        <w:rPr>
          <w:sz w:val="24"/>
          <w:szCs w:val="24"/>
        </w:rPr>
      </w:pPr>
      <w:r w:rsidRPr="002D6C77">
        <w:rPr>
          <w:sz w:val="24"/>
          <w:szCs w:val="24"/>
        </w:rPr>
        <w:t>1</w:t>
      </w:r>
      <w:r w:rsidR="008F0B37">
        <w:rPr>
          <w:sz w:val="24"/>
          <w:szCs w:val="24"/>
        </w:rPr>
        <w:t>1</w:t>
      </w:r>
      <w:r w:rsidRPr="002D6C77">
        <w:rPr>
          <w:sz w:val="24"/>
          <w:szCs w:val="24"/>
        </w:rPr>
        <w:t>.</w:t>
      </w:r>
      <w:r w:rsidR="00C403FD">
        <w:rPr>
          <w:sz w:val="24"/>
          <w:szCs w:val="24"/>
        </w:rPr>
        <w:t>7</w:t>
      </w:r>
      <w:r w:rsidRPr="002D6C77">
        <w:rPr>
          <w:sz w:val="24"/>
          <w:szCs w:val="24"/>
        </w:rPr>
        <w:t>.2. Приложение №2 – Отчет об исполнении поручений (образец).</w:t>
      </w:r>
    </w:p>
    <w:p w14:paraId="0F818CC9" w14:textId="46195A13" w:rsidR="001F0C1C" w:rsidRDefault="001F0C1C" w:rsidP="006F26D6">
      <w:pPr>
        <w:ind w:firstLine="0"/>
        <w:rPr>
          <w:sz w:val="24"/>
          <w:szCs w:val="24"/>
        </w:rPr>
      </w:pPr>
      <w:r>
        <w:rPr>
          <w:sz w:val="24"/>
          <w:szCs w:val="24"/>
        </w:rPr>
        <w:t>1</w:t>
      </w:r>
      <w:r w:rsidR="008F0B37">
        <w:rPr>
          <w:sz w:val="24"/>
          <w:szCs w:val="24"/>
        </w:rPr>
        <w:t>1</w:t>
      </w:r>
      <w:r>
        <w:rPr>
          <w:sz w:val="24"/>
          <w:szCs w:val="24"/>
        </w:rPr>
        <w:t>.7.3.</w:t>
      </w:r>
      <w:r w:rsidRPr="001F0C1C">
        <w:t xml:space="preserve"> </w:t>
      </w:r>
      <w:r w:rsidRPr="001F0C1C">
        <w:rPr>
          <w:sz w:val="24"/>
          <w:szCs w:val="24"/>
        </w:rPr>
        <w:t>Приложение №</w:t>
      </w:r>
      <w:r>
        <w:rPr>
          <w:sz w:val="24"/>
          <w:szCs w:val="24"/>
        </w:rPr>
        <w:t xml:space="preserve">3 – </w:t>
      </w:r>
      <w:r w:rsidR="008A5128" w:rsidRPr="008A5128">
        <w:rPr>
          <w:sz w:val="24"/>
          <w:szCs w:val="24"/>
        </w:rPr>
        <w:t>Соглашение о соблюдении антикоррупционных условий</w:t>
      </w:r>
      <w:r>
        <w:rPr>
          <w:sz w:val="24"/>
          <w:szCs w:val="24"/>
        </w:rPr>
        <w:t>.</w:t>
      </w:r>
    </w:p>
    <w:p w14:paraId="608ABF62" w14:textId="793EBB59" w:rsidR="008F0B37" w:rsidRDefault="008A5128" w:rsidP="006F26D6">
      <w:pPr>
        <w:ind w:firstLine="0"/>
        <w:rPr>
          <w:sz w:val="24"/>
          <w:szCs w:val="24"/>
        </w:rPr>
      </w:pPr>
      <w:r>
        <w:rPr>
          <w:sz w:val="24"/>
          <w:szCs w:val="24"/>
        </w:rPr>
        <w:t>1</w:t>
      </w:r>
      <w:r w:rsidR="008F0B37">
        <w:rPr>
          <w:sz w:val="24"/>
          <w:szCs w:val="24"/>
        </w:rPr>
        <w:t>1</w:t>
      </w:r>
      <w:r>
        <w:rPr>
          <w:sz w:val="24"/>
          <w:szCs w:val="24"/>
        </w:rPr>
        <w:t>.7.4.</w:t>
      </w:r>
      <w:r w:rsidRPr="001F0C1C">
        <w:t xml:space="preserve"> </w:t>
      </w:r>
      <w:r w:rsidRPr="001F0C1C">
        <w:rPr>
          <w:sz w:val="24"/>
          <w:szCs w:val="24"/>
        </w:rPr>
        <w:t>Приложение №</w:t>
      </w:r>
      <w:r>
        <w:rPr>
          <w:sz w:val="24"/>
          <w:szCs w:val="24"/>
        </w:rPr>
        <w:t>4 – Техническое задание с приложениями.</w:t>
      </w:r>
    </w:p>
    <w:p w14:paraId="76A645C2" w14:textId="7A576449" w:rsidR="00EB0308" w:rsidRDefault="00EB0308" w:rsidP="006F26D6">
      <w:pPr>
        <w:ind w:firstLine="0"/>
        <w:rPr>
          <w:sz w:val="24"/>
          <w:szCs w:val="24"/>
        </w:rPr>
      </w:pPr>
      <w:r>
        <w:rPr>
          <w:sz w:val="24"/>
          <w:szCs w:val="24"/>
        </w:rPr>
        <w:t>11.7.5. Приложение №5 – Конкурентный лист</w:t>
      </w:r>
    </w:p>
    <w:p w14:paraId="612FCD46" w14:textId="112A7035" w:rsidR="0026712D" w:rsidRPr="002D6C77" w:rsidRDefault="0026712D">
      <w:pPr>
        <w:ind w:firstLine="0"/>
        <w:rPr>
          <w:rFonts w:eastAsia="Times New Roman"/>
          <w:b/>
          <w:bCs/>
          <w:sz w:val="24"/>
          <w:szCs w:val="24"/>
        </w:rPr>
      </w:pPr>
      <w:bookmarkStart w:id="6" w:name="OLE_LINK1"/>
      <w:r w:rsidRPr="002D6C77">
        <w:rPr>
          <w:rFonts w:eastAsia="Times New Roman"/>
          <w:sz w:val="24"/>
          <w:szCs w:val="24"/>
        </w:rPr>
        <w:tab/>
      </w:r>
      <w:r w:rsidRPr="002D6C77">
        <w:rPr>
          <w:rFonts w:eastAsia="Times New Roman"/>
          <w:b/>
          <w:bCs/>
          <w:sz w:val="24"/>
          <w:szCs w:val="24"/>
        </w:rPr>
        <w:t>1</w:t>
      </w:r>
      <w:r w:rsidR="00B779DB">
        <w:rPr>
          <w:rFonts w:eastAsia="Times New Roman"/>
          <w:b/>
          <w:bCs/>
          <w:sz w:val="24"/>
          <w:szCs w:val="24"/>
        </w:rPr>
        <w:t>2</w:t>
      </w:r>
      <w:r w:rsidRPr="002D6C77">
        <w:rPr>
          <w:rFonts w:eastAsia="Times New Roman"/>
          <w:b/>
          <w:bCs/>
          <w:sz w:val="24"/>
          <w:szCs w:val="24"/>
        </w:rPr>
        <w:t>. Юридические адреса и банковские реквизиты Сторон</w:t>
      </w:r>
    </w:p>
    <w:tbl>
      <w:tblPr>
        <w:tblW w:w="9889" w:type="dxa"/>
        <w:tblLayout w:type="fixed"/>
        <w:tblLook w:val="0000" w:firstRow="0" w:lastRow="0" w:firstColumn="0" w:lastColumn="0" w:noHBand="0" w:noVBand="0"/>
      </w:tblPr>
      <w:tblGrid>
        <w:gridCol w:w="4928"/>
        <w:gridCol w:w="4961"/>
      </w:tblGrid>
      <w:tr w:rsidR="00CD2FC2" w:rsidRPr="002D6C77" w14:paraId="3662D613" w14:textId="77777777" w:rsidTr="00BF1347">
        <w:trPr>
          <w:trHeight w:val="679"/>
        </w:trPr>
        <w:tc>
          <w:tcPr>
            <w:tcW w:w="4928" w:type="dxa"/>
          </w:tcPr>
          <w:p w14:paraId="01E2EBD9" w14:textId="77777777" w:rsidR="00CD2FC2" w:rsidRPr="002D6C77" w:rsidRDefault="00CD2FC2" w:rsidP="00CD2FC2">
            <w:pPr>
              <w:pStyle w:val="17"/>
              <w:ind w:left="30" w:right="-36" w:firstLine="0"/>
              <w:rPr>
                <w:rFonts w:ascii="Times New Roman" w:hAnsi="Times New Roman"/>
                <w:sz w:val="24"/>
                <w:szCs w:val="24"/>
                <w:lang w:eastAsia="en-US"/>
              </w:rPr>
            </w:pPr>
            <w:r w:rsidRPr="002D6C77">
              <w:rPr>
                <w:rFonts w:ascii="Times New Roman" w:hAnsi="Times New Roman"/>
                <w:sz w:val="24"/>
                <w:szCs w:val="24"/>
                <w:lang w:eastAsia="en-US"/>
              </w:rPr>
              <w:t xml:space="preserve">ПРИНЦИПАЛ: </w:t>
            </w:r>
          </w:p>
          <w:p w14:paraId="797E8925" w14:textId="77777777" w:rsidR="00CD2FC2" w:rsidRPr="002D6C77" w:rsidRDefault="00CD2FC2" w:rsidP="00CD2FC2">
            <w:pPr>
              <w:ind w:left="30" w:firstLine="0"/>
              <w:rPr>
                <w:sz w:val="24"/>
                <w:szCs w:val="24"/>
              </w:rPr>
            </w:pPr>
          </w:p>
          <w:p w14:paraId="06603BD2" w14:textId="61532603" w:rsidR="00CD2FC2" w:rsidRPr="002D6C77" w:rsidRDefault="00CD2FC2" w:rsidP="00CD2FC2">
            <w:pPr>
              <w:ind w:left="30" w:firstLine="0"/>
              <w:rPr>
                <w:b/>
                <w:sz w:val="24"/>
                <w:szCs w:val="24"/>
              </w:rPr>
            </w:pPr>
          </w:p>
        </w:tc>
        <w:tc>
          <w:tcPr>
            <w:tcW w:w="4961" w:type="dxa"/>
          </w:tcPr>
          <w:p w14:paraId="34E39692" w14:textId="77777777" w:rsidR="00CD2FC2" w:rsidRPr="002D6C77" w:rsidRDefault="00CD2FC2" w:rsidP="00CD2FC2">
            <w:pPr>
              <w:pStyle w:val="afffe"/>
              <w:ind w:left="30"/>
              <w:jc w:val="both"/>
              <w:rPr>
                <w:b/>
                <w:sz w:val="24"/>
                <w:szCs w:val="24"/>
              </w:rPr>
            </w:pPr>
          </w:p>
          <w:p w14:paraId="1A142A1F" w14:textId="77777777" w:rsidR="00730713" w:rsidRPr="002D6C77" w:rsidRDefault="00CD2FC2" w:rsidP="00730713">
            <w:pPr>
              <w:widowControl w:val="0"/>
              <w:autoSpaceDE w:val="0"/>
              <w:ind w:firstLine="0"/>
              <w:jc w:val="left"/>
              <w:rPr>
                <w:rFonts w:eastAsia="Times New Roman"/>
                <w:sz w:val="24"/>
                <w:szCs w:val="24"/>
              </w:rPr>
            </w:pPr>
            <w:r w:rsidRPr="002D6C77">
              <w:rPr>
                <w:b/>
                <w:sz w:val="24"/>
                <w:szCs w:val="24"/>
              </w:rPr>
              <w:t xml:space="preserve">АГЕНТ: </w:t>
            </w:r>
            <w:r w:rsidRPr="002D6C77">
              <w:rPr>
                <w:b/>
                <w:sz w:val="24"/>
                <w:szCs w:val="24"/>
              </w:rPr>
              <w:br/>
            </w:r>
            <w:r w:rsidR="00730713" w:rsidRPr="002D6C77">
              <w:rPr>
                <w:rFonts w:eastAsia="Times New Roman"/>
                <w:sz w:val="24"/>
                <w:szCs w:val="24"/>
              </w:rPr>
              <w:br/>
            </w:r>
            <w:r w:rsidR="00B2360D">
              <w:rPr>
                <w:rFonts w:eastAsia="Times New Roman"/>
                <w:b/>
                <w:sz w:val="24"/>
                <w:szCs w:val="24"/>
              </w:rPr>
              <w:t>__________________________</w:t>
            </w:r>
          </w:p>
          <w:p w14:paraId="12A09AE4" w14:textId="77777777" w:rsidR="00CD2FC2" w:rsidRPr="002D6C77" w:rsidRDefault="00CD2FC2" w:rsidP="00CD2FC2">
            <w:pPr>
              <w:pStyle w:val="afffe"/>
              <w:ind w:left="30"/>
              <w:jc w:val="both"/>
              <w:rPr>
                <w:sz w:val="24"/>
                <w:szCs w:val="24"/>
              </w:rPr>
            </w:pPr>
          </w:p>
        </w:tc>
      </w:tr>
      <w:tr w:rsidR="00CD2FC2" w:rsidRPr="002D6C77" w14:paraId="3634DBC9" w14:textId="77777777" w:rsidTr="00BF1347">
        <w:trPr>
          <w:trHeight w:val="1764"/>
        </w:trPr>
        <w:tc>
          <w:tcPr>
            <w:tcW w:w="4928" w:type="dxa"/>
          </w:tcPr>
          <w:p w14:paraId="330673A7" w14:textId="289960A1" w:rsidR="00CD2FC2" w:rsidRPr="002D6C77" w:rsidRDefault="00CD2FC2" w:rsidP="00956055">
            <w:pPr>
              <w:ind w:left="30" w:firstLine="0"/>
              <w:rPr>
                <w:sz w:val="24"/>
                <w:szCs w:val="24"/>
                <w:lang w:eastAsia="ru-RU"/>
              </w:rPr>
            </w:pPr>
          </w:p>
        </w:tc>
        <w:tc>
          <w:tcPr>
            <w:tcW w:w="4961" w:type="dxa"/>
          </w:tcPr>
          <w:p w14:paraId="198FAF27" w14:textId="77777777" w:rsidR="00CD2FC2" w:rsidRPr="002D6C77" w:rsidRDefault="00B2360D" w:rsidP="00730713">
            <w:pPr>
              <w:pStyle w:val="affff2"/>
              <w:spacing w:after="0"/>
              <w:ind w:left="30"/>
              <w:jc w:val="both"/>
            </w:pPr>
            <w:r>
              <w:t>__________________________</w:t>
            </w:r>
          </w:p>
          <w:p w14:paraId="383F2AB5" w14:textId="77777777" w:rsidR="00B2360D" w:rsidRPr="002D6C77" w:rsidRDefault="00B2360D" w:rsidP="00B2360D">
            <w:pPr>
              <w:pStyle w:val="affff2"/>
              <w:spacing w:after="0"/>
              <w:ind w:left="30"/>
              <w:jc w:val="both"/>
            </w:pPr>
            <w:r>
              <w:t>__________________________</w:t>
            </w:r>
          </w:p>
          <w:p w14:paraId="6A563CCA" w14:textId="77777777" w:rsidR="00B2360D" w:rsidRPr="002D6C77" w:rsidRDefault="00B2360D" w:rsidP="00B2360D">
            <w:pPr>
              <w:pStyle w:val="affff2"/>
              <w:spacing w:after="0"/>
              <w:ind w:left="30"/>
              <w:jc w:val="both"/>
            </w:pPr>
            <w:r>
              <w:t>__________________________</w:t>
            </w:r>
          </w:p>
          <w:p w14:paraId="096705D3" w14:textId="77777777" w:rsidR="00B2360D" w:rsidRPr="002D6C77" w:rsidRDefault="00B2360D" w:rsidP="00B2360D">
            <w:pPr>
              <w:pStyle w:val="affff2"/>
              <w:spacing w:after="0"/>
              <w:ind w:left="30"/>
              <w:jc w:val="both"/>
            </w:pPr>
            <w:r>
              <w:t>__________________________</w:t>
            </w:r>
          </w:p>
          <w:p w14:paraId="50572D78" w14:textId="77777777" w:rsidR="00B2360D" w:rsidRPr="002D6C77" w:rsidRDefault="00B2360D" w:rsidP="00B2360D">
            <w:pPr>
              <w:pStyle w:val="affff2"/>
              <w:spacing w:after="0"/>
              <w:ind w:left="30"/>
              <w:jc w:val="both"/>
            </w:pPr>
            <w:r>
              <w:t>__________________________</w:t>
            </w:r>
          </w:p>
          <w:p w14:paraId="3B7828D0" w14:textId="77777777" w:rsidR="00B2360D" w:rsidRPr="002D6C77" w:rsidRDefault="00B2360D" w:rsidP="00B2360D">
            <w:pPr>
              <w:pStyle w:val="affff2"/>
              <w:spacing w:after="0"/>
              <w:ind w:left="30"/>
              <w:jc w:val="both"/>
            </w:pPr>
            <w:r>
              <w:t>__________________________</w:t>
            </w:r>
          </w:p>
          <w:p w14:paraId="0BC293B3" w14:textId="77777777" w:rsidR="00B2360D" w:rsidRPr="002D6C77" w:rsidRDefault="00B2360D" w:rsidP="00B2360D">
            <w:pPr>
              <w:pStyle w:val="affff2"/>
              <w:spacing w:after="0"/>
              <w:ind w:left="30"/>
              <w:jc w:val="both"/>
            </w:pPr>
            <w:r>
              <w:t>__________________________</w:t>
            </w:r>
          </w:p>
          <w:p w14:paraId="42A8EF3A" w14:textId="77777777" w:rsidR="00730713" w:rsidRPr="002D6C77" w:rsidRDefault="00730713" w:rsidP="00730713">
            <w:pPr>
              <w:pStyle w:val="affff2"/>
              <w:spacing w:after="0"/>
              <w:ind w:left="30"/>
              <w:jc w:val="both"/>
            </w:pPr>
          </w:p>
          <w:p w14:paraId="65EE5C8F" w14:textId="77777777" w:rsidR="00730713" w:rsidRPr="002D6C77" w:rsidRDefault="00730713" w:rsidP="00730713">
            <w:pPr>
              <w:pStyle w:val="affff2"/>
              <w:spacing w:after="0"/>
              <w:ind w:left="30"/>
              <w:jc w:val="both"/>
            </w:pPr>
          </w:p>
          <w:p w14:paraId="0461C7A6" w14:textId="77777777" w:rsidR="00730713" w:rsidRPr="002D6C77" w:rsidRDefault="00730713" w:rsidP="00730713">
            <w:pPr>
              <w:pStyle w:val="affff2"/>
              <w:spacing w:after="0"/>
              <w:ind w:left="30"/>
              <w:jc w:val="both"/>
              <w:rPr>
                <w:b/>
              </w:rPr>
            </w:pPr>
          </w:p>
        </w:tc>
      </w:tr>
      <w:tr w:rsidR="00CD2FC2" w:rsidRPr="002D6C77" w14:paraId="4EA94399" w14:textId="77777777" w:rsidTr="00BF1347">
        <w:tc>
          <w:tcPr>
            <w:tcW w:w="4928" w:type="dxa"/>
          </w:tcPr>
          <w:p w14:paraId="24E07581" w14:textId="77777777" w:rsidR="00CD2FC2" w:rsidRPr="002D6C77" w:rsidRDefault="00730713" w:rsidP="00CD2FC2">
            <w:pPr>
              <w:ind w:left="30" w:right="-36" w:firstLine="0"/>
              <w:rPr>
                <w:b/>
                <w:sz w:val="24"/>
                <w:szCs w:val="24"/>
              </w:rPr>
            </w:pPr>
            <w:r w:rsidRPr="002D6C77">
              <w:rPr>
                <w:b/>
                <w:sz w:val="24"/>
                <w:szCs w:val="24"/>
              </w:rPr>
              <w:t>Представитель</w:t>
            </w:r>
          </w:p>
          <w:p w14:paraId="2E2D4D66" w14:textId="77777777" w:rsidR="00CD2FC2" w:rsidRPr="002D6C77" w:rsidRDefault="00CD2FC2" w:rsidP="00CD2FC2">
            <w:pPr>
              <w:ind w:left="30" w:right="-36" w:firstLine="0"/>
              <w:rPr>
                <w:b/>
                <w:sz w:val="24"/>
                <w:szCs w:val="24"/>
              </w:rPr>
            </w:pPr>
          </w:p>
        </w:tc>
        <w:tc>
          <w:tcPr>
            <w:tcW w:w="4961" w:type="dxa"/>
          </w:tcPr>
          <w:p w14:paraId="43DE9FE7" w14:textId="77777777" w:rsidR="00CD2FC2" w:rsidRPr="002D6C77" w:rsidRDefault="00CD2FC2" w:rsidP="00CD2FC2">
            <w:pPr>
              <w:ind w:left="30" w:right="-36" w:firstLine="0"/>
              <w:rPr>
                <w:sz w:val="24"/>
                <w:szCs w:val="24"/>
              </w:rPr>
            </w:pPr>
          </w:p>
        </w:tc>
      </w:tr>
      <w:tr w:rsidR="00CD2FC2" w:rsidRPr="002D6C77" w14:paraId="2075E951" w14:textId="77777777" w:rsidTr="00BF1347">
        <w:tc>
          <w:tcPr>
            <w:tcW w:w="4928" w:type="dxa"/>
          </w:tcPr>
          <w:p w14:paraId="4E9326E3" w14:textId="77777777" w:rsidR="00CD2FC2" w:rsidRPr="002D6C77" w:rsidRDefault="00CD2FC2" w:rsidP="00B2360D">
            <w:pPr>
              <w:ind w:left="30" w:right="-36" w:firstLine="0"/>
              <w:rPr>
                <w:noProof/>
                <w:sz w:val="24"/>
                <w:szCs w:val="24"/>
              </w:rPr>
            </w:pPr>
            <w:r w:rsidRPr="002D6C77">
              <w:rPr>
                <w:noProof/>
                <w:sz w:val="24"/>
                <w:szCs w:val="24"/>
              </w:rPr>
              <w:t>_____________________</w:t>
            </w:r>
            <w:r w:rsidR="00730713" w:rsidRPr="002D6C77">
              <w:rPr>
                <w:b/>
                <w:noProof/>
                <w:sz w:val="24"/>
                <w:szCs w:val="24"/>
              </w:rPr>
              <w:t xml:space="preserve"> </w:t>
            </w:r>
            <w:r w:rsidRPr="002D6C77">
              <w:rPr>
                <w:noProof/>
                <w:sz w:val="24"/>
                <w:szCs w:val="24"/>
              </w:rPr>
              <w:t>/</w:t>
            </w:r>
            <w:r w:rsidR="00B2360D">
              <w:rPr>
                <w:b/>
                <w:sz w:val="24"/>
                <w:szCs w:val="24"/>
              </w:rPr>
              <w:t>___________</w:t>
            </w:r>
            <w:r w:rsidRPr="002D6C77">
              <w:rPr>
                <w:sz w:val="24"/>
                <w:szCs w:val="24"/>
              </w:rPr>
              <w:t xml:space="preserve"> /</w:t>
            </w:r>
            <w:r w:rsidRPr="002D6C77">
              <w:rPr>
                <w:b/>
                <w:sz w:val="24"/>
                <w:szCs w:val="24"/>
              </w:rPr>
              <w:t xml:space="preserve">   </w:t>
            </w:r>
          </w:p>
        </w:tc>
        <w:tc>
          <w:tcPr>
            <w:tcW w:w="4961" w:type="dxa"/>
          </w:tcPr>
          <w:p w14:paraId="7E47B84A" w14:textId="77777777" w:rsidR="00CD2FC2" w:rsidRPr="002D6C77" w:rsidRDefault="00CD2FC2" w:rsidP="00B2360D">
            <w:pPr>
              <w:ind w:left="30" w:right="-36" w:firstLine="0"/>
              <w:rPr>
                <w:b/>
                <w:noProof/>
                <w:sz w:val="24"/>
                <w:szCs w:val="24"/>
              </w:rPr>
            </w:pPr>
            <w:r w:rsidRPr="002D6C77">
              <w:rPr>
                <w:noProof/>
                <w:sz w:val="24"/>
                <w:szCs w:val="24"/>
              </w:rPr>
              <w:t>_____________________</w:t>
            </w:r>
            <w:r w:rsidRPr="002D6C77">
              <w:rPr>
                <w:b/>
                <w:noProof/>
                <w:sz w:val="24"/>
                <w:szCs w:val="24"/>
              </w:rPr>
              <w:t xml:space="preserve">  </w:t>
            </w:r>
            <w:r w:rsidRPr="002D6C77">
              <w:rPr>
                <w:noProof/>
                <w:sz w:val="24"/>
                <w:szCs w:val="24"/>
              </w:rPr>
              <w:t>/</w:t>
            </w:r>
            <w:r w:rsidR="00730713" w:rsidRPr="002D6C77">
              <w:rPr>
                <w:rFonts w:eastAsia="Times New Roman"/>
                <w:sz w:val="24"/>
                <w:szCs w:val="24"/>
              </w:rPr>
              <w:t xml:space="preserve"> </w:t>
            </w:r>
            <w:r w:rsidR="00B2360D">
              <w:rPr>
                <w:rFonts w:eastAsia="Times New Roman"/>
                <w:b/>
                <w:sz w:val="24"/>
                <w:szCs w:val="24"/>
              </w:rPr>
              <w:t>______________</w:t>
            </w:r>
            <w:r w:rsidRPr="002D6C77">
              <w:rPr>
                <w:sz w:val="24"/>
                <w:szCs w:val="24"/>
              </w:rPr>
              <w:t xml:space="preserve"> /</w:t>
            </w:r>
            <w:r w:rsidRPr="002D6C77">
              <w:rPr>
                <w:b/>
                <w:sz w:val="24"/>
                <w:szCs w:val="24"/>
              </w:rPr>
              <w:t xml:space="preserve">   </w:t>
            </w:r>
          </w:p>
        </w:tc>
      </w:tr>
    </w:tbl>
    <w:p w14:paraId="19C632A7" w14:textId="070134F9" w:rsidR="00EC5875" w:rsidRPr="002D6C77" w:rsidRDefault="00EC5875" w:rsidP="00EC5875">
      <w:pPr>
        <w:pageBreakBefore/>
        <w:overflowPunct w:val="0"/>
        <w:autoSpaceDE w:val="0"/>
        <w:spacing w:before="120" w:after="120"/>
        <w:ind w:firstLine="0"/>
        <w:jc w:val="right"/>
        <w:textAlignment w:val="baseline"/>
        <w:rPr>
          <w:rFonts w:eastAsia="Times New Roman"/>
          <w:sz w:val="24"/>
          <w:szCs w:val="24"/>
        </w:rPr>
      </w:pPr>
      <w:bookmarkStart w:id="7" w:name="_Hlk231893285"/>
      <w:r w:rsidRPr="002D6C77">
        <w:rPr>
          <w:rFonts w:eastAsia="Times New Roman"/>
          <w:sz w:val="24"/>
          <w:szCs w:val="24"/>
        </w:rPr>
        <w:lastRenderedPageBreak/>
        <w:t>Приложение №1</w:t>
      </w:r>
      <w:r w:rsidR="00AC281E" w:rsidRPr="002D6C77">
        <w:rPr>
          <w:rFonts w:eastAsia="Times New Roman"/>
          <w:sz w:val="24"/>
          <w:szCs w:val="24"/>
        </w:rPr>
        <w:t xml:space="preserve"> к Договору №</w:t>
      </w:r>
      <w:r w:rsidR="002B68C6" w:rsidRPr="002D6C77">
        <w:rPr>
          <w:rFonts w:eastAsia="Times New Roman"/>
          <w:sz w:val="24"/>
          <w:szCs w:val="24"/>
        </w:rPr>
        <w:t>___</w:t>
      </w:r>
      <w:r w:rsidR="00AC281E" w:rsidRPr="002D6C77">
        <w:rPr>
          <w:rFonts w:eastAsia="Times New Roman"/>
          <w:sz w:val="24"/>
          <w:szCs w:val="24"/>
        </w:rPr>
        <w:t>__ от «_</w:t>
      </w:r>
      <w:proofErr w:type="gramStart"/>
      <w:r w:rsidR="00AC281E" w:rsidRPr="002D6C77">
        <w:rPr>
          <w:rFonts w:eastAsia="Times New Roman"/>
          <w:sz w:val="24"/>
          <w:szCs w:val="24"/>
        </w:rPr>
        <w:t>_»</w:t>
      </w:r>
      <w:r w:rsidR="00F10809" w:rsidRPr="002D6C77">
        <w:rPr>
          <w:rFonts w:eastAsia="Times New Roman"/>
          <w:sz w:val="24"/>
          <w:szCs w:val="24"/>
        </w:rPr>
        <w:t xml:space="preserve"> </w:t>
      </w:r>
      <w:r w:rsidR="00967890" w:rsidRPr="002D6C77">
        <w:rPr>
          <w:rFonts w:eastAsia="Times New Roman"/>
          <w:sz w:val="24"/>
          <w:szCs w:val="24"/>
        </w:rPr>
        <w:t xml:space="preserve"> _</w:t>
      </w:r>
      <w:proofErr w:type="gramEnd"/>
      <w:r w:rsidR="00967890" w:rsidRPr="002D6C77">
        <w:rPr>
          <w:rFonts w:eastAsia="Times New Roman"/>
          <w:sz w:val="24"/>
          <w:szCs w:val="24"/>
        </w:rPr>
        <w:t xml:space="preserve">_______ </w:t>
      </w:r>
      <w:r w:rsidR="00F01BFE">
        <w:rPr>
          <w:rFonts w:eastAsia="Times New Roman"/>
          <w:sz w:val="24"/>
          <w:szCs w:val="24"/>
        </w:rPr>
        <w:t>202</w:t>
      </w:r>
      <w:r w:rsidR="00C403FD">
        <w:rPr>
          <w:rFonts w:eastAsia="Times New Roman"/>
          <w:sz w:val="24"/>
          <w:szCs w:val="24"/>
        </w:rPr>
        <w:t>__</w:t>
      </w:r>
      <w:r w:rsidR="00AC281E" w:rsidRPr="002D6C77">
        <w:rPr>
          <w:rFonts w:eastAsia="Times New Roman"/>
          <w:sz w:val="24"/>
          <w:szCs w:val="24"/>
        </w:rPr>
        <w:t xml:space="preserve"> г.</w:t>
      </w:r>
    </w:p>
    <w:p w14:paraId="63920350" w14:textId="4652B775" w:rsidR="00EC5875" w:rsidRPr="002D6C77" w:rsidRDefault="00EC5875" w:rsidP="00B71549">
      <w:pPr>
        <w:overflowPunct w:val="0"/>
        <w:autoSpaceDE w:val="0"/>
        <w:spacing w:before="120" w:after="120"/>
        <w:ind w:firstLine="0"/>
        <w:jc w:val="center"/>
        <w:textAlignment w:val="baseline"/>
        <w:rPr>
          <w:rFonts w:eastAsia="Times New Roman"/>
          <w:sz w:val="24"/>
          <w:szCs w:val="24"/>
        </w:rPr>
      </w:pPr>
      <w:r w:rsidRPr="002D6C77">
        <w:rPr>
          <w:rFonts w:eastAsia="Times New Roman"/>
          <w:sz w:val="24"/>
          <w:szCs w:val="24"/>
        </w:rPr>
        <w:t>Анкета-заявка</w:t>
      </w:r>
      <w:r w:rsidR="005838D9" w:rsidRPr="002D6C77">
        <w:rPr>
          <w:rFonts w:eastAsia="Times New Roman"/>
          <w:sz w:val="24"/>
          <w:szCs w:val="24"/>
        </w:rPr>
        <w:t xml:space="preserve"> №__</w:t>
      </w:r>
      <w:r w:rsidRPr="002D6C77">
        <w:rPr>
          <w:rFonts w:eastAsia="Times New Roman"/>
          <w:sz w:val="24"/>
          <w:szCs w:val="24"/>
        </w:rPr>
        <w:t xml:space="preserve"> </w:t>
      </w:r>
      <w:r w:rsidR="00AC281E" w:rsidRPr="002D6C77">
        <w:rPr>
          <w:rFonts w:eastAsia="Times New Roman"/>
          <w:sz w:val="24"/>
          <w:szCs w:val="24"/>
        </w:rPr>
        <w:t>(образец)</w:t>
      </w:r>
    </w:p>
    <w:p w14:paraId="7395FB50" w14:textId="3D26A027" w:rsidR="005838D9" w:rsidRPr="002D6C77" w:rsidRDefault="005838D9" w:rsidP="00631AAD">
      <w:pPr>
        <w:overflowPunct w:val="0"/>
        <w:autoSpaceDE w:val="0"/>
        <w:ind w:firstLine="0"/>
        <w:jc w:val="center"/>
        <w:textAlignment w:val="baseline"/>
        <w:rPr>
          <w:rFonts w:eastAsia="Times New Roman"/>
          <w:sz w:val="24"/>
          <w:szCs w:val="24"/>
        </w:rPr>
      </w:pPr>
      <w:r w:rsidRPr="002D6C77">
        <w:rPr>
          <w:rFonts w:eastAsia="Times New Roman"/>
          <w:sz w:val="24"/>
          <w:szCs w:val="24"/>
        </w:rPr>
        <w:t xml:space="preserve">по Договору №__ от «__» ___________ </w:t>
      </w:r>
      <w:r w:rsidR="00F01BFE">
        <w:rPr>
          <w:rFonts w:eastAsia="Times New Roman"/>
          <w:sz w:val="24"/>
          <w:szCs w:val="24"/>
        </w:rPr>
        <w:t>202</w:t>
      </w:r>
      <w:r w:rsidR="00C403FD">
        <w:rPr>
          <w:rFonts w:eastAsia="Times New Roman"/>
          <w:sz w:val="24"/>
          <w:szCs w:val="24"/>
        </w:rPr>
        <w:t>__</w:t>
      </w:r>
      <w:r w:rsidRPr="002D6C77">
        <w:rPr>
          <w:rFonts w:eastAsia="Times New Roman"/>
          <w:sz w:val="24"/>
          <w:szCs w:val="24"/>
        </w:rPr>
        <w:t xml:space="preserve"> г.</w:t>
      </w:r>
      <w:r w:rsidR="002F6868" w:rsidRPr="002D6C77">
        <w:rPr>
          <w:rFonts w:eastAsia="Times New Roman"/>
          <w:sz w:val="24"/>
          <w:szCs w:val="24"/>
        </w:rPr>
        <w:t xml:space="preserve"> (далее – «Договор»)</w:t>
      </w:r>
    </w:p>
    <w:p w14:paraId="5BD71170" w14:textId="3FCADCA3" w:rsidR="00EC5875" w:rsidRDefault="00EC5875" w:rsidP="00631AAD">
      <w:pPr>
        <w:overflowPunct w:val="0"/>
        <w:autoSpaceDE w:val="0"/>
        <w:ind w:firstLine="0"/>
        <w:textAlignment w:val="baseline"/>
        <w:rPr>
          <w:rFonts w:eastAsia="Times New Roman"/>
          <w:b/>
          <w:sz w:val="24"/>
          <w:szCs w:val="24"/>
        </w:rPr>
      </w:pPr>
      <w:r w:rsidRPr="002D6C77">
        <w:rPr>
          <w:rFonts w:eastAsia="Times New Roman"/>
          <w:b/>
          <w:sz w:val="24"/>
          <w:szCs w:val="24"/>
        </w:rPr>
        <w:t xml:space="preserve">№ __ </w:t>
      </w:r>
      <w:proofErr w:type="gramStart"/>
      <w:r w:rsidRPr="002D6C77">
        <w:rPr>
          <w:rFonts w:eastAsia="Times New Roman"/>
          <w:b/>
          <w:sz w:val="24"/>
          <w:szCs w:val="24"/>
        </w:rPr>
        <w:t>от  _</w:t>
      </w:r>
      <w:proofErr w:type="gramEnd"/>
      <w:r w:rsidRPr="002D6C77">
        <w:rPr>
          <w:rFonts w:eastAsia="Times New Roman"/>
          <w:b/>
          <w:sz w:val="24"/>
          <w:szCs w:val="24"/>
        </w:rPr>
        <w:t xml:space="preserve">____ </w:t>
      </w:r>
      <w:r w:rsidR="0009763E">
        <w:rPr>
          <w:rFonts w:eastAsia="Times New Roman"/>
          <w:b/>
          <w:sz w:val="24"/>
          <w:szCs w:val="24"/>
        </w:rPr>
        <w:t>202_</w:t>
      </w:r>
      <w:r w:rsidRPr="002D6C77">
        <w:rPr>
          <w:rFonts w:eastAsia="Times New Roman"/>
          <w:b/>
          <w:sz w:val="24"/>
          <w:szCs w:val="24"/>
        </w:rPr>
        <w:t xml:space="preserve"> года                                 </w:t>
      </w:r>
      <w:r w:rsidRPr="002D6C77">
        <w:rPr>
          <w:rFonts w:eastAsia="Times New Roman"/>
          <w:b/>
          <w:sz w:val="24"/>
          <w:szCs w:val="24"/>
        </w:rPr>
        <w:tab/>
      </w:r>
      <w:r w:rsidRPr="002D6C77">
        <w:rPr>
          <w:rFonts w:eastAsia="Times New Roman"/>
          <w:b/>
          <w:sz w:val="24"/>
          <w:szCs w:val="24"/>
        </w:rPr>
        <w:tab/>
      </w:r>
      <w:r w:rsidRPr="002D6C77">
        <w:rPr>
          <w:rFonts w:eastAsia="Times New Roman"/>
          <w:b/>
          <w:sz w:val="24"/>
          <w:szCs w:val="24"/>
        </w:rPr>
        <w:tab/>
        <w:t xml:space="preserve">           </w:t>
      </w:r>
      <w:r w:rsidR="0024764A" w:rsidRPr="002D6C77">
        <w:rPr>
          <w:rFonts w:eastAsia="Times New Roman"/>
          <w:b/>
          <w:sz w:val="24"/>
          <w:szCs w:val="24"/>
        </w:rPr>
        <w:t xml:space="preserve">              </w:t>
      </w:r>
      <w:r w:rsidRPr="002D6C77">
        <w:rPr>
          <w:rFonts w:eastAsia="Times New Roman"/>
          <w:b/>
          <w:sz w:val="24"/>
          <w:szCs w:val="24"/>
        </w:rPr>
        <w:t xml:space="preserve">   г. </w:t>
      </w:r>
      <w:r w:rsidR="00CF25BA">
        <w:rPr>
          <w:rFonts w:eastAsia="Times New Roman"/>
          <w:b/>
          <w:sz w:val="24"/>
          <w:szCs w:val="24"/>
        </w:rPr>
        <w:t>Иркутск</w:t>
      </w:r>
    </w:p>
    <w:p w14:paraId="647F20B2" w14:textId="77777777" w:rsidR="00631AAD" w:rsidRPr="002D6C77" w:rsidRDefault="00631AAD" w:rsidP="00631AAD">
      <w:pPr>
        <w:overflowPunct w:val="0"/>
        <w:autoSpaceDE w:val="0"/>
        <w:ind w:firstLine="0"/>
        <w:textAlignment w:val="baseline"/>
        <w:rPr>
          <w:rFonts w:eastAsia="Times New Roman"/>
          <w:b/>
          <w:sz w:val="24"/>
          <w:szCs w:val="24"/>
        </w:rPr>
      </w:pPr>
    </w:p>
    <w:tbl>
      <w:tblPr>
        <w:tblW w:w="10075" w:type="dxa"/>
        <w:tblInd w:w="-601" w:type="dxa"/>
        <w:tblLayout w:type="fixed"/>
        <w:tblLook w:val="0000" w:firstRow="0" w:lastRow="0" w:firstColumn="0" w:lastColumn="0" w:noHBand="0" w:noVBand="0"/>
      </w:tblPr>
      <w:tblGrid>
        <w:gridCol w:w="4191"/>
        <w:gridCol w:w="1620"/>
        <w:gridCol w:w="1296"/>
        <w:gridCol w:w="2968"/>
      </w:tblGrid>
      <w:tr w:rsidR="00EC5875" w:rsidRPr="002D6C77" w14:paraId="71BB4D46" w14:textId="77777777" w:rsidTr="00F21D2D">
        <w:trPr>
          <w:trHeight w:val="170"/>
        </w:trPr>
        <w:tc>
          <w:tcPr>
            <w:tcW w:w="10075" w:type="dxa"/>
            <w:gridSpan w:val="4"/>
            <w:tcBorders>
              <w:top w:val="single" w:sz="4" w:space="0" w:color="000000"/>
              <w:left w:val="single" w:sz="4" w:space="0" w:color="000000"/>
              <w:bottom w:val="single" w:sz="4" w:space="0" w:color="000000"/>
              <w:right w:val="single" w:sz="4" w:space="0" w:color="000000"/>
            </w:tcBorders>
          </w:tcPr>
          <w:p w14:paraId="64C4ECBF" w14:textId="77777777" w:rsidR="00EC5875" w:rsidRPr="002D6C77" w:rsidRDefault="00EC5875" w:rsidP="005370ED">
            <w:pPr>
              <w:ind w:firstLine="0"/>
              <w:rPr>
                <w:rFonts w:eastAsia="Times New Roman"/>
                <w:sz w:val="24"/>
                <w:szCs w:val="24"/>
              </w:rPr>
            </w:pPr>
            <w:r w:rsidRPr="002D6C77">
              <w:rPr>
                <w:rFonts w:eastAsia="Times New Roman"/>
                <w:b/>
                <w:sz w:val="24"/>
                <w:szCs w:val="24"/>
              </w:rPr>
              <w:t xml:space="preserve">ИНФОРМАЦИЯ О МЕРОПРИЯТИИ  </w:t>
            </w:r>
          </w:p>
        </w:tc>
      </w:tr>
      <w:tr w:rsidR="00EC5875" w:rsidRPr="002D6C77" w14:paraId="09EC06B2" w14:textId="77777777" w:rsidTr="00F21D2D">
        <w:trPr>
          <w:trHeight w:val="170"/>
        </w:trPr>
        <w:tc>
          <w:tcPr>
            <w:tcW w:w="4191" w:type="dxa"/>
            <w:tcBorders>
              <w:top w:val="single" w:sz="4" w:space="0" w:color="000000"/>
              <w:left w:val="single" w:sz="4" w:space="0" w:color="000000"/>
              <w:bottom w:val="single" w:sz="4" w:space="0" w:color="000000"/>
            </w:tcBorders>
          </w:tcPr>
          <w:p w14:paraId="39907A3B" w14:textId="77777777" w:rsidR="00EC5875" w:rsidRPr="002D6C77" w:rsidRDefault="00EC5875" w:rsidP="00FE64DC">
            <w:pPr>
              <w:ind w:firstLine="0"/>
              <w:rPr>
                <w:sz w:val="24"/>
                <w:szCs w:val="24"/>
              </w:rPr>
            </w:pPr>
            <w:r w:rsidRPr="002D6C77">
              <w:rPr>
                <w:rFonts w:eastAsia="Times New Roman"/>
                <w:sz w:val="24"/>
                <w:szCs w:val="24"/>
                <w:lang w:val="en-US"/>
              </w:rPr>
              <w:t>Полное</w:t>
            </w:r>
            <w:r w:rsidRPr="002D6C77">
              <w:rPr>
                <w:rFonts w:eastAsia="Times New Roman"/>
                <w:sz w:val="24"/>
                <w:szCs w:val="24"/>
              </w:rPr>
              <w:t xml:space="preserve"> </w:t>
            </w:r>
            <w:r w:rsidRPr="002D6C77">
              <w:rPr>
                <w:rFonts w:eastAsia="Times New Roman"/>
                <w:sz w:val="24"/>
                <w:szCs w:val="24"/>
                <w:lang w:val="en-US"/>
              </w:rPr>
              <w:t>наименование</w:t>
            </w:r>
            <w:r w:rsidRPr="002D6C77">
              <w:rPr>
                <w:rFonts w:eastAsia="Times New Roman"/>
                <w:sz w:val="24"/>
                <w:szCs w:val="24"/>
              </w:rPr>
              <w:t xml:space="preserve"> </w:t>
            </w:r>
            <w:r w:rsidRPr="002D6C77">
              <w:rPr>
                <w:rFonts w:eastAsia="Times New Roman"/>
                <w:sz w:val="24"/>
                <w:szCs w:val="24"/>
                <w:lang w:val="en-US"/>
              </w:rPr>
              <w:t>мероприятия</w:t>
            </w:r>
          </w:p>
        </w:tc>
        <w:tc>
          <w:tcPr>
            <w:tcW w:w="5884" w:type="dxa"/>
            <w:gridSpan w:val="3"/>
            <w:tcBorders>
              <w:top w:val="single" w:sz="4" w:space="0" w:color="000000"/>
              <w:left w:val="single" w:sz="4" w:space="0" w:color="000000"/>
              <w:bottom w:val="single" w:sz="4" w:space="0" w:color="000000"/>
              <w:right w:val="single" w:sz="4" w:space="0" w:color="000000"/>
            </w:tcBorders>
          </w:tcPr>
          <w:p w14:paraId="76ADF063" w14:textId="77777777" w:rsidR="00EC5875" w:rsidRPr="002D6C77" w:rsidRDefault="00EC5875" w:rsidP="00FE64DC">
            <w:pPr>
              <w:snapToGrid w:val="0"/>
              <w:spacing w:line="276" w:lineRule="auto"/>
              <w:ind w:firstLine="0"/>
              <w:rPr>
                <w:sz w:val="24"/>
                <w:szCs w:val="24"/>
              </w:rPr>
            </w:pPr>
          </w:p>
        </w:tc>
      </w:tr>
      <w:tr w:rsidR="005370ED" w:rsidRPr="002D6C77" w14:paraId="79AEF7A3" w14:textId="77777777" w:rsidTr="00BF1347">
        <w:trPr>
          <w:trHeight w:val="170"/>
        </w:trPr>
        <w:tc>
          <w:tcPr>
            <w:tcW w:w="4191" w:type="dxa"/>
            <w:tcBorders>
              <w:top w:val="single" w:sz="4" w:space="0" w:color="000000"/>
              <w:left w:val="single" w:sz="4" w:space="0" w:color="000000"/>
              <w:bottom w:val="single" w:sz="4" w:space="0" w:color="000000"/>
            </w:tcBorders>
          </w:tcPr>
          <w:p w14:paraId="3EC9908A" w14:textId="2153DD4E" w:rsidR="005370ED" w:rsidRPr="002D6C77" w:rsidRDefault="005370ED" w:rsidP="00C403FD">
            <w:pPr>
              <w:ind w:firstLine="0"/>
              <w:jc w:val="left"/>
            </w:pPr>
            <w:r w:rsidRPr="002D6C77">
              <w:rPr>
                <w:rFonts w:eastAsia="Times New Roman"/>
                <w:sz w:val="24"/>
                <w:szCs w:val="24"/>
              </w:rPr>
              <w:t>Вид мероприятия (корпоративное или открытое)</w:t>
            </w:r>
          </w:p>
        </w:tc>
        <w:tc>
          <w:tcPr>
            <w:tcW w:w="5884" w:type="dxa"/>
            <w:gridSpan w:val="3"/>
            <w:tcBorders>
              <w:top w:val="single" w:sz="4" w:space="0" w:color="000000"/>
              <w:left w:val="single" w:sz="4" w:space="0" w:color="000000"/>
              <w:bottom w:val="single" w:sz="4" w:space="0" w:color="000000"/>
              <w:right w:val="single" w:sz="4" w:space="0" w:color="000000"/>
            </w:tcBorders>
          </w:tcPr>
          <w:p w14:paraId="55BAC89C" w14:textId="77777777" w:rsidR="005370ED" w:rsidRPr="002D6C77" w:rsidRDefault="005370ED" w:rsidP="00FE64DC">
            <w:pPr>
              <w:snapToGrid w:val="0"/>
              <w:ind w:firstLine="567"/>
              <w:rPr>
                <w:rFonts w:eastAsia="Times New Roman"/>
                <w:sz w:val="24"/>
                <w:szCs w:val="24"/>
              </w:rPr>
            </w:pPr>
          </w:p>
        </w:tc>
      </w:tr>
      <w:tr w:rsidR="00EC5875" w:rsidRPr="002D6C77" w14:paraId="6B4B8FE5" w14:textId="77777777" w:rsidTr="00F21D2D">
        <w:trPr>
          <w:trHeight w:val="170"/>
        </w:trPr>
        <w:tc>
          <w:tcPr>
            <w:tcW w:w="4191" w:type="dxa"/>
            <w:vMerge w:val="restart"/>
            <w:tcBorders>
              <w:top w:val="single" w:sz="4" w:space="0" w:color="000000"/>
              <w:left w:val="single" w:sz="4" w:space="0" w:color="000000"/>
              <w:bottom w:val="single" w:sz="4" w:space="0" w:color="000000"/>
            </w:tcBorders>
          </w:tcPr>
          <w:p w14:paraId="485F28CB" w14:textId="77777777" w:rsidR="00EC5875" w:rsidRPr="002D6C77" w:rsidRDefault="00881BC7">
            <w:pPr>
              <w:ind w:firstLine="0"/>
              <w:jc w:val="left"/>
              <w:rPr>
                <w:rFonts w:eastAsia="Times New Roman"/>
                <w:sz w:val="24"/>
                <w:szCs w:val="24"/>
              </w:rPr>
            </w:pPr>
            <w:r w:rsidRPr="002D6C77">
              <w:rPr>
                <w:rFonts w:eastAsia="Times New Roman"/>
                <w:sz w:val="24"/>
                <w:szCs w:val="24"/>
              </w:rPr>
              <w:t>К</w:t>
            </w:r>
            <w:r w:rsidR="00157301" w:rsidRPr="002D6C77">
              <w:rPr>
                <w:rFonts w:eastAsia="Times New Roman"/>
                <w:sz w:val="24"/>
                <w:szCs w:val="24"/>
              </w:rPr>
              <w:t>онтактное лицо</w:t>
            </w:r>
          </w:p>
          <w:p w14:paraId="05ACC1E6" w14:textId="77777777" w:rsidR="00C441C0" w:rsidRPr="002D6C77" w:rsidRDefault="00C441C0">
            <w:pPr>
              <w:ind w:firstLine="0"/>
              <w:jc w:val="left"/>
              <w:rPr>
                <w:rFonts w:eastAsia="Times New Roman"/>
                <w:sz w:val="24"/>
                <w:szCs w:val="24"/>
              </w:rPr>
            </w:pPr>
            <w:r w:rsidRPr="002D6C77">
              <w:rPr>
                <w:rFonts w:eastAsia="Times New Roman"/>
                <w:sz w:val="24"/>
                <w:szCs w:val="24"/>
              </w:rPr>
              <w:t>со стороны Принципала</w:t>
            </w:r>
          </w:p>
        </w:tc>
        <w:tc>
          <w:tcPr>
            <w:tcW w:w="1620" w:type="dxa"/>
            <w:tcBorders>
              <w:top w:val="single" w:sz="4" w:space="0" w:color="000000"/>
              <w:left w:val="single" w:sz="4" w:space="0" w:color="000000"/>
              <w:bottom w:val="single" w:sz="4" w:space="0" w:color="000000"/>
            </w:tcBorders>
          </w:tcPr>
          <w:p w14:paraId="4F975957" w14:textId="77777777" w:rsidR="00EC5875" w:rsidRPr="002D6C77" w:rsidRDefault="00EC5875" w:rsidP="00FE64DC">
            <w:pPr>
              <w:ind w:firstLine="0"/>
              <w:rPr>
                <w:rFonts w:eastAsia="Times New Roman"/>
                <w:sz w:val="24"/>
                <w:szCs w:val="24"/>
                <w:lang w:val="en-US"/>
              </w:rPr>
            </w:pPr>
            <w:r w:rsidRPr="002D6C77">
              <w:rPr>
                <w:rFonts w:eastAsia="Times New Roman"/>
                <w:sz w:val="24"/>
                <w:szCs w:val="24"/>
                <w:lang w:val="en-US"/>
              </w:rPr>
              <w:t>Ф.И.О.</w:t>
            </w:r>
          </w:p>
        </w:tc>
        <w:tc>
          <w:tcPr>
            <w:tcW w:w="4264" w:type="dxa"/>
            <w:gridSpan w:val="2"/>
            <w:tcBorders>
              <w:top w:val="single" w:sz="4" w:space="0" w:color="000000"/>
              <w:left w:val="single" w:sz="4" w:space="0" w:color="000000"/>
              <w:bottom w:val="single" w:sz="4" w:space="0" w:color="000000"/>
              <w:right w:val="single" w:sz="4" w:space="0" w:color="000000"/>
            </w:tcBorders>
          </w:tcPr>
          <w:p w14:paraId="7C4B2EB3" w14:textId="77777777" w:rsidR="00EC5875" w:rsidRPr="002D6C77" w:rsidRDefault="00EC5875" w:rsidP="00FE64DC">
            <w:pPr>
              <w:snapToGrid w:val="0"/>
              <w:ind w:firstLine="567"/>
              <w:rPr>
                <w:rFonts w:eastAsia="Times New Roman"/>
                <w:sz w:val="24"/>
                <w:szCs w:val="24"/>
                <w:lang w:val="en-US"/>
              </w:rPr>
            </w:pPr>
          </w:p>
        </w:tc>
      </w:tr>
      <w:tr w:rsidR="00EC5875" w:rsidRPr="002D6C77" w14:paraId="26475E99" w14:textId="77777777" w:rsidTr="00F21D2D">
        <w:trPr>
          <w:trHeight w:val="170"/>
        </w:trPr>
        <w:tc>
          <w:tcPr>
            <w:tcW w:w="4191" w:type="dxa"/>
            <w:vMerge/>
            <w:tcBorders>
              <w:top w:val="single" w:sz="4" w:space="0" w:color="000000"/>
              <w:left w:val="single" w:sz="4" w:space="0" w:color="000000"/>
              <w:bottom w:val="single" w:sz="4" w:space="0" w:color="000000"/>
            </w:tcBorders>
            <w:vAlign w:val="center"/>
          </w:tcPr>
          <w:p w14:paraId="4CDC4298" w14:textId="77777777" w:rsidR="00EC5875" w:rsidRPr="002D6C77" w:rsidRDefault="00EC5875" w:rsidP="00FE64DC">
            <w:pPr>
              <w:snapToGrid w:val="0"/>
              <w:ind w:firstLine="0"/>
              <w:rPr>
                <w:rFonts w:eastAsia="Times New Roman"/>
                <w:sz w:val="24"/>
                <w:szCs w:val="24"/>
                <w:lang w:eastAsia="ru-RU"/>
              </w:rPr>
            </w:pPr>
          </w:p>
        </w:tc>
        <w:tc>
          <w:tcPr>
            <w:tcW w:w="1620" w:type="dxa"/>
            <w:tcBorders>
              <w:top w:val="single" w:sz="4" w:space="0" w:color="000000"/>
              <w:left w:val="single" w:sz="4" w:space="0" w:color="000000"/>
              <w:bottom w:val="single" w:sz="4" w:space="0" w:color="000000"/>
            </w:tcBorders>
          </w:tcPr>
          <w:p w14:paraId="38F3AB8B" w14:textId="77777777" w:rsidR="00EC5875" w:rsidRPr="002D6C77" w:rsidRDefault="00EC5875" w:rsidP="00FE64DC">
            <w:pPr>
              <w:ind w:firstLine="0"/>
              <w:rPr>
                <w:rFonts w:eastAsia="Times New Roman"/>
                <w:sz w:val="24"/>
                <w:szCs w:val="24"/>
                <w:lang w:val="en-US"/>
              </w:rPr>
            </w:pPr>
            <w:proofErr w:type="spellStart"/>
            <w:r w:rsidRPr="002D6C77">
              <w:rPr>
                <w:rFonts w:eastAsia="Times New Roman"/>
                <w:sz w:val="24"/>
                <w:szCs w:val="24"/>
                <w:lang w:val="en-US"/>
              </w:rPr>
              <w:t>Тел</w:t>
            </w:r>
            <w:proofErr w:type="spellEnd"/>
            <w:r w:rsidRPr="002D6C77">
              <w:rPr>
                <w:rFonts w:eastAsia="Times New Roman"/>
                <w:sz w:val="24"/>
                <w:szCs w:val="24"/>
                <w:lang w:val="en-US"/>
              </w:rPr>
              <w:t>.</w:t>
            </w:r>
          </w:p>
        </w:tc>
        <w:tc>
          <w:tcPr>
            <w:tcW w:w="4264" w:type="dxa"/>
            <w:gridSpan w:val="2"/>
            <w:tcBorders>
              <w:top w:val="single" w:sz="4" w:space="0" w:color="000000"/>
              <w:left w:val="single" w:sz="4" w:space="0" w:color="000000"/>
              <w:bottom w:val="single" w:sz="4" w:space="0" w:color="000000"/>
              <w:right w:val="single" w:sz="4" w:space="0" w:color="000000"/>
            </w:tcBorders>
          </w:tcPr>
          <w:p w14:paraId="7708C3AB" w14:textId="77777777" w:rsidR="00EC5875" w:rsidRPr="002D6C77" w:rsidRDefault="00EC5875" w:rsidP="00FE64DC">
            <w:pPr>
              <w:snapToGrid w:val="0"/>
              <w:ind w:firstLine="567"/>
              <w:rPr>
                <w:rFonts w:eastAsia="Times New Roman"/>
                <w:sz w:val="24"/>
                <w:szCs w:val="24"/>
                <w:lang w:val="en-US"/>
              </w:rPr>
            </w:pPr>
          </w:p>
        </w:tc>
      </w:tr>
      <w:tr w:rsidR="00EC5875" w:rsidRPr="002D6C77" w14:paraId="7585CEE4" w14:textId="77777777" w:rsidTr="00F21D2D">
        <w:trPr>
          <w:trHeight w:val="170"/>
        </w:trPr>
        <w:tc>
          <w:tcPr>
            <w:tcW w:w="4191" w:type="dxa"/>
            <w:vMerge/>
            <w:tcBorders>
              <w:top w:val="single" w:sz="4" w:space="0" w:color="000000"/>
              <w:left w:val="single" w:sz="4" w:space="0" w:color="000000"/>
              <w:bottom w:val="single" w:sz="4" w:space="0" w:color="000000"/>
            </w:tcBorders>
            <w:vAlign w:val="center"/>
          </w:tcPr>
          <w:p w14:paraId="1B04E794" w14:textId="77777777" w:rsidR="00EC5875" w:rsidRPr="002D6C77" w:rsidRDefault="00EC5875" w:rsidP="00FE64DC">
            <w:pPr>
              <w:snapToGrid w:val="0"/>
              <w:ind w:firstLine="0"/>
              <w:rPr>
                <w:rFonts w:eastAsia="Times New Roman"/>
                <w:sz w:val="24"/>
                <w:szCs w:val="24"/>
                <w:lang w:eastAsia="ru-RU"/>
              </w:rPr>
            </w:pPr>
          </w:p>
        </w:tc>
        <w:tc>
          <w:tcPr>
            <w:tcW w:w="1620" w:type="dxa"/>
            <w:tcBorders>
              <w:top w:val="single" w:sz="4" w:space="0" w:color="000000"/>
              <w:left w:val="single" w:sz="4" w:space="0" w:color="000000"/>
              <w:bottom w:val="single" w:sz="4" w:space="0" w:color="000000"/>
            </w:tcBorders>
          </w:tcPr>
          <w:p w14:paraId="2634E3FF" w14:textId="77777777" w:rsidR="00EC5875" w:rsidRPr="002D6C77" w:rsidRDefault="00EC5875" w:rsidP="00FE64DC">
            <w:pPr>
              <w:ind w:firstLine="0"/>
              <w:rPr>
                <w:rFonts w:eastAsia="Times New Roman"/>
                <w:sz w:val="24"/>
                <w:szCs w:val="24"/>
                <w:lang w:val="en-US"/>
              </w:rPr>
            </w:pPr>
            <w:r w:rsidRPr="002D6C77">
              <w:rPr>
                <w:rFonts w:eastAsia="Times New Roman"/>
                <w:sz w:val="24"/>
                <w:szCs w:val="24"/>
                <w:lang w:val="en-US"/>
              </w:rPr>
              <w:t>E-mail</w:t>
            </w:r>
          </w:p>
        </w:tc>
        <w:tc>
          <w:tcPr>
            <w:tcW w:w="4264" w:type="dxa"/>
            <w:gridSpan w:val="2"/>
            <w:tcBorders>
              <w:top w:val="single" w:sz="4" w:space="0" w:color="000000"/>
              <w:left w:val="single" w:sz="4" w:space="0" w:color="000000"/>
              <w:bottom w:val="single" w:sz="4" w:space="0" w:color="000000"/>
              <w:right w:val="single" w:sz="4" w:space="0" w:color="000000"/>
            </w:tcBorders>
          </w:tcPr>
          <w:p w14:paraId="561B6F33" w14:textId="77777777" w:rsidR="00EC5875" w:rsidRPr="002D6C77" w:rsidRDefault="00EC5875" w:rsidP="00FE64DC">
            <w:pPr>
              <w:snapToGrid w:val="0"/>
              <w:ind w:firstLine="567"/>
              <w:rPr>
                <w:rFonts w:eastAsia="Times New Roman"/>
                <w:sz w:val="24"/>
                <w:szCs w:val="24"/>
                <w:lang w:val="en-US"/>
              </w:rPr>
            </w:pPr>
          </w:p>
        </w:tc>
      </w:tr>
      <w:tr w:rsidR="00EC5875" w:rsidRPr="002D6C77" w14:paraId="281BB528" w14:textId="77777777" w:rsidTr="00F21D2D">
        <w:trPr>
          <w:trHeight w:val="170"/>
        </w:trPr>
        <w:tc>
          <w:tcPr>
            <w:tcW w:w="4191" w:type="dxa"/>
            <w:vMerge/>
            <w:tcBorders>
              <w:top w:val="single" w:sz="4" w:space="0" w:color="000000"/>
              <w:left w:val="single" w:sz="4" w:space="0" w:color="000000"/>
              <w:bottom w:val="single" w:sz="4" w:space="0" w:color="000000"/>
            </w:tcBorders>
            <w:vAlign w:val="center"/>
          </w:tcPr>
          <w:p w14:paraId="295EF917" w14:textId="77777777" w:rsidR="00EC5875" w:rsidRPr="002D6C77" w:rsidRDefault="00EC5875" w:rsidP="00FE64DC">
            <w:pPr>
              <w:snapToGrid w:val="0"/>
              <w:ind w:firstLine="0"/>
              <w:rPr>
                <w:rFonts w:eastAsia="Times New Roman"/>
                <w:sz w:val="24"/>
                <w:szCs w:val="24"/>
                <w:lang w:eastAsia="ru-RU"/>
              </w:rPr>
            </w:pPr>
          </w:p>
        </w:tc>
        <w:tc>
          <w:tcPr>
            <w:tcW w:w="1620" w:type="dxa"/>
            <w:tcBorders>
              <w:top w:val="single" w:sz="4" w:space="0" w:color="000000"/>
              <w:left w:val="single" w:sz="4" w:space="0" w:color="000000"/>
              <w:bottom w:val="single" w:sz="4" w:space="0" w:color="000000"/>
            </w:tcBorders>
          </w:tcPr>
          <w:p w14:paraId="3B86AF5D" w14:textId="77777777" w:rsidR="00EC5875" w:rsidRPr="002D6C77" w:rsidRDefault="00EC5875" w:rsidP="00FE64DC">
            <w:pPr>
              <w:ind w:firstLine="0"/>
              <w:rPr>
                <w:rFonts w:eastAsia="Times New Roman"/>
                <w:sz w:val="24"/>
                <w:szCs w:val="24"/>
              </w:rPr>
            </w:pPr>
            <w:r w:rsidRPr="002D6C77">
              <w:rPr>
                <w:rFonts w:eastAsia="Times New Roman"/>
                <w:sz w:val="24"/>
                <w:szCs w:val="24"/>
                <w:lang w:val="en-US"/>
              </w:rPr>
              <w:t>Должность</w:t>
            </w:r>
          </w:p>
        </w:tc>
        <w:tc>
          <w:tcPr>
            <w:tcW w:w="4264" w:type="dxa"/>
            <w:gridSpan w:val="2"/>
            <w:tcBorders>
              <w:top w:val="single" w:sz="4" w:space="0" w:color="000000"/>
              <w:left w:val="single" w:sz="4" w:space="0" w:color="000000"/>
              <w:bottom w:val="single" w:sz="4" w:space="0" w:color="000000"/>
              <w:right w:val="single" w:sz="4" w:space="0" w:color="000000"/>
            </w:tcBorders>
          </w:tcPr>
          <w:p w14:paraId="39024B9E" w14:textId="77777777" w:rsidR="00EC5875" w:rsidRPr="002D6C77" w:rsidRDefault="00EC5875" w:rsidP="00FE64DC">
            <w:pPr>
              <w:snapToGrid w:val="0"/>
              <w:ind w:firstLine="567"/>
              <w:rPr>
                <w:rFonts w:eastAsia="Times New Roman"/>
                <w:sz w:val="24"/>
                <w:szCs w:val="24"/>
              </w:rPr>
            </w:pPr>
          </w:p>
        </w:tc>
      </w:tr>
      <w:tr w:rsidR="00EC5875" w:rsidRPr="00C403FD" w14:paraId="36CAECB3" w14:textId="77777777" w:rsidTr="00F21D2D">
        <w:trPr>
          <w:trHeight w:val="170"/>
        </w:trPr>
        <w:tc>
          <w:tcPr>
            <w:tcW w:w="10075" w:type="dxa"/>
            <w:gridSpan w:val="4"/>
            <w:tcBorders>
              <w:top w:val="single" w:sz="4" w:space="0" w:color="000000"/>
              <w:left w:val="single" w:sz="4" w:space="0" w:color="000000"/>
              <w:bottom w:val="single" w:sz="4" w:space="0" w:color="000000"/>
              <w:right w:val="single" w:sz="4" w:space="0" w:color="000000"/>
            </w:tcBorders>
          </w:tcPr>
          <w:p w14:paraId="4A018151" w14:textId="77777777" w:rsidR="00EC5875" w:rsidRPr="00C403FD" w:rsidRDefault="00EC5875" w:rsidP="00FE64DC">
            <w:pPr>
              <w:ind w:firstLine="0"/>
              <w:rPr>
                <w:rFonts w:eastAsia="Times New Roman"/>
                <w:b/>
                <w:sz w:val="24"/>
                <w:szCs w:val="24"/>
              </w:rPr>
            </w:pPr>
            <w:r w:rsidRPr="00C403FD">
              <w:rPr>
                <w:rFonts w:eastAsia="Times New Roman"/>
                <w:b/>
                <w:sz w:val="24"/>
                <w:szCs w:val="24"/>
              </w:rPr>
              <w:t>ИНФОРМАЦИЯ ПО ЗАПРОСУ НА МЕРОПРИЯТИЕ</w:t>
            </w:r>
          </w:p>
        </w:tc>
      </w:tr>
      <w:tr w:rsidR="00EC5875" w:rsidRPr="002D6C77" w14:paraId="2409B0D0" w14:textId="77777777" w:rsidTr="00F21D2D">
        <w:trPr>
          <w:trHeight w:val="170"/>
        </w:trPr>
        <w:tc>
          <w:tcPr>
            <w:tcW w:w="4191" w:type="dxa"/>
            <w:tcBorders>
              <w:top w:val="single" w:sz="4" w:space="0" w:color="000000"/>
              <w:left w:val="single" w:sz="4" w:space="0" w:color="000000"/>
              <w:bottom w:val="single" w:sz="4" w:space="0" w:color="000000"/>
            </w:tcBorders>
          </w:tcPr>
          <w:p w14:paraId="21E75490" w14:textId="77777777" w:rsidR="00EC5875" w:rsidRPr="002D6C77" w:rsidRDefault="00EC5875" w:rsidP="00E53974">
            <w:pPr>
              <w:ind w:firstLine="0"/>
              <w:jc w:val="left"/>
              <w:rPr>
                <w:rFonts w:eastAsia="Times New Roman"/>
                <w:sz w:val="24"/>
                <w:szCs w:val="24"/>
              </w:rPr>
            </w:pPr>
            <w:r w:rsidRPr="002D6C77">
              <w:rPr>
                <w:rFonts w:eastAsia="Times New Roman"/>
                <w:sz w:val="24"/>
                <w:szCs w:val="24"/>
              </w:rPr>
              <w:t>Предполагаемые сроки (даты) проведения мероприятия, длительность (дней/часов)</w:t>
            </w:r>
          </w:p>
        </w:tc>
        <w:tc>
          <w:tcPr>
            <w:tcW w:w="5884" w:type="dxa"/>
            <w:gridSpan w:val="3"/>
            <w:tcBorders>
              <w:top w:val="single" w:sz="4" w:space="0" w:color="000000"/>
              <w:left w:val="single" w:sz="4" w:space="0" w:color="000000"/>
              <w:bottom w:val="single" w:sz="4" w:space="0" w:color="000000"/>
              <w:right w:val="single" w:sz="4" w:space="0" w:color="000000"/>
            </w:tcBorders>
          </w:tcPr>
          <w:p w14:paraId="42A3E15E" w14:textId="77777777" w:rsidR="00EC5875" w:rsidRPr="002D6C77" w:rsidRDefault="00EC5875" w:rsidP="00FE64DC">
            <w:pPr>
              <w:snapToGrid w:val="0"/>
              <w:ind w:firstLine="567"/>
              <w:rPr>
                <w:rFonts w:eastAsia="Times New Roman"/>
                <w:sz w:val="24"/>
                <w:szCs w:val="24"/>
              </w:rPr>
            </w:pPr>
          </w:p>
        </w:tc>
      </w:tr>
      <w:tr w:rsidR="00EC5875" w:rsidRPr="002D6C77" w14:paraId="323E3EE2" w14:textId="77777777" w:rsidTr="00F21D2D">
        <w:trPr>
          <w:trHeight w:val="170"/>
        </w:trPr>
        <w:tc>
          <w:tcPr>
            <w:tcW w:w="4191" w:type="dxa"/>
            <w:tcBorders>
              <w:top w:val="single" w:sz="4" w:space="0" w:color="000000"/>
              <w:left w:val="single" w:sz="4" w:space="0" w:color="000000"/>
              <w:bottom w:val="single" w:sz="4" w:space="0" w:color="000000"/>
            </w:tcBorders>
          </w:tcPr>
          <w:p w14:paraId="22D0D0FD" w14:textId="77777777" w:rsidR="00EC5875" w:rsidRPr="002D6C77" w:rsidRDefault="00EC5875" w:rsidP="00E53974">
            <w:pPr>
              <w:ind w:firstLine="0"/>
              <w:jc w:val="left"/>
              <w:rPr>
                <w:rFonts w:eastAsia="Times New Roman"/>
                <w:sz w:val="24"/>
                <w:szCs w:val="24"/>
              </w:rPr>
            </w:pPr>
            <w:r w:rsidRPr="002D6C77">
              <w:rPr>
                <w:rFonts w:eastAsia="Times New Roman"/>
                <w:sz w:val="24"/>
                <w:szCs w:val="24"/>
              </w:rPr>
              <w:t>Формат</w:t>
            </w:r>
            <w:r w:rsidR="00E53974" w:rsidRPr="002D6C77">
              <w:rPr>
                <w:rFonts w:eastAsia="Times New Roman"/>
                <w:sz w:val="24"/>
                <w:szCs w:val="24"/>
              </w:rPr>
              <w:t xml:space="preserve"> </w:t>
            </w:r>
            <w:r w:rsidRPr="002D6C77">
              <w:rPr>
                <w:rFonts w:eastAsia="Times New Roman"/>
                <w:sz w:val="24"/>
                <w:szCs w:val="24"/>
              </w:rPr>
              <w:t xml:space="preserve">мероприятия, описание блоков программы (если применимо) </w:t>
            </w:r>
          </w:p>
        </w:tc>
        <w:tc>
          <w:tcPr>
            <w:tcW w:w="5884" w:type="dxa"/>
            <w:gridSpan w:val="3"/>
            <w:tcBorders>
              <w:top w:val="single" w:sz="4" w:space="0" w:color="000000"/>
              <w:left w:val="single" w:sz="4" w:space="0" w:color="000000"/>
              <w:bottom w:val="single" w:sz="4" w:space="0" w:color="000000"/>
              <w:right w:val="single" w:sz="4" w:space="0" w:color="000000"/>
            </w:tcBorders>
          </w:tcPr>
          <w:p w14:paraId="3FEE40F1" w14:textId="77777777" w:rsidR="00EC5875" w:rsidRPr="002D6C77" w:rsidRDefault="00EC5875" w:rsidP="00FE64DC">
            <w:pPr>
              <w:snapToGrid w:val="0"/>
              <w:spacing w:after="200" w:line="276" w:lineRule="auto"/>
              <w:ind w:firstLine="567"/>
              <w:rPr>
                <w:rFonts w:eastAsia="Times New Roman"/>
                <w:sz w:val="24"/>
                <w:szCs w:val="24"/>
              </w:rPr>
            </w:pPr>
          </w:p>
        </w:tc>
      </w:tr>
      <w:tr w:rsidR="00EC5875" w:rsidRPr="002D6C77" w14:paraId="0DE5C4D5" w14:textId="77777777" w:rsidTr="00F21D2D">
        <w:trPr>
          <w:trHeight w:val="170"/>
        </w:trPr>
        <w:tc>
          <w:tcPr>
            <w:tcW w:w="4191" w:type="dxa"/>
            <w:tcBorders>
              <w:top w:val="single" w:sz="4" w:space="0" w:color="000000"/>
              <w:left w:val="single" w:sz="4" w:space="0" w:color="000000"/>
              <w:bottom w:val="single" w:sz="4" w:space="0" w:color="000000"/>
            </w:tcBorders>
          </w:tcPr>
          <w:p w14:paraId="18FF3C12" w14:textId="77777777" w:rsidR="00EC5875" w:rsidRPr="002D6C77" w:rsidRDefault="00E3542D">
            <w:pPr>
              <w:ind w:firstLine="0"/>
              <w:jc w:val="left"/>
              <w:rPr>
                <w:rFonts w:eastAsia="Times New Roman"/>
                <w:sz w:val="24"/>
                <w:szCs w:val="24"/>
              </w:rPr>
            </w:pPr>
            <w:r w:rsidRPr="002D6C77">
              <w:rPr>
                <w:rFonts w:eastAsia="Times New Roman"/>
                <w:sz w:val="24"/>
                <w:szCs w:val="24"/>
              </w:rPr>
              <w:t>Исполнитель</w:t>
            </w:r>
            <w:r w:rsidR="00EC5875" w:rsidRPr="002D6C77">
              <w:rPr>
                <w:rFonts w:eastAsia="Times New Roman"/>
                <w:sz w:val="24"/>
                <w:szCs w:val="24"/>
              </w:rPr>
              <w:t xml:space="preserve"> (в случае</w:t>
            </w:r>
            <w:r w:rsidR="00E53974" w:rsidRPr="002D6C77">
              <w:rPr>
                <w:rFonts w:eastAsia="Times New Roman"/>
                <w:sz w:val="24"/>
                <w:szCs w:val="24"/>
              </w:rPr>
              <w:t xml:space="preserve"> </w:t>
            </w:r>
            <w:r w:rsidR="00EC5875" w:rsidRPr="002D6C77">
              <w:rPr>
                <w:rFonts w:eastAsia="Times New Roman"/>
                <w:sz w:val="24"/>
                <w:szCs w:val="24"/>
              </w:rPr>
              <w:t>применимости)</w:t>
            </w:r>
            <w:r w:rsidR="005838D9" w:rsidRPr="002D6C77">
              <w:rPr>
                <w:rFonts w:eastAsia="Times New Roman"/>
                <w:sz w:val="24"/>
                <w:szCs w:val="24"/>
              </w:rPr>
              <w:t xml:space="preserve"> </w:t>
            </w:r>
            <w:r w:rsidR="002F6868" w:rsidRPr="002D6C77">
              <w:rPr>
                <w:rFonts w:eastAsia="Times New Roman"/>
                <w:sz w:val="24"/>
                <w:szCs w:val="24"/>
              </w:rPr>
              <w:t xml:space="preserve">/ </w:t>
            </w:r>
            <w:r w:rsidR="002F6868" w:rsidRPr="002D6C77">
              <w:rPr>
                <w:rFonts w:eastAsia="Times New Roman"/>
                <w:sz w:val="24"/>
                <w:szCs w:val="24"/>
                <w:lang w:val="en-US"/>
              </w:rPr>
              <w:t>C</w:t>
            </w:r>
            <w:r w:rsidR="005838D9" w:rsidRPr="002D6C77">
              <w:rPr>
                <w:rFonts w:eastAsia="Times New Roman"/>
                <w:sz w:val="24"/>
                <w:szCs w:val="24"/>
              </w:rPr>
              <w:t>рок подбора Исполнителей (п. 2.1.3 Договора)</w:t>
            </w:r>
          </w:p>
        </w:tc>
        <w:tc>
          <w:tcPr>
            <w:tcW w:w="5884" w:type="dxa"/>
            <w:gridSpan w:val="3"/>
            <w:tcBorders>
              <w:top w:val="single" w:sz="4" w:space="0" w:color="000000"/>
              <w:left w:val="single" w:sz="4" w:space="0" w:color="000000"/>
              <w:bottom w:val="single" w:sz="4" w:space="0" w:color="000000"/>
              <w:right w:val="single" w:sz="4" w:space="0" w:color="000000"/>
            </w:tcBorders>
          </w:tcPr>
          <w:p w14:paraId="12B03B75" w14:textId="77777777" w:rsidR="00EC5875" w:rsidRPr="002D6C77" w:rsidRDefault="00EC5875" w:rsidP="00FE64DC">
            <w:pPr>
              <w:snapToGrid w:val="0"/>
              <w:ind w:firstLine="567"/>
              <w:rPr>
                <w:rFonts w:eastAsia="Times New Roman"/>
                <w:sz w:val="24"/>
                <w:szCs w:val="24"/>
              </w:rPr>
            </w:pPr>
          </w:p>
        </w:tc>
      </w:tr>
      <w:tr w:rsidR="00EC5875" w:rsidRPr="002D6C77" w14:paraId="2BF6C075" w14:textId="77777777" w:rsidTr="00F21D2D">
        <w:trPr>
          <w:trHeight w:val="170"/>
        </w:trPr>
        <w:tc>
          <w:tcPr>
            <w:tcW w:w="4191" w:type="dxa"/>
            <w:tcBorders>
              <w:top w:val="single" w:sz="4" w:space="0" w:color="000000"/>
              <w:left w:val="single" w:sz="4" w:space="0" w:color="000000"/>
              <w:bottom w:val="single" w:sz="4" w:space="0" w:color="000000"/>
            </w:tcBorders>
          </w:tcPr>
          <w:p w14:paraId="42BCE43D" w14:textId="77777777" w:rsidR="00EC5875" w:rsidRPr="002D6C77" w:rsidRDefault="00F21D2D" w:rsidP="0068014A">
            <w:pPr>
              <w:ind w:firstLine="0"/>
              <w:jc w:val="left"/>
              <w:rPr>
                <w:rFonts w:eastAsia="Times New Roman"/>
                <w:sz w:val="24"/>
                <w:szCs w:val="24"/>
              </w:rPr>
            </w:pPr>
            <w:r w:rsidRPr="002D6C77">
              <w:rPr>
                <w:rFonts w:eastAsia="Times New Roman"/>
                <w:sz w:val="24"/>
                <w:szCs w:val="24"/>
              </w:rPr>
              <w:t xml:space="preserve">Максимальная стоимость </w:t>
            </w:r>
            <w:r w:rsidR="00FB52B2" w:rsidRPr="002D6C77">
              <w:rPr>
                <w:rFonts w:eastAsia="Times New Roman"/>
                <w:sz w:val="24"/>
                <w:szCs w:val="24"/>
              </w:rPr>
              <w:t xml:space="preserve">услуг </w:t>
            </w:r>
            <w:r w:rsidR="00E3542D" w:rsidRPr="002D6C77">
              <w:rPr>
                <w:rFonts w:eastAsia="Times New Roman"/>
                <w:sz w:val="24"/>
                <w:szCs w:val="24"/>
              </w:rPr>
              <w:t>Исполнителей</w:t>
            </w:r>
            <w:r w:rsidR="00FB52B2" w:rsidRPr="002D6C77">
              <w:rPr>
                <w:rFonts w:eastAsia="Times New Roman"/>
                <w:sz w:val="24"/>
                <w:szCs w:val="24"/>
              </w:rPr>
              <w:t xml:space="preserve"> </w:t>
            </w:r>
            <w:r w:rsidR="00EC5875" w:rsidRPr="002D6C77">
              <w:rPr>
                <w:rFonts w:eastAsia="Times New Roman"/>
                <w:sz w:val="24"/>
                <w:szCs w:val="24"/>
              </w:rPr>
              <w:t>(</w:t>
            </w:r>
            <w:r w:rsidR="002F6868" w:rsidRPr="002D6C77">
              <w:rPr>
                <w:rFonts w:eastAsia="Times New Roman"/>
                <w:sz w:val="24"/>
                <w:szCs w:val="24"/>
              </w:rPr>
              <w:t xml:space="preserve">рублей, </w:t>
            </w:r>
            <w:r w:rsidR="00EC5875" w:rsidRPr="002D6C77">
              <w:rPr>
                <w:rFonts w:eastAsia="Times New Roman"/>
                <w:sz w:val="24"/>
                <w:szCs w:val="24"/>
              </w:rPr>
              <w:t>включая НДС)</w:t>
            </w:r>
          </w:p>
        </w:tc>
        <w:tc>
          <w:tcPr>
            <w:tcW w:w="5884" w:type="dxa"/>
            <w:gridSpan w:val="3"/>
            <w:tcBorders>
              <w:top w:val="single" w:sz="4" w:space="0" w:color="000000"/>
              <w:left w:val="single" w:sz="4" w:space="0" w:color="000000"/>
              <w:bottom w:val="single" w:sz="4" w:space="0" w:color="000000"/>
              <w:right w:val="single" w:sz="4" w:space="0" w:color="000000"/>
            </w:tcBorders>
          </w:tcPr>
          <w:p w14:paraId="638CCF3A" w14:textId="77777777" w:rsidR="00EC5875" w:rsidRPr="002D6C77" w:rsidRDefault="00EC5875" w:rsidP="00FE64DC">
            <w:pPr>
              <w:snapToGrid w:val="0"/>
              <w:ind w:firstLine="567"/>
              <w:rPr>
                <w:rFonts w:eastAsia="Times New Roman"/>
                <w:sz w:val="24"/>
                <w:szCs w:val="24"/>
              </w:rPr>
            </w:pPr>
          </w:p>
        </w:tc>
      </w:tr>
      <w:tr w:rsidR="00EC5875" w:rsidRPr="002D6C77" w14:paraId="67F5BE18" w14:textId="77777777" w:rsidTr="00F21D2D">
        <w:tblPrEx>
          <w:tblCellMar>
            <w:top w:w="57" w:type="dxa"/>
            <w:bottom w:w="57" w:type="dxa"/>
          </w:tblCellMar>
        </w:tblPrEx>
        <w:trPr>
          <w:trHeight w:val="26"/>
        </w:trPr>
        <w:tc>
          <w:tcPr>
            <w:tcW w:w="10075" w:type="dxa"/>
            <w:gridSpan w:val="4"/>
            <w:tcBorders>
              <w:top w:val="single" w:sz="4" w:space="0" w:color="000000"/>
              <w:left w:val="single" w:sz="4" w:space="0" w:color="000000"/>
              <w:bottom w:val="single" w:sz="4" w:space="0" w:color="000000"/>
              <w:right w:val="single" w:sz="4" w:space="0" w:color="000000"/>
            </w:tcBorders>
          </w:tcPr>
          <w:p w14:paraId="344220EC" w14:textId="77777777" w:rsidR="00EC5875" w:rsidRPr="002D6C77" w:rsidRDefault="00EC5875" w:rsidP="00E53974">
            <w:pPr>
              <w:ind w:firstLine="0"/>
              <w:jc w:val="left"/>
              <w:rPr>
                <w:rFonts w:eastAsia="Times New Roman"/>
                <w:sz w:val="24"/>
                <w:szCs w:val="24"/>
              </w:rPr>
            </w:pPr>
            <w:r w:rsidRPr="002D6C77">
              <w:rPr>
                <w:rFonts w:eastAsia="Times New Roman"/>
                <w:sz w:val="24"/>
                <w:szCs w:val="24"/>
              </w:rPr>
              <w:t>УЧАСТНИКИ МЕРОПРИЯТИЯ</w:t>
            </w:r>
          </w:p>
        </w:tc>
      </w:tr>
      <w:tr w:rsidR="00EC5875" w:rsidRPr="002D6C77" w14:paraId="1F33C488" w14:textId="77777777" w:rsidTr="00F21D2D">
        <w:trPr>
          <w:trHeight w:val="170"/>
        </w:trPr>
        <w:tc>
          <w:tcPr>
            <w:tcW w:w="4191" w:type="dxa"/>
            <w:tcBorders>
              <w:top w:val="single" w:sz="4" w:space="0" w:color="000000"/>
              <w:left w:val="single" w:sz="4" w:space="0" w:color="000000"/>
              <w:bottom w:val="single" w:sz="4" w:space="0" w:color="000000"/>
            </w:tcBorders>
          </w:tcPr>
          <w:p w14:paraId="598AA00B" w14:textId="77777777" w:rsidR="00EC5875" w:rsidRPr="002D6C77" w:rsidRDefault="00EC5875" w:rsidP="00E53974">
            <w:pPr>
              <w:ind w:firstLine="0"/>
              <w:jc w:val="left"/>
              <w:rPr>
                <w:rFonts w:eastAsia="Times New Roman"/>
                <w:sz w:val="24"/>
                <w:szCs w:val="24"/>
              </w:rPr>
            </w:pPr>
            <w:r w:rsidRPr="002D6C77">
              <w:rPr>
                <w:rFonts w:eastAsia="Times New Roman"/>
                <w:sz w:val="24"/>
                <w:szCs w:val="24"/>
              </w:rPr>
              <w:t>Количество</w:t>
            </w:r>
            <w:r w:rsidR="00E53974" w:rsidRPr="002D6C77">
              <w:rPr>
                <w:rFonts w:eastAsia="Times New Roman"/>
                <w:sz w:val="24"/>
                <w:szCs w:val="24"/>
              </w:rPr>
              <w:t xml:space="preserve"> </w:t>
            </w:r>
            <w:r w:rsidRPr="002D6C77">
              <w:rPr>
                <w:rFonts w:eastAsia="Times New Roman"/>
                <w:sz w:val="24"/>
                <w:szCs w:val="24"/>
              </w:rPr>
              <w:t>участников</w:t>
            </w:r>
          </w:p>
        </w:tc>
        <w:tc>
          <w:tcPr>
            <w:tcW w:w="5884" w:type="dxa"/>
            <w:gridSpan w:val="3"/>
            <w:tcBorders>
              <w:top w:val="single" w:sz="4" w:space="0" w:color="000000"/>
              <w:left w:val="single" w:sz="4" w:space="0" w:color="000000"/>
              <w:bottom w:val="single" w:sz="4" w:space="0" w:color="000000"/>
              <w:right w:val="single" w:sz="4" w:space="0" w:color="000000"/>
            </w:tcBorders>
          </w:tcPr>
          <w:p w14:paraId="362AB378" w14:textId="77777777" w:rsidR="00EC5875" w:rsidRPr="002D6C77" w:rsidRDefault="00EC5875" w:rsidP="00FE64DC">
            <w:pPr>
              <w:snapToGrid w:val="0"/>
              <w:ind w:firstLine="0"/>
              <w:rPr>
                <w:rFonts w:eastAsia="Times New Roman"/>
                <w:sz w:val="24"/>
                <w:szCs w:val="24"/>
              </w:rPr>
            </w:pPr>
          </w:p>
        </w:tc>
      </w:tr>
      <w:tr w:rsidR="00EC5875" w:rsidRPr="002D6C77" w14:paraId="3DCC5116" w14:textId="77777777" w:rsidTr="00F21D2D">
        <w:trPr>
          <w:trHeight w:val="187"/>
        </w:trPr>
        <w:tc>
          <w:tcPr>
            <w:tcW w:w="4191" w:type="dxa"/>
            <w:tcBorders>
              <w:top w:val="single" w:sz="4" w:space="0" w:color="000000"/>
              <w:left w:val="single" w:sz="4" w:space="0" w:color="000000"/>
              <w:bottom w:val="single" w:sz="4" w:space="0" w:color="000000"/>
            </w:tcBorders>
          </w:tcPr>
          <w:p w14:paraId="20076941" w14:textId="77777777" w:rsidR="00EC5875" w:rsidRPr="002D6C77" w:rsidRDefault="00EC5875" w:rsidP="00E53974">
            <w:pPr>
              <w:ind w:firstLine="0"/>
              <w:jc w:val="left"/>
              <w:rPr>
                <w:sz w:val="24"/>
                <w:szCs w:val="24"/>
              </w:rPr>
            </w:pPr>
            <w:r w:rsidRPr="002D6C77">
              <w:rPr>
                <w:rFonts w:eastAsia="Times New Roman"/>
                <w:sz w:val="24"/>
                <w:szCs w:val="24"/>
              </w:rPr>
              <w:t>Список</w:t>
            </w:r>
            <w:r w:rsidR="00E53974" w:rsidRPr="002D6C77">
              <w:rPr>
                <w:rFonts w:eastAsia="Times New Roman"/>
                <w:sz w:val="24"/>
                <w:szCs w:val="24"/>
              </w:rPr>
              <w:t xml:space="preserve"> </w:t>
            </w:r>
            <w:r w:rsidRPr="002D6C77">
              <w:rPr>
                <w:rFonts w:eastAsia="Times New Roman"/>
                <w:sz w:val="24"/>
                <w:szCs w:val="24"/>
              </w:rPr>
              <w:t>участников</w:t>
            </w:r>
            <w:r w:rsidR="002F6868" w:rsidRPr="002D6C77">
              <w:rPr>
                <w:rFonts w:eastAsia="Times New Roman"/>
                <w:sz w:val="24"/>
                <w:szCs w:val="24"/>
              </w:rPr>
              <w:t xml:space="preserve"> (</w:t>
            </w:r>
            <w:proofErr w:type="spellStart"/>
            <w:r w:rsidR="002F6868" w:rsidRPr="002D6C77">
              <w:rPr>
                <w:rFonts w:eastAsia="Times New Roman"/>
                <w:sz w:val="24"/>
                <w:szCs w:val="24"/>
              </w:rPr>
              <w:t>опционно</w:t>
            </w:r>
            <w:proofErr w:type="spellEnd"/>
            <w:r w:rsidR="002F6868" w:rsidRPr="002D6C77">
              <w:rPr>
                <w:rFonts w:eastAsia="Times New Roman"/>
                <w:sz w:val="24"/>
                <w:szCs w:val="24"/>
              </w:rPr>
              <w:t>)</w:t>
            </w:r>
          </w:p>
        </w:tc>
        <w:tc>
          <w:tcPr>
            <w:tcW w:w="5884" w:type="dxa"/>
            <w:gridSpan w:val="3"/>
            <w:tcBorders>
              <w:top w:val="single" w:sz="4" w:space="0" w:color="000000"/>
              <w:left w:val="single" w:sz="4" w:space="0" w:color="000000"/>
              <w:bottom w:val="single" w:sz="4" w:space="0" w:color="000000"/>
              <w:right w:val="single" w:sz="4" w:space="0" w:color="000000"/>
            </w:tcBorders>
          </w:tcPr>
          <w:p w14:paraId="575D9FE7" w14:textId="77777777" w:rsidR="00EC5875" w:rsidRPr="002D6C77" w:rsidRDefault="00EC5875" w:rsidP="00FE64DC">
            <w:pPr>
              <w:snapToGrid w:val="0"/>
              <w:spacing w:line="276" w:lineRule="auto"/>
              <w:ind w:firstLine="0"/>
              <w:rPr>
                <w:sz w:val="24"/>
                <w:szCs w:val="24"/>
              </w:rPr>
            </w:pPr>
          </w:p>
        </w:tc>
      </w:tr>
      <w:tr w:rsidR="00EC5875" w:rsidRPr="002D6C77" w14:paraId="21452C9D" w14:textId="77777777" w:rsidTr="00F21D2D">
        <w:tblPrEx>
          <w:tblCellMar>
            <w:top w:w="57" w:type="dxa"/>
            <w:bottom w:w="57" w:type="dxa"/>
          </w:tblCellMar>
        </w:tblPrEx>
        <w:trPr>
          <w:trHeight w:val="170"/>
        </w:trPr>
        <w:tc>
          <w:tcPr>
            <w:tcW w:w="10075" w:type="dxa"/>
            <w:gridSpan w:val="4"/>
            <w:tcBorders>
              <w:top w:val="single" w:sz="4" w:space="0" w:color="000000"/>
              <w:left w:val="single" w:sz="4" w:space="0" w:color="000000"/>
              <w:bottom w:val="single" w:sz="4" w:space="0" w:color="000000"/>
              <w:right w:val="single" w:sz="4" w:space="0" w:color="000000"/>
            </w:tcBorders>
          </w:tcPr>
          <w:p w14:paraId="624F8F9C" w14:textId="77777777" w:rsidR="00EC5875" w:rsidRPr="002D6C77" w:rsidRDefault="005370ED" w:rsidP="00FE64DC">
            <w:pPr>
              <w:ind w:firstLine="0"/>
              <w:rPr>
                <w:rFonts w:eastAsia="Times New Roman"/>
                <w:sz w:val="24"/>
                <w:szCs w:val="24"/>
              </w:rPr>
            </w:pPr>
            <w:r w:rsidRPr="002D6C77">
              <w:rPr>
                <w:rFonts w:eastAsia="Times New Roman"/>
                <w:b/>
                <w:sz w:val="24"/>
                <w:szCs w:val="24"/>
              </w:rPr>
              <w:t xml:space="preserve">ТРЕБОВАНИЯ </w:t>
            </w:r>
            <w:r w:rsidR="00EC5875" w:rsidRPr="002D6C77">
              <w:rPr>
                <w:rFonts w:eastAsia="Times New Roman"/>
                <w:b/>
                <w:sz w:val="24"/>
                <w:szCs w:val="24"/>
              </w:rPr>
              <w:t>К ОРГАНИЗАЦИИ МЕРОПРИЯТИЯ</w:t>
            </w:r>
          </w:p>
        </w:tc>
      </w:tr>
      <w:tr w:rsidR="00EC5875" w:rsidRPr="002D6C77" w14:paraId="0976F318" w14:textId="77777777" w:rsidTr="00F21D2D">
        <w:trPr>
          <w:trHeight w:val="170"/>
        </w:trPr>
        <w:tc>
          <w:tcPr>
            <w:tcW w:w="4191" w:type="dxa"/>
            <w:vMerge w:val="restart"/>
            <w:tcBorders>
              <w:top w:val="single" w:sz="4" w:space="0" w:color="000000"/>
              <w:left w:val="single" w:sz="4" w:space="0" w:color="000000"/>
              <w:bottom w:val="single" w:sz="4" w:space="0" w:color="000000"/>
            </w:tcBorders>
          </w:tcPr>
          <w:p w14:paraId="75CD4DD0" w14:textId="4C351A00" w:rsidR="00EC5875" w:rsidRPr="002D6C77" w:rsidRDefault="00EC5875" w:rsidP="00E53DD9">
            <w:pPr>
              <w:ind w:firstLine="0"/>
              <w:jc w:val="left"/>
              <w:rPr>
                <w:rFonts w:eastAsia="Times New Roman"/>
                <w:sz w:val="24"/>
                <w:szCs w:val="24"/>
              </w:rPr>
            </w:pPr>
            <w:r w:rsidRPr="002D6C77">
              <w:rPr>
                <w:rFonts w:eastAsia="Times New Roman"/>
                <w:sz w:val="24"/>
                <w:szCs w:val="24"/>
              </w:rPr>
              <w:t>Обеспечение</w:t>
            </w:r>
            <w:r w:rsidR="00E53974" w:rsidRPr="002D6C77">
              <w:rPr>
                <w:rFonts w:eastAsia="Times New Roman"/>
                <w:sz w:val="24"/>
                <w:szCs w:val="24"/>
              </w:rPr>
              <w:t xml:space="preserve"> </w:t>
            </w:r>
            <w:r w:rsidR="007C5320">
              <w:rPr>
                <w:rFonts w:eastAsia="Times New Roman"/>
                <w:sz w:val="24"/>
                <w:szCs w:val="24"/>
              </w:rPr>
              <w:t>кое-брейков</w:t>
            </w:r>
            <w:r w:rsidR="00E53974" w:rsidRPr="002D6C77">
              <w:rPr>
                <w:rFonts w:eastAsia="Times New Roman"/>
                <w:sz w:val="24"/>
                <w:szCs w:val="24"/>
              </w:rPr>
              <w:t xml:space="preserve"> </w:t>
            </w:r>
            <w:r w:rsidRPr="002D6C77">
              <w:rPr>
                <w:rFonts w:eastAsia="Times New Roman"/>
                <w:sz w:val="24"/>
                <w:szCs w:val="24"/>
              </w:rPr>
              <w:t>участников</w:t>
            </w:r>
            <w:r w:rsidR="00881BC7" w:rsidRPr="002D6C77">
              <w:rPr>
                <w:rFonts w:eastAsia="Times New Roman"/>
                <w:sz w:val="24"/>
                <w:szCs w:val="24"/>
              </w:rPr>
              <w:t>**</w:t>
            </w:r>
            <w:r w:rsidRPr="002D6C77">
              <w:rPr>
                <w:rFonts w:eastAsia="Times New Roman"/>
                <w:sz w:val="24"/>
                <w:szCs w:val="24"/>
              </w:rPr>
              <w:t xml:space="preserve"> </w:t>
            </w:r>
          </w:p>
        </w:tc>
        <w:tc>
          <w:tcPr>
            <w:tcW w:w="2916" w:type="dxa"/>
            <w:gridSpan w:val="2"/>
            <w:tcBorders>
              <w:top w:val="single" w:sz="4" w:space="0" w:color="000000"/>
              <w:left w:val="single" w:sz="4" w:space="0" w:color="000000"/>
              <w:bottom w:val="single" w:sz="4" w:space="0" w:color="000000"/>
            </w:tcBorders>
          </w:tcPr>
          <w:p w14:paraId="602F090A" w14:textId="77777777" w:rsidR="00EC5875" w:rsidRPr="002D6C77" w:rsidRDefault="00EC5875" w:rsidP="00FE64DC">
            <w:pPr>
              <w:ind w:firstLine="0"/>
              <w:rPr>
                <w:rFonts w:eastAsia="Times New Roman"/>
                <w:sz w:val="24"/>
                <w:szCs w:val="24"/>
                <w:lang w:val="en-US"/>
              </w:rPr>
            </w:pPr>
            <w:proofErr w:type="spellStart"/>
            <w:r w:rsidRPr="002D6C77">
              <w:rPr>
                <w:rFonts w:eastAsia="Times New Roman"/>
                <w:sz w:val="24"/>
                <w:szCs w:val="24"/>
                <w:lang w:val="en-US"/>
              </w:rPr>
              <w:t>Организует</w:t>
            </w:r>
            <w:proofErr w:type="spellEnd"/>
            <w:r w:rsidR="00E53974" w:rsidRPr="002D6C77">
              <w:rPr>
                <w:rFonts w:eastAsia="Times New Roman"/>
                <w:sz w:val="24"/>
                <w:szCs w:val="24"/>
              </w:rPr>
              <w:t xml:space="preserve"> </w:t>
            </w:r>
            <w:proofErr w:type="spellStart"/>
            <w:r w:rsidRPr="002D6C77">
              <w:rPr>
                <w:rFonts w:eastAsia="Times New Roman"/>
                <w:sz w:val="24"/>
                <w:szCs w:val="24"/>
                <w:lang w:val="en-US"/>
              </w:rPr>
              <w:t>Принципал</w:t>
            </w:r>
            <w:proofErr w:type="spellEnd"/>
          </w:p>
        </w:tc>
        <w:tc>
          <w:tcPr>
            <w:tcW w:w="2968" w:type="dxa"/>
            <w:tcBorders>
              <w:top w:val="single" w:sz="4" w:space="0" w:color="000000"/>
              <w:left w:val="single" w:sz="4" w:space="0" w:color="000000"/>
              <w:bottom w:val="single" w:sz="4" w:space="0" w:color="000000"/>
              <w:right w:val="single" w:sz="4" w:space="0" w:color="000000"/>
            </w:tcBorders>
          </w:tcPr>
          <w:p w14:paraId="077AB4CE" w14:textId="77777777" w:rsidR="00EC5875" w:rsidRPr="002D6C77" w:rsidRDefault="00EC5875" w:rsidP="00FE64DC">
            <w:pPr>
              <w:snapToGrid w:val="0"/>
              <w:ind w:firstLine="567"/>
              <w:rPr>
                <w:rFonts w:eastAsia="Times New Roman"/>
                <w:sz w:val="24"/>
                <w:szCs w:val="24"/>
                <w:lang w:val="en-US"/>
              </w:rPr>
            </w:pPr>
          </w:p>
        </w:tc>
      </w:tr>
      <w:tr w:rsidR="00EC5875" w:rsidRPr="002D6C77" w14:paraId="0C896926" w14:textId="77777777" w:rsidTr="00F21D2D">
        <w:trPr>
          <w:trHeight w:val="170"/>
        </w:trPr>
        <w:tc>
          <w:tcPr>
            <w:tcW w:w="4191" w:type="dxa"/>
            <w:vMerge/>
            <w:tcBorders>
              <w:top w:val="single" w:sz="4" w:space="0" w:color="000000"/>
              <w:left w:val="single" w:sz="4" w:space="0" w:color="000000"/>
              <w:bottom w:val="single" w:sz="4" w:space="0" w:color="000000"/>
            </w:tcBorders>
            <w:vAlign w:val="center"/>
          </w:tcPr>
          <w:p w14:paraId="3358924C" w14:textId="77777777" w:rsidR="00EC5875" w:rsidRPr="002D6C77" w:rsidRDefault="00EC5875" w:rsidP="00E53974">
            <w:pPr>
              <w:snapToGrid w:val="0"/>
              <w:ind w:firstLine="0"/>
              <w:jc w:val="left"/>
              <w:rPr>
                <w:rFonts w:eastAsia="Times New Roman"/>
                <w:sz w:val="24"/>
                <w:szCs w:val="24"/>
                <w:lang w:val="en-US" w:eastAsia="ru-RU"/>
              </w:rPr>
            </w:pPr>
          </w:p>
        </w:tc>
        <w:tc>
          <w:tcPr>
            <w:tcW w:w="2916" w:type="dxa"/>
            <w:gridSpan w:val="2"/>
            <w:tcBorders>
              <w:top w:val="single" w:sz="4" w:space="0" w:color="000000"/>
              <w:left w:val="single" w:sz="4" w:space="0" w:color="000000"/>
              <w:bottom w:val="single" w:sz="4" w:space="0" w:color="000000"/>
            </w:tcBorders>
          </w:tcPr>
          <w:p w14:paraId="67F13863" w14:textId="77777777" w:rsidR="00EC5875" w:rsidRPr="002D6C77" w:rsidRDefault="00EC5875" w:rsidP="00FE64DC">
            <w:pPr>
              <w:ind w:firstLine="0"/>
              <w:rPr>
                <w:rFonts w:eastAsia="Times New Roman"/>
                <w:sz w:val="24"/>
                <w:szCs w:val="24"/>
                <w:lang w:val="en-US"/>
              </w:rPr>
            </w:pPr>
            <w:proofErr w:type="spellStart"/>
            <w:r w:rsidRPr="002D6C77">
              <w:rPr>
                <w:rFonts w:eastAsia="Times New Roman"/>
                <w:sz w:val="24"/>
                <w:szCs w:val="24"/>
                <w:lang w:val="en-US"/>
              </w:rPr>
              <w:t>Организует</w:t>
            </w:r>
            <w:proofErr w:type="spellEnd"/>
            <w:r w:rsidR="00E53974" w:rsidRPr="002D6C77">
              <w:rPr>
                <w:rFonts w:eastAsia="Times New Roman"/>
                <w:sz w:val="24"/>
                <w:szCs w:val="24"/>
              </w:rPr>
              <w:t xml:space="preserve"> </w:t>
            </w:r>
            <w:proofErr w:type="spellStart"/>
            <w:r w:rsidRPr="002D6C77">
              <w:rPr>
                <w:rFonts w:eastAsia="Times New Roman"/>
                <w:sz w:val="24"/>
                <w:szCs w:val="24"/>
                <w:lang w:val="en-US"/>
              </w:rPr>
              <w:t>Агент</w:t>
            </w:r>
            <w:proofErr w:type="spellEnd"/>
          </w:p>
        </w:tc>
        <w:tc>
          <w:tcPr>
            <w:tcW w:w="2968" w:type="dxa"/>
            <w:tcBorders>
              <w:top w:val="single" w:sz="4" w:space="0" w:color="000000"/>
              <w:left w:val="single" w:sz="4" w:space="0" w:color="000000"/>
              <w:bottom w:val="single" w:sz="4" w:space="0" w:color="000000"/>
              <w:right w:val="single" w:sz="4" w:space="0" w:color="000000"/>
            </w:tcBorders>
          </w:tcPr>
          <w:p w14:paraId="2C0D1272" w14:textId="77777777" w:rsidR="00EC5875" w:rsidRPr="002D6C77" w:rsidRDefault="00EC5875" w:rsidP="00FE64DC">
            <w:pPr>
              <w:snapToGrid w:val="0"/>
              <w:ind w:firstLine="567"/>
              <w:rPr>
                <w:rFonts w:eastAsia="Times New Roman"/>
                <w:sz w:val="24"/>
                <w:szCs w:val="24"/>
                <w:lang w:val="en-US"/>
              </w:rPr>
            </w:pPr>
          </w:p>
        </w:tc>
      </w:tr>
      <w:tr w:rsidR="00EC5875" w:rsidRPr="002D6C77" w14:paraId="7BE4936D" w14:textId="77777777" w:rsidTr="00F21D2D">
        <w:trPr>
          <w:trHeight w:val="170"/>
        </w:trPr>
        <w:tc>
          <w:tcPr>
            <w:tcW w:w="4191" w:type="dxa"/>
            <w:vMerge/>
            <w:tcBorders>
              <w:top w:val="single" w:sz="4" w:space="0" w:color="000000"/>
              <w:left w:val="single" w:sz="4" w:space="0" w:color="000000"/>
              <w:bottom w:val="single" w:sz="4" w:space="0" w:color="000000"/>
            </w:tcBorders>
            <w:vAlign w:val="center"/>
          </w:tcPr>
          <w:p w14:paraId="0E938018" w14:textId="77777777" w:rsidR="00EC5875" w:rsidRPr="002D6C77" w:rsidRDefault="00EC5875" w:rsidP="00E53974">
            <w:pPr>
              <w:snapToGrid w:val="0"/>
              <w:ind w:firstLine="0"/>
              <w:jc w:val="left"/>
              <w:rPr>
                <w:rFonts w:eastAsia="Times New Roman"/>
                <w:sz w:val="24"/>
                <w:szCs w:val="24"/>
                <w:lang w:val="en-US" w:eastAsia="ru-RU"/>
              </w:rPr>
            </w:pPr>
          </w:p>
        </w:tc>
        <w:tc>
          <w:tcPr>
            <w:tcW w:w="2916" w:type="dxa"/>
            <w:gridSpan w:val="2"/>
            <w:tcBorders>
              <w:top w:val="single" w:sz="4" w:space="0" w:color="000000"/>
              <w:left w:val="single" w:sz="4" w:space="0" w:color="000000"/>
              <w:bottom w:val="single" w:sz="4" w:space="0" w:color="000000"/>
            </w:tcBorders>
          </w:tcPr>
          <w:p w14:paraId="4BA5CF6B" w14:textId="77777777" w:rsidR="00EC5875" w:rsidRPr="002D6C77" w:rsidRDefault="00EC5875" w:rsidP="00FE64DC">
            <w:pPr>
              <w:ind w:firstLine="0"/>
              <w:rPr>
                <w:rFonts w:eastAsia="Times New Roman"/>
                <w:sz w:val="24"/>
                <w:szCs w:val="24"/>
                <w:lang w:val="en-US"/>
              </w:rPr>
            </w:pPr>
            <w:proofErr w:type="spellStart"/>
            <w:r w:rsidRPr="002D6C77">
              <w:rPr>
                <w:rFonts w:eastAsia="Times New Roman"/>
                <w:sz w:val="24"/>
                <w:szCs w:val="24"/>
                <w:lang w:val="en-US"/>
              </w:rPr>
              <w:t>Организует</w:t>
            </w:r>
            <w:proofErr w:type="spellEnd"/>
            <w:r w:rsidR="00E53974" w:rsidRPr="002D6C77">
              <w:rPr>
                <w:rFonts w:eastAsia="Times New Roman"/>
                <w:sz w:val="24"/>
                <w:szCs w:val="24"/>
              </w:rPr>
              <w:t xml:space="preserve"> </w:t>
            </w:r>
            <w:proofErr w:type="spellStart"/>
            <w:r w:rsidR="00E3542D" w:rsidRPr="002D6C77">
              <w:rPr>
                <w:rFonts w:eastAsia="Times New Roman"/>
                <w:sz w:val="24"/>
                <w:szCs w:val="24"/>
                <w:lang w:val="en-US"/>
              </w:rPr>
              <w:t>Исполнитель</w:t>
            </w:r>
            <w:proofErr w:type="spellEnd"/>
          </w:p>
        </w:tc>
        <w:tc>
          <w:tcPr>
            <w:tcW w:w="2968" w:type="dxa"/>
            <w:tcBorders>
              <w:top w:val="single" w:sz="4" w:space="0" w:color="000000"/>
              <w:left w:val="single" w:sz="4" w:space="0" w:color="000000"/>
              <w:bottom w:val="single" w:sz="4" w:space="0" w:color="000000"/>
              <w:right w:val="single" w:sz="4" w:space="0" w:color="000000"/>
            </w:tcBorders>
          </w:tcPr>
          <w:p w14:paraId="33130647" w14:textId="77777777" w:rsidR="00EC5875" w:rsidRPr="002D6C77" w:rsidRDefault="00EC5875" w:rsidP="00FE64DC">
            <w:pPr>
              <w:snapToGrid w:val="0"/>
              <w:ind w:firstLine="567"/>
              <w:rPr>
                <w:rFonts w:eastAsia="Times New Roman"/>
                <w:sz w:val="24"/>
                <w:szCs w:val="24"/>
                <w:lang w:val="en-US"/>
              </w:rPr>
            </w:pPr>
          </w:p>
        </w:tc>
      </w:tr>
      <w:tr w:rsidR="00EC5875" w:rsidRPr="002D6C77" w14:paraId="4DA949A9" w14:textId="77777777" w:rsidTr="00F21D2D">
        <w:trPr>
          <w:trHeight w:val="170"/>
        </w:trPr>
        <w:tc>
          <w:tcPr>
            <w:tcW w:w="4191" w:type="dxa"/>
            <w:vMerge w:val="restart"/>
            <w:tcBorders>
              <w:top w:val="single" w:sz="4" w:space="0" w:color="000000"/>
              <w:left w:val="single" w:sz="4" w:space="0" w:color="000000"/>
              <w:bottom w:val="single" w:sz="4" w:space="0" w:color="000000"/>
            </w:tcBorders>
          </w:tcPr>
          <w:p w14:paraId="0AF8C14D" w14:textId="2E9286E9" w:rsidR="00EC5875" w:rsidRPr="002D6C77" w:rsidRDefault="00EC5875">
            <w:pPr>
              <w:ind w:firstLine="0"/>
              <w:jc w:val="left"/>
              <w:rPr>
                <w:rFonts w:eastAsia="Times New Roman"/>
                <w:sz w:val="24"/>
                <w:szCs w:val="24"/>
              </w:rPr>
            </w:pPr>
            <w:r w:rsidRPr="002D6C77">
              <w:rPr>
                <w:rFonts w:eastAsia="Times New Roman"/>
                <w:sz w:val="24"/>
                <w:szCs w:val="24"/>
              </w:rPr>
              <w:t>Место проведения мероприятия</w:t>
            </w:r>
            <w:r w:rsidR="00725B43">
              <w:rPr>
                <w:rFonts w:eastAsia="Times New Roman"/>
                <w:sz w:val="24"/>
                <w:szCs w:val="24"/>
              </w:rPr>
              <w:t>, требования Принципала к месту проведения мероприятия</w:t>
            </w:r>
            <w:r w:rsidR="00881BC7" w:rsidRPr="002D6C77">
              <w:rPr>
                <w:rFonts w:eastAsia="Times New Roman"/>
                <w:sz w:val="24"/>
                <w:szCs w:val="24"/>
              </w:rPr>
              <w:t>***</w:t>
            </w:r>
          </w:p>
        </w:tc>
        <w:tc>
          <w:tcPr>
            <w:tcW w:w="2916" w:type="dxa"/>
            <w:gridSpan w:val="2"/>
            <w:tcBorders>
              <w:top w:val="single" w:sz="4" w:space="0" w:color="000000"/>
              <w:left w:val="single" w:sz="4" w:space="0" w:color="000000"/>
              <w:bottom w:val="single" w:sz="4" w:space="0" w:color="000000"/>
            </w:tcBorders>
          </w:tcPr>
          <w:p w14:paraId="041C4E77" w14:textId="77777777" w:rsidR="00EC5875" w:rsidRPr="002D6C77" w:rsidRDefault="00EC5875" w:rsidP="00FE64DC">
            <w:pPr>
              <w:ind w:firstLine="0"/>
              <w:rPr>
                <w:rFonts w:eastAsia="Times New Roman"/>
                <w:sz w:val="24"/>
                <w:szCs w:val="24"/>
                <w:lang w:val="en-US"/>
              </w:rPr>
            </w:pPr>
            <w:proofErr w:type="spellStart"/>
            <w:r w:rsidRPr="002D6C77">
              <w:rPr>
                <w:rFonts w:eastAsia="Times New Roman"/>
                <w:sz w:val="24"/>
                <w:szCs w:val="24"/>
                <w:lang w:val="en-US"/>
              </w:rPr>
              <w:t>Территория</w:t>
            </w:r>
            <w:proofErr w:type="spellEnd"/>
            <w:r w:rsidR="00E53974" w:rsidRPr="002D6C77">
              <w:rPr>
                <w:rFonts w:eastAsia="Times New Roman"/>
                <w:sz w:val="24"/>
                <w:szCs w:val="24"/>
              </w:rPr>
              <w:t xml:space="preserve"> </w:t>
            </w:r>
            <w:proofErr w:type="spellStart"/>
            <w:r w:rsidRPr="002D6C77">
              <w:rPr>
                <w:rFonts w:eastAsia="Times New Roman"/>
                <w:sz w:val="24"/>
                <w:szCs w:val="24"/>
                <w:lang w:val="en-US"/>
              </w:rPr>
              <w:t>Принципала</w:t>
            </w:r>
            <w:proofErr w:type="spellEnd"/>
          </w:p>
        </w:tc>
        <w:tc>
          <w:tcPr>
            <w:tcW w:w="2968" w:type="dxa"/>
            <w:tcBorders>
              <w:top w:val="single" w:sz="4" w:space="0" w:color="000000"/>
              <w:left w:val="single" w:sz="4" w:space="0" w:color="000000"/>
              <w:bottom w:val="single" w:sz="4" w:space="0" w:color="000000"/>
              <w:right w:val="single" w:sz="4" w:space="0" w:color="000000"/>
            </w:tcBorders>
          </w:tcPr>
          <w:p w14:paraId="4CFAD424" w14:textId="77777777" w:rsidR="00EC5875" w:rsidRPr="002D6C77" w:rsidRDefault="00EC5875" w:rsidP="00FE64DC">
            <w:pPr>
              <w:snapToGrid w:val="0"/>
              <w:ind w:firstLine="567"/>
              <w:rPr>
                <w:rFonts w:eastAsia="Times New Roman"/>
                <w:sz w:val="24"/>
                <w:szCs w:val="24"/>
                <w:lang w:val="en-US"/>
              </w:rPr>
            </w:pPr>
          </w:p>
        </w:tc>
      </w:tr>
      <w:tr w:rsidR="00EC5875" w:rsidRPr="002D6C77" w14:paraId="50DF14A2" w14:textId="77777777" w:rsidTr="00F21D2D">
        <w:trPr>
          <w:trHeight w:val="170"/>
        </w:trPr>
        <w:tc>
          <w:tcPr>
            <w:tcW w:w="4191" w:type="dxa"/>
            <w:vMerge/>
            <w:tcBorders>
              <w:top w:val="single" w:sz="4" w:space="0" w:color="000000"/>
              <w:left w:val="single" w:sz="4" w:space="0" w:color="000000"/>
              <w:bottom w:val="single" w:sz="4" w:space="0" w:color="000000"/>
            </w:tcBorders>
            <w:vAlign w:val="center"/>
          </w:tcPr>
          <w:p w14:paraId="727BB767" w14:textId="77777777" w:rsidR="00EC5875" w:rsidRPr="002D6C77" w:rsidRDefault="00EC5875" w:rsidP="00E53974">
            <w:pPr>
              <w:ind w:firstLine="0"/>
              <w:jc w:val="left"/>
              <w:rPr>
                <w:rFonts w:eastAsia="Times New Roman"/>
                <w:sz w:val="24"/>
                <w:szCs w:val="24"/>
              </w:rPr>
            </w:pPr>
          </w:p>
        </w:tc>
        <w:tc>
          <w:tcPr>
            <w:tcW w:w="2916" w:type="dxa"/>
            <w:gridSpan w:val="2"/>
            <w:tcBorders>
              <w:top w:val="single" w:sz="4" w:space="0" w:color="000000"/>
              <w:left w:val="single" w:sz="4" w:space="0" w:color="000000"/>
              <w:bottom w:val="single" w:sz="4" w:space="0" w:color="000000"/>
            </w:tcBorders>
          </w:tcPr>
          <w:p w14:paraId="0F37D08C" w14:textId="77777777" w:rsidR="00EC5875" w:rsidRPr="002D6C77" w:rsidRDefault="00EC5875" w:rsidP="00FE64DC">
            <w:pPr>
              <w:ind w:firstLine="0"/>
              <w:rPr>
                <w:rFonts w:eastAsia="Times New Roman"/>
                <w:sz w:val="24"/>
                <w:szCs w:val="24"/>
                <w:lang w:val="en-US"/>
              </w:rPr>
            </w:pPr>
            <w:proofErr w:type="spellStart"/>
            <w:r w:rsidRPr="002D6C77">
              <w:rPr>
                <w:rFonts w:eastAsia="Times New Roman"/>
                <w:sz w:val="24"/>
                <w:szCs w:val="24"/>
                <w:lang w:val="en-US"/>
              </w:rPr>
              <w:t>Территория</w:t>
            </w:r>
            <w:proofErr w:type="spellEnd"/>
            <w:r w:rsidR="00E53974" w:rsidRPr="002D6C77">
              <w:rPr>
                <w:rFonts w:eastAsia="Times New Roman"/>
                <w:sz w:val="24"/>
                <w:szCs w:val="24"/>
              </w:rPr>
              <w:t xml:space="preserve"> </w:t>
            </w:r>
            <w:proofErr w:type="spellStart"/>
            <w:r w:rsidRPr="002D6C77">
              <w:rPr>
                <w:rFonts w:eastAsia="Times New Roman"/>
                <w:sz w:val="24"/>
                <w:szCs w:val="24"/>
                <w:lang w:val="en-US"/>
              </w:rPr>
              <w:t>Агента</w:t>
            </w:r>
            <w:proofErr w:type="spellEnd"/>
          </w:p>
        </w:tc>
        <w:tc>
          <w:tcPr>
            <w:tcW w:w="2968" w:type="dxa"/>
            <w:tcBorders>
              <w:top w:val="single" w:sz="4" w:space="0" w:color="000000"/>
              <w:left w:val="single" w:sz="4" w:space="0" w:color="000000"/>
              <w:bottom w:val="single" w:sz="4" w:space="0" w:color="000000"/>
              <w:right w:val="single" w:sz="4" w:space="0" w:color="000000"/>
            </w:tcBorders>
          </w:tcPr>
          <w:p w14:paraId="6B485483" w14:textId="77777777" w:rsidR="00EC5875" w:rsidRPr="002D6C77" w:rsidRDefault="00EC5875" w:rsidP="00FE64DC">
            <w:pPr>
              <w:snapToGrid w:val="0"/>
              <w:ind w:firstLine="567"/>
              <w:rPr>
                <w:rFonts w:eastAsia="Times New Roman"/>
                <w:sz w:val="24"/>
                <w:szCs w:val="24"/>
                <w:lang w:val="en-US"/>
              </w:rPr>
            </w:pPr>
          </w:p>
        </w:tc>
      </w:tr>
      <w:tr w:rsidR="00EC5875" w:rsidRPr="002D6C77" w14:paraId="2E4ECF56" w14:textId="77777777" w:rsidTr="00F21D2D">
        <w:trPr>
          <w:trHeight w:val="170"/>
        </w:trPr>
        <w:tc>
          <w:tcPr>
            <w:tcW w:w="4191" w:type="dxa"/>
            <w:vMerge/>
            <w:tcBorders>
              <w:top w:val="single" w:sz="4" w:space="0" w:color="000000"/>
              <w:left w:val="single" w:sz="4" w:space="0" w:color="000000"/>
              <w:bottom w:val="single" w:sz="4" w:space="0" w:color="000000"/>
            </w:tcBorders>
            <w:vAlign w:val="center"/>
          </w:tcPr>
          <w:p w14:paraId="19276C30" w14:textId="77777777" w:rsidR="00EC5875" w:rsidRPr="002D6C77" w:rsidRDefault="00EC5875" w:rsidP="00E53974">
            <w:pPr>
              <w:ind w:firstLine="0"/>
              <w:jc w:val="left"/>
              <w:rPr>
                <w:rFonts w:eastAsia="Times New Roman"/>
                <w:sz w:val="24"/>
                <w:szCs w:val="24"/>
              </w:rPr>
            </w:pPr>
          </w:p>
        </w:tc>
        <w:tc>
          <w:tcPr>
            <w:tcW w:w="2916" w:type="dxa"/>
            <w:gridSpan w:val="2"/>
            <w:tcBorders>
              <w:top w:val="single" w:sz="4" w:space="0" w:color="000000"/>
              <w:left w:val="single" w:sz="4" w:space="0" w:color="000000"/>
              <w:bottom w:val="single" w:sz="4" w:space="0" w:color="000000"/>
            </w:tcBorders>
          </w:tcPr>
          <w:p w14:paraId="186E1F0B" w14:textId="77777777" w:rsidR="00EC5875" w:rsidRPr="002D6C77" w:rsidRDefault="00EC5875">
            <w:pPr>
              <w:ind w:firstLine="0"/>
              <w:rPr>
                <w:rFonts w:eastAsia="Times New Roman"/>
                <w:sz w:val="24"/>
                <w:szCs w:val="24"/>
                <w:lang w:val="en-US"/>
              </w:rPr>
            </w:pPr>
            <w:proofErr w:type="spellStart"/>
            <w:r w:rsidRPr="002D6C77">
              <w:rPr>
                <w:rFonts w:eastAsia="Times New Roman"/>
                <w:sz w:val="24"/>
                <w:szCs w:val="24"/>
                <w:lang w:val="en-US"/>
              </w:rPr>
              <w:t>Территория</w:t>
            </w:r>
            <w:proofErr w:type="spellEnd"/>
            <w:r w:rsidR="00E53974" w:rsidRPr="002D6C77">
              <w:rPr>
                <w:rFonts w:eastAsia="Times New Roman"/>
                <w:sz w:val="24"/>
                <w:szCs w:val="24"/>
              </w:rPr>
              <w:t xml:space="preserve"> </w:t>
            </w:r>
            <w:proofErr w:type="spellStart"/>
            <w:r w:rsidR="00E3542D" w:rsidRPr="002D6C77">
              <w:rPr>
                <w:rFonts w:eastAsia="Times New Roman"/>
                <w:sz w:val="24"/>
                <w:szCs w:val="24"/>
                <w:lang w:val="en-US"/>
              </w:rPr>
              <w:t>Исполнител</w:t>
            </w:r>
            <w:proofErr w:type="spellEnd"/>
            <w:r w:rsidR="00C441C0" w:rsidRPr="002D6C77">
              <w:rPr>
                <w:rFonts w:eastAsia="Times New Roman"/>
                <w:sz w:val="24"/>
                <w:szCs w:val="24"/>
              </w:rPr>
              <w:t>я</w:t>
            </w:r>
          </w:p>
        </w:tc>
        <w:tc>
          <w:tcPr>
            <w:tcW w:w="2968" w:type="dxa"/>
            <w:tcBorders>
              <w:top w:val="single" w:sz="4" w:space="0" w:color="000000"/>
              <w:left w:val="single" w:sz="4" w:space="0" w:color="000000"/>
              <w:bottom w:val="single" w:sz="4" w:space="0" w:color="000000"/>
              <w:right w:val="single" w:sz="4" w:space="0" w:color="000000"/>
            </w:tcBorders>
          </w:tcPr>
          <w:p w14:paraId="53A9A5E9" w14:textId="77777777" w:rsidR="00EC5875" w:rsidRPr="002D6C77" w:rsidRDefault="00EC5875" w:rsidP="00FE64DC">
            <w:pPr>
              <w:snapToGrid w:val="0"/>
              <w:ind w:firstLine="567"/>
              <w:rPr>
                <w:rFonts w:eastAsia="Times New Roman"/>
                <w:sz w:val="24"/>
                <w:szCs w:val="24"/>
                <w:lang w:val="en-US"/>
              </w:rPr>
            </w:pPr>
          </w:p>
        </w:tc>
      </w:tr>
      <w:tr w:rsidR="00EC5875" w:rsidRPr="002D6C77" w14:paraId="15DD9B3D" w14:textId="77777777" w:rsidTr="00F21D2D">
        <w:trPr>
          <w:trHeight w:val="170"/>
        </w:trPr>
        <w:tc>
          <w:tcPr>
            <w:tcW w:w="4191" w:type="dxa"/>
            <w:vMerge/>
            <w:tcBorders>
              <w:top w:val="single" w:sz="4" w:space="0" w:color="000000"/>
              <w:left w:val="single" w:sz="4" w:space="0" w:color="000000"/>
              <w:bottom w:val="single" w:sz="4" w:space="0" w:color="000000"/>
            </w:tcBorders>
            <w:vAlign w:val="center"/>
          </w:tcPr>
          <w:p w14:paraId="2074DB1B" w14:textId="77777777" w:rsidR="00EC5875" w:rsidRPr="002D6C77" w:rsidRDefault="00EC5875" w:rsidP="00E53974">
            <w:pPr>
              <w:ind w:firstLine="0"/>
              <w:jc w:val="left"/>
              <w:rPr>
                <w:rFonts w:eastAsia="Times New Roman"/>
                <w:sz w:val="24"/>
                <w:szCs w:val="24"/>
              </w:rPr>
            </w:pPr>
          </w:p>
        </w:tc>
        <w:tc>
          <w:tcPr>
            <w:tcW w:w="2916" w:type="dxa"/>
            <w:gridSpan w:val="2"/>
            <w:tcBorders>
              <w:top w:val="single" w:sz="4" w:space="0" w:color="000000"/>
              <w:left w:val="single" w:sz="4" w:space="0" w:color="000000"/>
              <w:bottom w:val="single" w:sz="4" w:space="0" w:color="000000"/>
            </w:tcBorders>
          </w:tcPr>
          <w:p w14:paraId="3E064B83" w14:textId="77777777" w:rsidR="00EC5875" w:rsidRPr="002D6C77" w:rsidRDefault="00EC5875" w:rsidP="00FE64DC">
            <w:pPr>
              <w:ind w:firstLine="0"/>
              <w:rPr>
                <w:sz w:val="24"/>
                <w:szCs w:val="24"/>
                <w:lang w:val="en-US"/>
              </w:rPr>
            </w:pPr>
            <w:proofErr w:type="spellStart"/>
            <w:r w:rsidRPr="002D6C77">
              <w:rPr>
                <w:rFonts w:eastAsia="Times New Roman"/>
                <w:sz w:val="24"/>
                <w:szCs w:val="24"/>
                <w:lang w:val="en-US"/>
              </w:rPr>
              <w:t>Другое</w:t>
            </w:r>
            <w:proofErr w:type="spellEnd"/>
          </w:p>
        </w:tc>
        <w:tc>
          <w:tcPr>
            <w:tcW w:w="2968" w:type="dxa"/>
            <w:tcBorders>
              <w:top w:val="single" w:sz="4" w:space="0" w:color="000000"/>
              <w:left w:val="single" w:sz="4" w:space="0" w:color="000000"/>
              <w:bottom w:val="single" w:sz="4" w:space="0" w:color="000000"/>
              <w:right w:val="single" w:sz="4" w:space="0" w:color="000000"/>
            </w:tcBorders>
          </w:tcPr>
          <w:p w14:paraId="128BBCFB" w14:textId="77777777" w:rsidR="00EC5875" w:rsidRPr="002D6C77" w:rsidRDefault="00EC5875" w:rsidP="00FE64DC">
            <w:pPr>
              <w:autoSpaceDE w:val="0"/>
              <w:snapToGrid w:val="0"/>
              <w:ind w:firstLine="567"/>
              <w:rPr>
                <w:sz w:val="24"/>
                <w:szCs w:val="24"/>
                <w:lang w:val="en-US"/>
              </w:rPr>
            </w:pPr>
          </w:p>
        </w:tc>
      </w:tr>
      <w:tr w:rsidR="00EC5875" w:rsidRPr="002D6C77" w14:paraId="67FEF766" w14:textId="77777777" w:rsidTr="00FB52B2">
        <w:trPr>
          <w:trHeight w:val="170"/>
        </w:trPr>
        <w:tc>
          <w:tcPr>
            <w:tcW w:w="4191" w:type="dxa"/>
            <w:vMerge w:val="restart"/>
            <w:tcBorders>
              <w:top w:val="single" w:sz="4" w:space="0" w:color="000000"/>
              <w:left w:val="single" w:sz="4" w:space="0" w:color="000000"/>
              <w:bottom w:val="single" w:sz="4" w:space="0" w:color="000000"/>
            </w:tcBorders>
          </w:tcPr>
          <w:p w14:paraId="71993385" w14:textId="77777777" w:rsidR="00EC5875" w:rsidRPr="002D6C77" w:rsidRDefault="00EC5875" w:rsidP="00E53974">
            <w:pPr>
              <w:ind w:firstLine="0"/>
              <w:jc w:val="left"/>
              <w:rPr>
                <w:rFonts w:eastAsia="Times New Roman"/>
                <w:sz w:val="24"/>
                <w:szCs w:val="24"/>
              </w:rPr>
            </w:pPr>
            <w:r w:rsidRPr="002D6C77">
              <w:rPr>
                <w:rFonts w:eastAsia="Times New Roman"/>
                <w:sz w:val="24"/>
                <w:szCs w:val="24"/>
              </w:rPr>
              <w:t>Трансфер до места проведения мероприятия</w:t>
            </w:r>
          </w:p>
        </w:tc>
        <w:tc>
          <w:tcPr>
            <w:tcW w:w="2916" w:type="dxa"/>
            <w:gridSpan w:val="2"/>
            <w:tcBorders>
              <w:top w:val="single" w:sz="4" w:space="0" w:color="000000"/>
              <w:left w:val="single" w:sz="4" w:space="0" w:color="000000"/>
              <w:bottom w:val="single" w:sz="4" w:space="0" w:color="000000"/>
            </w:tcBorders>
          </w:tcPr>
          <w:p w14:paraId="1D5A76A5" w14:textId="77777777" w:rsidR="00EC5875" w:rsidRPr="002D6C77" w:rsidRDefault="00EC5875" w:rsidP="00FE64DC">
            <w:pPr>
              <w:ind w:firstLine="0"/>
              <w:rPr>
                <w:rFonts w:eastAsia="Times New Roman"/>
                <w:sz w:val="24"/>
                <w:szCs w:val="24"/>
                <w:lang w:val="en-US"/>
              </w:rPr>
            </w:pPr>
            <w:proofErr w:type="spellStart"/>
            <w:r w:rsidRPr="002D6C77">
              <w:rPr>
                <w:rFonts w:eastAsia="Times New Roman"/>
                <w:sz w:val="24"/>
                <w:szCs w:val="24"/>
                <w:lang w:val="en-US"/>
              </w:rPr>
              <w:t>Организует</w:t>
            </w:r>
            <w:proofErr w:type="spellEnd"/>
            <w:r w:rsidRPr="002D6C77">
              <w:rPr>
                <w:rFonts w:eastAsia="Times New Roman"/>
                <w:sz w:val="24"/>
                <w:szCs w:val="24"/>
              </w:rPr>
              <w:t xml:space="preserve"> </w:t>
            </w:r>
            <w:proofErr w:type="spellStart"/>
            <w:r w:rsidRPr="002D6C77">
              <w:rPr>
                <w:rFonts w:eastAsia="Times New Roman"/>
                <w:sz w:val="24"/>
                <w:szCs w:val="24"/>
                <w:lang w:val="en-US"/>
              </w:rPr>
              <w:t>Принципал</w:t>
            </w:r>
            <w:proofErr w:type="spellEnd"/>
          </w:p>
        </w:tc>
        <w:tc>
          <w:tcPr>
            <w:tcW w:w="2968" w:type="dxa"/>
            <w:tcBorders>
              <w:top w:val="single" w:sz="4" w:space="0" w:color="000000"/>
              <w:left w:val="single" w:sz="4" w:space="0" w:color="000000"/>
              <w:bottom w:val="single" w:sz="4" w:space="0" w:color="000000"/>
              <w:right w:val="single" w:sz="4" w:space="0" w:color="000000"/>
            </w:tcBorders>
          </w:tcPr>
          <w:p w14:paraId="32865F33" w14:textId="77777777" w:rsidR="00EC5875" w:rsidRPr="002D6C77" w:rsidRDefault="00EC5875" w:rsidP="00FE64DC">
            <w:pPr>
              <w:snapToGrid w:val="0"/>
              <w:ind w:firstLine="567"/>
              <w:rPr>
                <w:rFonts w:eastAsia="Times New Roman"/>
                <w:sz w:val="24"/>
                <w:szCs w:val="24"/>
                <w:lang w:val="en-US"/>
              </w:rPr>
            </w:pPr>
          </w:p>
        </w:tc>
      </w:tr>
      <w:tr w:rsidR="00EC5875" w:rsidRPr="002D6C77" w14:paraId="5A415A5D" w14:textId="77777777" w:rsidTr="00FB52B2">
        <w:trPr>
          <w:trHeight w:val="170"/>
        </w:trPr>
        <w:tc>
          <w:tcPr>
            <w:tcW w:w="4191" w:type="dxa"/>
            <w:vMerge/>
            <w:tcBorders>
              <w:top w:val="single" w:sz="4" w:space="0" w:color="000000"/>
              <w:left w:val="single" w:sz="4" w:space="0" w:color="000000"/>
              <w:bottom w:val="single" w:sz="4" w:space="0" w:color="000000"/>
            </w:tcBorders>
            <w:vAlign w:val="center"/>
          </w:tcPr>
          <w:p w14:paraId="3B65F605" w14:textId="77777777" w:rsidR="00EC5875" w:rsidRPr="002D6C77" w:rsidRDefault="00EC5875" w:rsidP="00FE64DC">
            <w:pPr>
              <w:snapToGrid w:val="0"/>
              <w:ind w:firstLine="0"/>
              <w:rPr>
                <w:rFonts w:eastAsia="Times New Roman"/>
                <w:sz w:val="24"/>
                <w:szCs w:val="24"/>
                <w:lang w:eastAsia="ru-RU"/>
              </w:rPr>
            </w:pPr>
          </w:p>
        </w:tc>
        <w:tc>
          <w:tcPr>
            <w:tcW w:w="2916" w:type="dxa"/>
            <w:gridSpan w:val="2"/>
            <w:tcBorders>
              <w:top w:val="single" w:sz="4" w:space="0" w:color="000000"/>
              <w:left w:val="single" w:sz="4" w:space="0" w:color="000000"/>
              <w:bottom w:val="single" w:sz="4" w:space="0" w:color="000000"/>
            </w:tcBorders>
          </w:tcPr>
          <w:p w14:paraId="519C0238" w14:textId="77777777" w:rsidR="00EC5875" w:rsidRPr="002D6C77" w:rsidRDefault="00EC5875" w:rsidP="00FE64DC">
            <w:pPr>
              <w:ind w:firstLine="0"/>
              <w:rPr>
                <w:rFonts w:eastAsia="Times New Roman"/>
                <w:sz w:val="24"/>
                <w:szCs w:val="24"/>
                <w:lang w:val="en-US"/>
              </w:rPr>
            </w:pPr>
            <w:proofErr w:type="spellStart"/>
            <w:r w:rsidRPr="002D6C77">
              <w:rPr>
                <w:rFonts w:eastAsia="Times New Roman"/>
                <w:sz w:val="24"/>
                <w:szCs w:val="24"/>
                <w:lang w:val="en-US"/>
              </w:rPr>
              <w:t>Организует</w:t>
            </w:r>
            <w:proofErr w:type="spellEnd"/>
            <w:r w:rsidRPr="002D6C77">
              <w:rPr>
                <w:rFonts w:eastAsia="Times New Roman"/>
                <w:sz w:val="24"/>
                <w:szCs w:val="24"/>
              </w:rPr>
              <w:t xml:space="preserve"> </w:t>
            </w:r>
            <w:proofErr w:type="spellStart"/>
            <w:r w:rsidRPr="002D6C77">
              <w:rPr>
                <w:rFonts w:eastAsia="Times New Roman"/>
                <w:sz w:val="24"/>
                <w:szCs w:val="24"/>
                <w:lang w:val="en-US"/>
              </w:rPr>
              <w:t>Агент</w:t>
            </w:r>
            <w:proofErr w:type="spellEnd"/>
          </w:p>
        </w:tc>
        <w:tc>
          <w:tcPr>
            <w:tcW w:w="2968" w:type="dxa"/>
            <w:tcBorders>
              <w:top w:val="single" w:sz="4" w:space="0" w:color="000000"/>
              <w:left w:val="single" w:sz="4" w:space="0" w:color="000000"/>
              <w:bottom w:val="single" w:sz="4" w:space="0" w:color="000000"/>
              <w:right w:val="single" w:sz="4" w:space="0" w:color="000000"/>
            </w:tcBorders>
          </w:tcPr>
          <w:p w14:paraId="690E0777" w14:textId="77777777" w:rsidR="00EC5875" w:rsidRPr="002D6C77" w:rsidRDefault="00EC5875" w:rsidP="00FE64DC">
            <w:pPr>
              <w:snapToGrid w:val="0"/>
              <w:ind w:firstLine="567"/>
              <w:rPr>
                <w:rFonts w:eastAsia="Times New Roman"/>
                <w:sz w:val="24"/>
                <w:szCs w:val="24"/>
                <w:lang w:val="en-US"/>
              </w:rPr>
            </w:pPr>
          </w:p>
        </w:tc>
      </w:tr>
      <w:tr w:rsidR="00EC5875" w:rsidRPr="002D6C77" w14:paraId="31FC8D6E" w14:textId="77777777" w:rsidTr="00FB52B2">
        <w:trPr>
          <w:trHeight w:val="170"/>
        </w:trPr>
        <w:tc>
          <w:tcPr>
            <w:tcW w:w="4191" w:type="dxa"/>
            <w:vMerge/>
            <w:tcBorders>
              <w:top w:val="single" w:sz="4" w:space="0" w:color="000000"/>
              <w:left w:val="single" w:sz="4" w:space="0" w:color="000000"/>
              <w:bottom w:val="single" w:sz="4" w:space="0" w:color="000000"/>
            </w:tcBorders>
            <w:vAlign w:val="center"/>
          </w:tcPr>
          <w:p w14:paraId="18347E79" w14:textId="77777777" w:rsidR="00EC5875" w:rsidRPr="002D6C77" w:rsidRDefault="00EC5875" w:rsidP="00FE64DC">
            <w:pPr>
              <w:snapToGrid w:val="0"/>
              <w:ind w:firstLine="0"/>
              <w:rPr>
                <w:rFonts w:eastAsia="Times New Roman"/>
                <w:sz w:val="24"/>
                <w:szCs w:val="24"/>
                <w:lang w:eastAsia="ru-RU"/>
              </w:rPr>
            </w:pPr>
          </w:p>
        </w:tc>
        <w:tc>
          <w:tcPr>
            <w:tcW w:w="2916" w:type="dxa"/>
            <w:gridSpan w:val="2"/>
            <w:tcBorders>
              <w:top w:val="single" w:sz="4" w:space="0" w:color="000000"/>
              <w:left w:val="single" w:sz="4" w:space="0" w:color="000000"/>
              <w:bottom w:val="single" w:sz="4" w:space="0" w:color="000000"/>
            </w:tcBorders>
          </w:tcPr>
          <w:p w14:paraId="30E4B5E2" w14:textId="77777777" w:rsidR="00EC5875" w:rsidRPr="002D6C77" w:rsidRDefault="00EC5875" w:rsidP="00FE64DC">
            <w:pPr>
              <w:ind w:firstLine="0"/>
              <w:rPr>
                <w:rFonts w:eastAsia="Times New Roman"/>
                <w:sz w:val="24"/>
                <w:szCs w:val="24"/>
                <w:lang w:val="en-US"/>
              </w:rPr>
            </w:pPr>
            <w:proofErr w:type="spellStart"/>
            <w:r w:rsidRPr="002D6C77">
              <w:rPr>
                <w:rFonts w:eastAsia="Times New Roman"/>
                <w:sz w:val="24"/>
                <w:szCs w:val="24"/>
                <w:lang w:val="en-US"/>
              </w:rPr>
              <w:t>Организует</w:t>
            </w:r>
            <w:proofErr w:type="spellEnd"/>
            <w:r w:rsidRPr="002D6C77">
              <w:rPr>
                <w:rFonts w:eastAsia="Times New Roman"/>
                <w:sz w:val="24"/>
                <w:szCs w:val="24"/>
              </w:rPr>
              <w:t xml:space="preserve"> </w:t>
            </w:r>
            <w:proofErr w:type="spellStart"/>
            <w:r w:rsidR="00E3542D" w:rsidRPr="002D6C77">
              <w:rPr>
                <w:rFonts w:eastAsia="Times New Roman"/>
                <w:sz w:val="24"/>
                <w:szCs w:val="24"/>
                <w:lang w:val="en-US"/>
              </w:rPr>
              <w:t>Исполнитель</w:t>
            </w:r>
            <w:proofErr w:type="spellEnd"/>
          </w:p>
        </w:tc>
        <w:tc>
          <w:tcPr>
            <w:tcW w:w="2968" w:type="dxa"/>
            <w:tcBorders>
              <w:top w:val="single" w:sz="4" w:space="0" w:color="000000"/>
              <w:left w:val="single" w:sz="4" w:space="0" w:color="000000"/>
              <w:bottom w:val="single" w:sz="4" w:space="0" w:color="000000"/>
              <w:right w:val="single" w:sz="4" w:space="0" w:color="000000"/>
            </w:tcBorders>
          </w:tcPr>
          <w:p w14:paraId="51227558" w14:textId="77777777" w:rsidR="00EC5875" w:rsidRPr="002D6C77" w:rsidRDefault="00EC5875" w:rsidP="00FE64DC">
            <w:pPr>
              <w:snapToGrid w:val="0"/>
              <w:ind w:firstLine="567"/>
              <w:rPr>
                <w:rFonts w:eastAsia="Times New Roman"/>
                <w:sz w:val="24"/>
                <w:szCs w:val="24"/>
                <w:lang w:val="en-US"/>
              </w:rPr>
            </w:pPr>
          </w:p>
        </w:tc>
      </w:tr>
      <w:tr w:rsidR="00EC5875" w:rsidRPr="002D6C77" w14:paraId="1CB85C9C" w14:textId="77777777" w:rsidTr="00FB52B2">
        <w:trPr>
          <w:trHeight w:val="170"/>
        </w:trPr>
        <w:tc>
          <w:tcPr>
            <w:tcW w:w="4191" w:type="dxa"/>
            <w:vMerge/>
            <w:tcBorders>
              <w:top w:val="single" w:sz="4" w:space="0" w:color="000000"/>
              <w:left w:val="single" w:sz="4" w:space="0" w:color="000000"/>
              <w:bottom w:val="single" w:sz="4" w:space="0" w:color="000000"/>
            </w:tcBorders>
            <w:vAlign w:val="center"/>
          </w:tcPr>
          <w:p w14:paraId="40CA9458" w14:textId="77777777" w:rsidR="00EC5875" w:rsidRPr="002D6C77" w:rsidRDefault="00EC5875" w:rsidP="00FE64DC">
            <w:pPr>
              <w:snapToGrid w:val="0"/>
              <w:ind w:firstLine="0"/>
              <w:rPr>
                <w:rFonts w:eastAsia="Times New Roman"/>
                <w:sz w:val="24"/>
                <w:szCs w:val="24"/>
                <w:lang w:eastAsia="ru-RU"/>
              </w:rPr>
            </w:pPr>
          </w:p>
        </w:tc>
        <w:tc>
          <w:tcPr>
            <w:tcW w:w="2916" w:type="dxa"/>
            <w:gridSpan w:val="2"/>
            <w:tcBorders>
              <w:top w:val="single" w:sz="4" w:space="0" w:color="000000"/>
              <w:left w:val="single" w:sz="4" w:space="0" w:color="000000"/>
              <w:bottom w:val="single" w:sz="4" w:space="0" w:color="000000"/>
            </w:tcBorders>
          </w:tcPr>
          <w:p w14:paraId="36A9D693" w14:textId="77777777" w:rsidR="00EC5875" w:rsidRPr="002D6C77" w:rsidRDefault="00EC5875" w:rsidP="00FE64DC">
            <w:pPr>
              <w:ind w:firstLine="0"/>
              <w:rPr>
                <w:rFonts w:eastAsia="Times New Roman"/>
                <w:sz w:val="24"/>
                <w:szCs w:val="24"/>
                <w:lang w:val="en-US"/>
              </w:rPr>
            </w:pPr>
            <w:proofErr w:type="spellStart"/>
            <w:r w:rsidRPr="002D6C77">
              <w:rPr>
                <w:rFonts w:eastAsia="Times New Roman"/>
                <w:sz w:val="24"/>
                <w:szCs w:val="24"/>
                <w:lang w:val="en-US"/>
              </w:rPr>
              <w:t>Другое</w:t>
            </w:r>
            <w:proofErr w:type="spellEnd"/>
          </w:p>
        </w:tc>
        <w:tc>
          <w:tcPr>
            <w:tcW w:w="2968" w:type="dxa"/>
            <w:tcBorders>
              <w:top w:val="single" w:sz="4" w:space="0" w:color="000000"/>
              <w:left w:val="single" w:sz="4" w:space="0" w:color="000000"/>
              <w:bottom w:val="single" w:sz="4" w:space="0" w:color="000000"/>
              <w:right w:val="single" w:sz="4" w:space="0" w:color="000000"/>
            </w:tcBorders>
          </w:tcPr>
          <w:p w14:paraId="2C99A0BE" w14:textId="77777777" w:rsidR="00EC5875" w:rsidRPr="002D6C77" w:rsidRDefault="00EC5875" w:rsidP="00FE64DC">
            <w:pPr>
              <w:snapToGrid w:val="0"/>
              <w:ind w:firstLine="567"/>
              <w:rPr>
                <w:rFonts w:eastAsia="Times New Roman"/>
                <w:sz w:val="24"/>
                <w:szCs w:val="24"/>
                <w:lang w:val="en-US"/>
              </w:rPr>
            </w:pPr>
          </w:p>
        </w:tc>
      </w:tr>
    </w:tbl>
    <w:p w14:paraId="67C5A05D" w14:textId="77777777" w:rsidR="000C7258" w:rsidRPr="002D6C77" w:rsidRDefault="000C7258" w:rsidP="00AC281E">
      <w:pPr>
        <w:widowControl w:val="0"/>
        <w:autoSpaceDE w:val="0"/>
        <w:ind w:firstLine="0"/>
        <w:jc w:val="center"/>
        <w:rPr>
          <w:rFonts w:eastAsia="Times New Roman"/>
          <w:b/>
          <w:bCs/>
          <w:sz w:val="24"/>
          <w:szCs w:val="24"/>
        </w:rPr>
      </w:pPr>
    </w:p>
    <w:p w14:paraId="23A60BDE" w14:textId="77777777" w:rsidR="00AC281E" w:rsidRPr="002D6C77" w:rsidRDefault="00AC281E" w:rsidP="00AC281E">
      <w:pPr>
        <w:widowControl w:val="0"/>
        <w:autoSpaceDE w:val="0"/>
        <w:ind w:firstLine="0"/>
        <w:jc w:val="center"/>
        <w:rPr>
          <w:rFonts w:eastAsia="Times New Roman"/>
          <w:b/>
          <w:bCs/>
          <w:sz w:val="24"/>
          <w:szCs w:val="24"/>
        </w:rPr>
      </w:pPr>
      <w:r w:rsidRPr="002D6C77">
        <w:rPr>
          <w:rFonts w:eastAsia="Times New Roman"/>
          <w:b/>
          <w:bCs/>
          <w:sz w:val="24"/>
          <w:szCs w:val="24"/>
        </w:rPr>
        <w:t>От Агента: _______ / _______ /                               От Принципала: ________ / ________ /</w:t>
      </w:r>
    </w:p>
    <w:p w14:paraId="342215B2" w14:textId="77777777" w:rsidR="00AC281E" w:rsidRPr="002D6C77" w:rsidRDefault="00AC281E" w:rsidP="00AC281E">
      <w:pPr>
        <w:widowControl w:val="0"/>
        <w:autoSpaceDE w:val="0"/>
        <w:ind w:firstLine="0"/>
        <w:jc w:val="center"/>
        <w:rPr>
          <w:rFonts w:eastAsia="Times New Roman"/>
          <w:b/>
          <w:bCs/>
          <w:sz w:val="24"/>
          <w:szCs w:val="24"/>
        </w:rPr>
      </w:pPr>
    </w:p>
    <w:p w14:paraId="190AF864" w14:textId="77777777" w:rsidR="00AC281E" w:rsidRPr="002D6C77" w:rsidRDefault="00AC281E" w:rsidP="00AC281E">
      <w:pPr>
        <w:widowControl w:val="0"/>
        <w:autoSpaceDE w:val="0"/>
        <w:ind w:firstLine="0"/>
        <w:jc w:val="center"/>
        <w:rPr>
          <w:rFonts w:eastAsia="Times New Roman"/>
          <w:bCs/>
          <w:i/>
          <w:sz w:val="24"/>
          <w:szCs w:val="24"/>
        </w:rPr>
      </w:pPr>
      <w:r w:rsidRPr="002D6C77">
        <w:rPr>
          <w:rFonts w:eastAsia="Times New Roman"/>
          <w:bCs/>
          <w:i/>
          <w:sz w:val="24"/>
          <w:szCs w:val="24"/>
        </w:rPr>
        <w:t>«ФОРМА АНКЕТЫ-ЗАЯВКИ СОГЛАСОВАНА»</w:t>
      </w:r>
    </w:p>
    <w:p w14:paraId="54E7E1F4" w14:textId="77777777" w:rsidR="000C7258" w:rsidRPr="002D6C77" w:rsidRDefault="000C7258" w:rsidP="00AC281E">
      <w:pPr>
        <w:widowControl w:val="0"/>
        <w:autoSpaceDE w:val="0"/>
        <w:ind w:firstLine="0"/>
        <w:jc w:val="center"/>
        <w:rPr>
          <w:rFonts w:eastAsia="Times New Roman"/>
          <w:bCs/>
          <w:i/>
          <w:sz w:val="24"/>
          <w:szCs w:val="24"/>
        </w:rPr>
      </w:pPr>
    </w:p>
    <w:tbl>
      <w:tblPr>
        <w:tblW w:w="0" w:type="auto"/>
        <w:tblInd w:w="-601" w:type="dxa"/>
        <w:tblLook w:val="04A0" w:firstRow="1" w:lastRow="0" w:firstColumn="1" w:lastColumn="0" w:noHBand="0" w:noVBand="1"/>
      </w:tblPr>
      <w:tblGrid>
        <w:gridCol w:w="5285"/>
        <w:gridCol w:w="4670"/>
      </w:tblGrid>
      <w:tr w:rsidR="00EC5875" w:rsidRPr="002D6C77" w14:paraId="2D9508F3" w14:textId="77777777" w:rsidTr="000C7258">
        <w:tc>
          <w:tcPr>
            <w:tcW w:w="5286" w:type="dxa"/>
          </w:tcPr>
          <w:p w14:paraId="7E186D0F" w14:textId="77777777" w:rsidR="00EC5875" w:rsidRPr="002D6C77" w:rsidRDefault="00967890" w:rsidP="00FE64DC">
            <w:pPr>
              <w:widowControl w:val="0"/>
              <w:autoSpaceDE w:val="0"/>
              <w:ind w:firstLine="0"/>
              <w:jc w:val="left"/>
              <w:rPr>
                <w:rFonts w:eastAsia="Times New Roman"/>
                <w:b/>
                <w:bCs/>
                <w:sz w:val="24"/>
                <w:szCs w:val="24"/>
              </w:rPr>
            </w:pPr>
            <w:r w:rsidRPr="002D6C77">
              <w:rPr>
                <w:rFonts w:eastAsia="Times New Roman"/>
                <w:b/>
                <w:bCs/>
                <w:sz w:val="24"/>
                <w:szCs w:val="24"/>
              </w:rPr>
              <w:t>Агент</w:t>
            </w:r>
            <w:r w:rsidR="00EC5875" w:rsidRPr="002D6C77">
              <w:rPr>
                <w:rFonts w:eastAsia="Times New Roman"/>
                <w:b/>
                <w:bCs/>
                <w:sz w:val="24"/>
                <w:szCs w:val="24"/>
              </w:rPr>
              <w:t>:</w:t>
            </w:r>
          </w:p>
          <w:p w14:paraId="0A1CE159" w14:textId="77777777" w:rsidR="000C7258" w:rsidRPr="002D6C77" w:rsidRDefault="0009763E" w:rsidP="000C7258">
            <w:pPr>
              <w:widowControl w:val="0"/>
              <w:autoSpaceDE w:val="0"/>
              <w:ind w:firstLine="0"/>
              <w:jc w:val="left"/>
              <w:rPr>
                <w:b/>
                <w:color w:val="000000"/>
                <w:sz w:val="24"/>
                <w:szCs w:val="24"/>
                <w:shd w:val="clear" w:color="auto" w:fill="FFFFFF"/>
              </w:rPr>
            </w:pPr>
            <w:r>
              <w:rPr>
                <w:b/>
                <w:sz w:val="24"/>
                <w:szCs w:val="24"/>
              </w:rPr>
              <w:t>_______________________</w:t>
            </w:r>
          </w:p>
          <w:p w14:paraId="10FDC16B" w14:textId="77777777" w:rsidR="0009763E" w:rsidRPr="002D6C77" w:rsidRDefault="0009763E" w:rsidP="0009763E">
            <w:pPr>
              <w:widowControl w:val="0"/>
              <w:autoSpaceDE w:val="0"/>
              <w:ind w:firstLine="0"/>
              <w:jc w:val="left"/>
              <w:rPr>
                <w:b/>
                <w:color w:val="000000"/>
                <w:sz w:val="24"/>
                <w:szCs w:val="24"/>
                <w:shd w:val="clear" w:color="auto" w:fill="FFFFFF"/>
              </w:rPr>
            </w:pPr>
            <w:r>
              <w:rPr>
                <w:b/>
                <w:sz w:val="24"/>
                <w:szCs w:val="24"/>
              </w:rPr>
              <w:t>_______________________</w:t>
            </w:r>
          </w:p>
          <w:p w14:paraId="71F1CE2E" w14:textId="77777777" w:rsidR="000C7258" w:rsidRPr="002D6C77" w:rsidRDefault="000C7258" w:rsidP="00FE64DC">
            <w:pPr>
              <w:widowControl w:val="0"/>
              <w:autoSpaceDE w:val="0"/>
              <w:ind w:firstLine="0"/>
              <w:jc w:val="left"/>
              <w:rPr>
                <w:rFonts w:eastAsia="Times New Roman"/>
                <w:b/>
                <w:sz w:val="24"/>
                <w:szCs w:val="24"/>
              </w:rPr>
            </w:pPr>
          </w:p>
          <w:p w14:paraId="647FB046" w14:textId="77777777" w:rsidR="000C7258" w:rsidRPr="002D6C77" w:rsidRDefault="000C7258" w:rsidP="00FE64DC">
            <w:pPr>
              <w:widowControl w:val="0"/>
              <w:autoSpaceDE w:val="0"/>
              <w:ind w:firstLine="0"/>
              <w:jc w:val="left"/>
              <w:rPr>
                <w:color w:val="000000"/>
                <w:sz w:val="24"/>
                <w:szCs w:val="24"/>
                <w:shd w:val="clear" w:color="auto" w:fill="FFFFFF"/>
              </w:rPr>
            </w:pPr>
          </w:p>
          <w:p w14:paraId="66A733FF" w14:textId="41D9245B" w:rsidR="00EC5875" w:rsidRPr="002D6C77" w:rsidRDefault="00EC5875" w:rsidP="00631AAD">
            <w:pPr>
              <w:widowControl w:val="0"/>
              <w:autoSpaceDE w:val="0"/>
              <w:ind w:firstLine="0"/>
              <w:jc w:val="left"/>
              <w:rPr>
                <w:rFonts w:eastAsia="Times New Roman"/>
                <w:sz w:val="24"/>
                <w:szCs w:val="24"/>
              </w:rPr>
            </w:pPr>
            <w:r w:rsidRPr="002D6C77">
              <w:rPr>
                <w:color w:val="000000"/>
                <w:sz w:val="24"/>
                <w:szCs w:val="24"/>
                <w:shd w:val="clear" w:color="auto" w:fill="FFFFFF"/>
              </w:rPr>
              <w:t>Подпись: ________________</w:t>
            </w:r>
          </w:p>
        </w:tc>
        <w:tc>
          <w:tcPr>
            <w:tcW w:w="4670" w:type="dxa"/>
          </w:tcPr>
          <w:p w14:paraId="37829F45" w14:textId="77777777" w:rsidR="00EC5875" w:rsidRPr="002D6C77" w:rsidRDefault="00967890" w:rsidP="00FE64DC">
            <w:pPr>
              <w:widowControl w:val="0"/>
              <w:autoSpaceDE w:val="0"/>
              <w:ind w:firstLine="0"/>
              <w:jc w:val="left"/>
              <w:rPr>
                <w:rFonts w:eastAsia="Times New Roman"/>
                <w:b/>
                <w:bCs/>
                <w:sz w:val="24"/>
                <w:szCs w:val="24"/>
              </w:rPr>
            </w:pPr>
            <w:r w:rsidRPr="002D6C77">
              <w:rPr>
                <w:rFonts w:eastAsia="Times New Roman"/>
                <w:b/>
                <w:bCs/>
                <w:sz w:val="24"/>
                <w:szCs w:val="24"/>
              </w:rPr>
              <w:t>Принципал</w:t>
            </w:r>
            <w:r w:rsidR="00EC5875" w:rsidRPr="002D6C77">
              <w:rPr>
                <w:rFonts w:eastAsia="Times New Roman"/>
                <w:b/>
                <w:bCs/>
                <w:sz w:val="24"/>
                <w:szCs w:val="24"/>
              </w:rPr>
              <w:t>:</w:t>
            </w:r>
          </w:p>
          <w:p w14:paraId="4CFA444C" w14:textId="77777777" w:rsidR="00507305" w:rsidRPr="002D6C77" w:rsidRDefault="00507305" w:rsidP="00507305">
            <w:pPr>
              <w:widowControl w:val="0"/>
              <w:autoSpaceDE w:val="0"/>
              <w:ind w:firstLine="0"/>
              <w:jc w:val="left"/>
              <w:rPr>
                <w:b/>
                <w:color w:val="000000"/>
                <w:sz w:val="24"/>
                <w:szCs w:val="24"/>
                <w:shd w:val="clear" w:color="auto" w:fill="FFFFFF"/>
              </w:rPr>
            </w:pPr>
            <w:r>
              <w:rPr>
                <w:b/>
                <w:sz w:val="24"/>
                <w:szCs w:val="24"/>
              </w:rPr>
              <w:t>_______________________</w:t>
            </w:r>
          </w:p>
          <w:p w14:paraId="381AE78F" w14:textId="77777777" w:rsidR="00507305" w:rsidRPr="002D6C77" w:rsidRDefault="00507305" w:rsidP="00507305">
            <w:pPr>
              <w:widowControl w:val="0"/>
              <w:autoSpaceDE w:val="0"/>
              <w:ind w:firstLine="0"/>
              <w:jc w:val="left"/>
              <w:rPr>
                <w:b/>
                <w:color w:val="000000"/>
                <w:sz w:val="24"/>
                <w:szCs w:val="24"/>
                <w:shd w:val="clear" w:color="auto" w:fill="FFFFFF"/>
              </w:rPr>
            </w:pPr>
            <w:r>
              <w:rPr>
                <w:b/>
                <w:sz w:val="24"/>
                <w:szCs w:val="24"/>
              </w:rPr>
              <w:t>_______________________</w:t>
            </w:r>
          </w:p>
          <w:p w14:paraId="5AA01612" w14:textId="77777777" w:rsidR="00EC5875" w:rsidRPr="002D6C77" w:rsidRDefault="00EC5875" w:rsidP="00FE64DC">
            <w:pPr>
              <w:widowControl w:val="0"/>
              <w:autoSpaceDE w:val="0"/>
              <w:ind w:firstLine="0"/>
              <w:jc w:val="left"/>
              <w:rPr>
                <w:rFonts w:eastAsia="Times New Roman"/>
                <w:sz w:val="24"/>
                <w:szCs w:val="24"/>
              </w:rPr>
            </w:pPr>
          </w:p>
          <w:p w14:paraId="4A7B8DAD" w14:textId="77777777" w:rsidR="000C7258" w:rsidRPr="002D6C77" w:rsidRDefault="000C7258" w:rsidP="00FE64DC">
            <w:pPr>
              <w:widowControl w:val="0"/>
              <w:autoSpaceDE w:val="0"/>
              <w:ind w:firstLine="0"/>
              <w:jc w:val="left"/>
              <w:rPr>
                <w:rFonts w:eastAsia="Times New Roman"/>
                <w:sz w:val="24"/>
                <w:szCs w:val="24"/>
              </w:rPr>
            </w:pPr>
          </w:p>
          <w:p w14:paraId="5C225EA0" w14:textId="49C8105A" w:rsidR="000C7258" w:rsidRPr="002D6C77" w:rsidRDefault="00EC5875" w:rsidP="00631AAD">
            <w:pPr>
              <w:widowControl w:val="0"/>
              <w:autoSpaceDE w:val="0"/>
              <w:ind w:firstLine="0"/>
              <w:jc w:val="left"/>
              <w:rPr>
                <w:color w:val="000000"/>
                <w:sz w:val="24"/>
                <w:szCs w:val="24"/>
                <w:shd w:val="clear" w:color="auto" w:fill="FFFFFF"/>
              </w:rPr>
            </w:pPr>
            <w:r w:rsidRPr="002D6C77">
              <w:rPr>
                <w:rFonts w:eastAsia="Times New Roman"/>
                <w:sz w:val="24"/>
                <w:szCs w:val="24"/>
              </w:rPr>
              <w:t xml:space="preserve">Подпись: </w:t>
            </w:r>
            <w:r w:rsidRPr="002D6C77">
              <w:rPr>
                <w:color w:val="000000"/>
                <w:sz w:val="24"/>
                <w:szCs w:val="24"/>
                <w:shd w:val="clear" w:color="auto" w:fill="FFFFFF"/>
              </w:rPr>
              <w:t>_______________</w:t>
            </w:r>
          </w:p>
        </w:tc>
      </w:tr>
    </w:tbl>
    <w:bookmarkEnd w:id="7"/>
    <w:p w14:paraId="49853089" w14:textId="3CCEE9D2" w:rsidR="00EC5875" w:rsidRPr="002D6C77" w:rsidRDefault="00EC5875" w:rsidP="00631AAD">
      <w:pPr>
        <w:pageBreakBefore/>
        <w:overflowPunct w:val="0"/>
        <w:autoSpaceDE w:val="0"/>
        <w:spacing w:before="120" w:after="120"/>
        <w:ind w:left="1416" w:firstLine="708"/>
        <w:textAlignment w:val="baseline"/>
        <w:rPr>
          <w:rFonts w:eastAsia="Times New Roman"/>
          <w:sz w:val="24"/>
          <w:szCs w:val="24"/>
        </w:rPr>
      </w:pPr>
      <w:r w:rsidRPr="002D6C77">
        <w:rPr>
          <w:rFonts w:eastAsia="Times New Roman"/>
          <w:sz w:val="24"/>
          <w:szCs w:val="24"/>
        </w:rPr>
        <w:lastRenderedPageBreak/>
        <w:t>Приложение №2</w:t>
      </w:r>
      <w:r w:rsidR="00AC281E" w:rsidRPr="002D6C77">
        <w:rPr>
          <w:rFonts w:eastAsia="Times New Roman"/>
          <w:sz w:val="24"/>
          <w:szCs w:val="24"/>
        </w:rPr>
        <w:t xml:space="preserve"> к Договору №</w:t>
      </w:r>
      <w:r w:rsidR="002B68C6" w:rsidRPr="002D6C77">
        <w:rPr>
          <w:rFonts w:eastAsia="Times New Roman"/>
          <w:sz w:val="24"/>
          <w:szCs w:val="24"/>
        </w:rPr>
        <w:t>_______</w:t>
      </w:r>
      <w:r w:rsidR="00AC281E" w:rsidRPr="002D6C77">
        <w:rPr>
          <w:rFonts w:eastAsia="Times New Roman"/>
          <w:sz w:val="24"/>
          <w:szCs w:val="24"/>
        </w:rPr>
        <w:t xml:space="preserve">_ от «__» </w:t>
      </w:r>
      <w:r w:rsidR="00967890" w:rsidRPr="002D6C77">
        <w:rPr>
          <w:rFonts w:eastAsia="Times New Roman"/>
          <w:sz w:val="24"/>
          <w:szCs w:val="24"/>
        </w:rPr>
        <w:t xml:space="preserve">_________ </w:t>
      </w:r>
      <w:r w:rsidR="00F01BFE">
        <w:rPr>
          <w:rFonts w:eastAsia="Times New Roman"/>
          <w:sz w:val="24"/>
          <w:szCs w:val="24"/>
        </w:rPr>
        <w:t>202</w:t>
      </w:r>
      <w:r w:rsidR="00C403FD">
        <w:rPr>
          <w:rFonts w:eastAsia="Times New Roman"/>
          <w:sz w:val="24"/>
          <w:szCs w:val="24"/>
        </w:rPr>
        <w:t>__</w:t>
      </w:r>
      <w:r w:rsidR="00AC281E" w:rsidRPr="002D6C77">
        <w:rPr>
          <w:rFonts w:eastAsia="Times New Roman"/>
          <w:sz w:val="24"/>
          <w:szCs w:val="24"/>
        </w:rPr>
        <w:t xml:space="preserve"> г.</w:t>
      </w:r>
    </w:p>
    <w:p w14:paraId="15A3E4F1" w14:textId="77777777" w:rsidR="00AC281E" w:rsidRPr="002D6C77" w:rsidRDefault="00AC281E" w:rsidP="00B71549">
      <w:pPr>
        <w:spacing w:after="200" w:line="276" w:lineRule="auto"/>
        <w:ind w:firstLine="0"/>
        <w:jc w:val="left"/>
        <w:rPr>
          <w:rFonts w:eastAsia="Times New Roman"/>
          <w:sz w:val="24"/>
          <w:szCs w:val="24"/>
        </w:rPr>
      </w:pPr>
    </w:p>
    <w:p w14:paraId="4B92BDFA" w14:textId="77777777" w:rsidR="00AC281E" w:rsidRPr="002D6C77" w:rsidRDefault="00AC281E" w:rsidP="00B71549">
      <w:pPr>
        <w:spacing w:after="200" w:line="276" w:lineRule="auto"/>
        <w:ind w:firstLine="0"/>
        <w:jc w:val="left"/>
        <w:rPr>
          <w:rFonts w:eastAsia="Times New Roman"/>
          <w:sz w:val="24"/>
          <w:szCs w:val="24"/>
        </w:rPr>
      </w:pPr>
      <w:r w:rsidRPr="002D6C77">
        <w:rPr>
          <w:rFonts w:eastAsia="Times New Roman"/>
          <w:sz w:val="24"/>
          <w:szCs w:val="24"/>
        </w:rPr>
        <w:t>ОБРАЗЕЦ</w:t>
      </w:r>
    </w:p>
    <w:p w14:paraId="578F0426" w14:textId="77777777" w:rsidR="00EC5875" w:rsidRPr="002D6C77" w:rsidRDefault="00EC5875" w:rsidP="00EC5875">
      <w:pPr>
        <w:spacing w:after="200" w:line="276" w:lineRule="auto"/>
        <w:ind w:firstLine="0"/>
        <w:jc w:val="center"/>
        <w:rPr>
          <w:rFonts w:eastAsia="Times New Roman"/>
          <w:sz w:val="24"/>
          <w:szCs w:val="24"/>
        </w:rPr>
      </w:pPr>
      <w:bookmarkStart w:id="8" w:name="_Hlk231893359"/>
      <w:r w:rsidRPr="002D6C77">
        <w:rPr>
          <w:rFonts w:eastAsia="Times New Roman"/>
          <w:sz w:val="24"/>
          <w:szCs w:val="24"/>
        </w:rPr>
        <w:t xml:space="preserve">Отчет об исполнении поручений № __ </w:t>
      </w:r>
      <w:proofErr w:type="gramStart"/>
      <w:r w:rsidRPr="002D6C77">
        <w:rPr>
          <w:rFonts w:eastAsia="Times New Roman"/>
          <w:sz w:val="24"/>
          <w:szCs w:val="24"/>
        </w:rPr>
        <w:t>от  _</w:t>
      </w:r>
      <w:proofErr w:type="gramEnd"/>
      <w:r w:rsidRPr="002D6C77">
        <w:rPr>
          <w:rFonts w:eastAsia="Times New Roman"/>
          <w:sz w:val="24"/>
          <w:szCs w:val="24"/>
        </w:rPr>
        <w:t xml:space="preserve">____ </w:t>
      </w:r>
      <w:r w:rsidR="0009763E">
        <w:rPr>
          <w:rFonts w:eastAsia="Times New Roman"/>
          <w:sz w:val="24"/>
          <w:szCs w:val="24"/>
        </w:rPr>
        <w:t>202_</w:t>
      </w:r>
      <w:r w:rsidRPr="002D6C77">
        <w:rPr>
          <w:rFonts w:eastAsia="Times New Roman"/>
          <w:sz w:val="24"/>
          <w:szCs w:val="24"/>
        </w:rPr>
        <w:t xml:space="preserve"> года</w:t>
      </w:r>
    </w:p>
    <w:p w14:paraId="249F07F6" w14:textId="77777777" w:rsidR="00EC5875" w:rsidRPr="002D6C77" w:rsidRDefault="00EC5875" w:rsidP="00EC5875">
      <w:pPr>
        <w:spacing w:after="200" w:line="276" w:lineRule="auto"/>
        <w:ind w:firstLine="0"/>
        <w:jc w:val="center"/>
        <w:rPr>
          <w:rFonts w:eastAsia="Times New Roman"/>
          <w:sz w:val="24"/>
          <w:szCs w:val="24"/>
        </w:rPr>
      </w:pPr>
      <w:r w:rsidRPr="002D6C77">
        <w:rPr>
          <w:rFonts w:eastAsia="Times New Roman"/>
          <w:sz w:val="24"/>
          <w:szCs w:val="24"/>
        </w:rPr>
        <w:t>за период с __ _____ 20_ года по __ _____ 20_ года</w:t>
      </w:r>
    </w:p>
    <w:p w14:paraId="04014043" w14:textId="77777777" w:rsidR="00EC5875" w:rsidRPr="002D6C77" w:rsidRDefault="00EC5875" w:rsidP="00EC5875">
      <w:pPr>
        <w:spacing w:after="200" w:line="276" w:lineRule="auto"/>
        <w:ind w:firstLine="0"/>
        <w:jc w:val="center"/>
        <w:rPr>
          <w:rFonts w:eastAsia="Times New Roman"/>
          <w:sz w:val="24"/>
          <w:szCs w:val="24"/>
        </w:rPr>
      </w:pPr>
      <w:r w:rsidRPr="002D6C77">
        <w:rPr>
          <w:rFonts w:eastAsia="Times New Roman"/>
          <w:sz w:val="24"/>
          <w:szCs w:val="24"/>
        </w:rPr>
        <w:t>к акту №___ от __ _____ 20_ года</w:t>
      </w:r>
    </w:p>
    <w:tbl>
      <w:tblPr>
        <w:tblW w:w="10632" w:type="dxa"/>
        <w:tblInd w:w="-856" w:type="dxa"/>
        <w:tblLayout w:type="fixed"/>
        <w:tblLook w:val="0000" w:firstRow="0" w:lastRow="0" w:firstColumn="0" w:lastColumn="0" w:noHBand="0" w:noVBand="0"/>
      </w:tblPr>
      <w:tblGrid>
        <w:gridCol w:w="568"/>
        <w:gridCol w:w="992"/>
        <w:gridCol w:w="1134"/>
        <w:gridCol w:w="1690"/>
        <w:gridCol w:w="862"/>
        <w:gridCol w:w="1275"/>
        <w:gridCol w:w="1429"/>
        <w:gridCol w:w="1135"/>
        <w:gridCol w:w="1547"/>
      </w:tblGrid>
      <w:tr w:rsidR="00A11050" w:rsidRPr="002D6C77" w14:paraId="4FC941C3" w14:textId="77777777" w:rsidTr="007173CF">
        <w:tc>
          <w:tcPr>
            <w:tcW w:w="568" w:type="dxa"/>
            <w:tcBorders>
              <w:top w:val="single" w:sz="4" w:space="0" w:color="000000"/>
              <w:left w:val="single" w:sz="4" w:space="0" w:color="000000"/>
              <w:bottom w:val="single" w:sz="4" w:space="0" w:color="000000"/>
            </w:tcBorders>
          </w:tcPr>
          <w:p w14:paraId="3F0B004A" w14:textId="77777777" w:rsidR="00A11050" w:rsidRPr="00180716" w:rsidRDefault="00A11050" w:rsidP="00FE64DC">
            <w:pPr>
              <w:ind w:firstLine="0"/>
              <w:rPr>
                <w:rFonts w:eastAsia="Times New Roman"/>
                <w:sz w:val="22"/>
              </w:rPr>
            </w:pPr>
            <w:r w:rsidRPr="00180716">
              <w:rPr>
                <w:rFonts w:eastAsia="Times New Roman"/>
                <w:sz w:val="22"/>
              </w:rPr>
              <w:t>№ п/п</w:t>
            </w:r>
          </w:p>
          <w:p w14:paraId="2416E855" w14:textId="77777777" w:rsidR="00A11050" w:rsidRPr="00180716" w:rsidRDefault="00A11050" w:rsidP="00FE64DC">
            <w:pPr>
              <w:ind w:firstLine="0"/>
              <w:rPr>
                <w:rFonts w:eastAsia="Times New Roman"/>
                <w:sz w:val="22"/>
              </w:rPr>
            </w:pPr>
          </w:p>
        </w:tc>
        <w:tc>
          <w:tcPr>
            <w:tcW w:w="992" w:type="dxa"/>
            <w:tcBorders>
              <w:top w:val="single" w:sz="4" w:space="0" w:color="000000"/>
              <w:left w:val="single" w:sz="4" w:space="0" w:color="000000"/>
              <w:bottom w:val="single" w:sz="4" w:space="0" w:color="000000"/>
            </w:tcBorders>
          </w:tcPr>
          <w:p w14:paraId="1DDBC95E" w14:textId="77777777" w:rsidR="00A11050" w:rsidRPr="00180716" w:rsidRDefault="00A11050" w:rsidP="00967890">
            <w:pPr>
              <w:ind w:firstLine="0"/>
              <w:rPr>
                <w:rFonts w:eastAsia="Times New Roman"/>
                <w:sz w:val="22"/>
              </w:rPr>
            </w:pPr>
            <w:r w:rsidRPr="00180716">
              <w:rPr>
                <w:rFonts w:eastAsia="Times New Roman"/>
                <w:sz w:val="22"/>
              </w:rPr>
              <w:t xml:space="preserve">Номер и дата анкеты-заявки </w:t>
            </w:r>
          </w:p>
        </w:tc>
        <w:tc>
          <w:tcPr>
            <w:tcW w:w="1134" w:type="dxa"/>
            <w:tcBorders>
              <w:top w:val="single" w:sz="4" w:space="0" w:color="000000"/>
              <w:left w:val="single" w:sz="4" w:space="0" w:color="000000"/>
              <w:bottom w:val="single" w:sz="4" w:space="0" w:color="000000"/>
            </w:tcBorders>
          </w:tcPr>
          <w:p w14:paraId="13C8CF60" w14:textId="77777777" w:rsidR="00A11050" w:rsidRPr="00092439" w:rsidRDefault="00A11050" w:rsidP="00FE64DC">
            <w:pPr>
              <w:ind w:firstLine="0"/>
              <w:rPr>
                <w:rFonts w:eastAsia="Times New Roman"/>
                <w:sz w:val="22"/>
              </w:rPr>
            </w:pPr>
            <w:r w:rsidRPr="00092439">
              <w:rPr>
                <w:rFonts w:eastAsia="Times New Roman"/>
                <w:sz w:val="22"/>
              </w:rPr>
              <w:t xml:space="preserve">Наименование </w:t>
            </w:r>
          </w:p>
          <w:p w14:paraId="19C86082" w14:textId="2093C5E2" w:rsidR="00A11050" w:rsidRPr="00180716" w:rsidRDefault="00A11050" w:rsidP="00FE64DC">
            <w:pPr>
              <w:ind w:firstLine="0"/>
              <w:rPr>
                <w:rFonts w:eastAsia="Times New Roman"/>
                <w:sz w:val="22"/>
              </w:rPr>
            </w:pPr>
            <w:r w:rsidRPr="00092439">
              <w:rPr>
                <w:rFonts w:eastAsia="Times New Roman"/>
                <w:sz w:val="22"/>
              </w:rPr>
              <w:t>мероприятия</w:t>
            </w:r>
          </w:p>
        </w:tc>
        <w:tc>
          <w:tcPr>
            <w:tcW w:w="1690" w:type="dxa"/>
            <w:tcBorders>
              <w:top w:val="single" w:sz="4" w:space="0" w:color="000000"/>
              <w:left w:val="single" w:sz="4" w:space="0" w:color="000000"/>
              <w:bottom w:val="single" w:sz="4" w:space="0" w:color="000000"/>
              <w:right w:val="single" w:sz="4" w:space="0" w:color="000000"/>
            </w:tcBorders>
          </w:tcPr>
          <w:p w14:paraId="58187B10" w14:textId="6910EF79" w:rsidR="00A11050" w:rsidRPr="00180716" w:rsidRDefault="00A11050" w:rsidP="00FE64DC">
            <w:pPr>
              <w:ind w:firstLine="0"/>
              <w:rPr>
                <w:rFonts w:eastAsia="Times New Roman"/>
                <w:sz w:val="22"/>
              </w:rPr>
            </w:pPr>
            <w:r>
              <w:rPr>
                <w:rFonts w:eastAsia="Times New Roman"/>
                <w:sz w:val="22"/>
              </w:rPr>
              <w:t>Наименование Исполнителя</w:t>
            </w:r>
          </w:p>
        </w:tc>
        <w:tc>
          <w:tcPr>
            <w:tcW w:w="862" w:type="dxa"/>
            <w:tcBorders>
              <w:top w:val="single" w:sz="4" w:space="0" w:color="000000"/>
              <w:left w:val="single" w:sz="4" w:space="0" w:color="000000"/>
              <w:bottom w:val="single" w:sz="4" w:space="0" w:color="000000"/>
            </w:tcBorders>
          </w:tcPr>
          <w:p w14:paraId="372B0B68" w14:textId="0C454298" w:rsidR="00A11050" w:rsidRPr="00180716" w:rsidRDefault="00A11050" w:rsidP="00FE64DC">
            <w:pPr>
              <w:ind w:firstLine="0"/>
              <w:rPr>
                <w:rFonts w:eastAsia="Times New Roman"/>
                <w:sz w:val="22"/>
              </w:rPr>
            </w:pPr>
            <w:r w:rsidRPr="00180716">
              <w:rPr>
                <w:rFonts w:eastAsia="Times New Roman"/>
                <w:sz w:val="22"/>
              </w:rPr>
              <w:t>Дата исполнения поручения</w:t>
            </w:r>
          </w:p>
        </w:tc>
        <w:tc>
          <w:tcPr>
            <w:tcW w:w="1275" w:type="dxa"/>
            <w:tcBorders>
              <w:top w:val="single" w:sz="4" w:space="0" w:color="000000"/>
              <w:left w:val="single" w:sz="4" w:space="0" w:color="000000"/>
              <w:bottom w:val="single" w:sz="4" w:space="0" w:color="000000"/>
            </w:tcBorders>
          </w:tcPr>
          <w:p w14:paraId="096166C2" w14:textId="77777777" w:rsidR="00A11050" w:rsidRPr="00180716" w:rsidRDefault="00A11050" w:rsidP="00FE64DC">
            <w:pPr>
              <w:ind w:firstLine="0"/>
              <w:rPr>
                <w:rFonts w:eastAsia="Times New Roman"/>
                <w:sz w:val="22"/>
              </w:rPr>
            </w:pPr>
            <w:r w:rsidRPr="00180716">
              <w:rPr>
                <w:rFonts w:eastAsia="Times New Roman"/>
                <w:sz w:val="22"/>
              </w:rPr>
              <w:t>Стоимость</w:t>
            </w:r>
          </w:p>
          <w:p w14:paraId="78AFC902" w14:textId="77777777" w:rsidR="00A11050" w:rsidRPr="00180716" w:rsidRDefault="00A11050" w:rsidP="00FE64DC">
            <w:pPr>
              <w:ind w:firstLine="0"/>
              <w:rPr>
                <w:rFonts w:eastAsia="Times New Roman"/>
                <w:sz w:val="22"/>
              </w:rPr>
            </w:pPr>
            <w:r w:rsidRPr="00180716">
              <w:rPr>
                <w:rFonts w:eastAsia="Times New Roman"/>
                <w:sz w:val="22"/>
              </w:rPr>
              <w:t xml:space="preserve">(без НДС) </w:t>
            </w:r>
          </w:p>
        </w:tc>
        <w:tc>
          <w:tcPr>
            <w:tcW w:w="1429" w:type="dxa"/>
            <w:tcBorders>
              <w:top w:val="single" w:sz="4" w:space="0" w:color="000000"/>
              <w:left w:val="single" w:sz="4" w:space="0" w:color="000000"/>
              <w:bottom w:val="single" w:sz="4" w:space="0" w:color="000000"/>
              <w:right w:val="single" w:sz="4" w:space="0" w:color="000000"/>
            </w:tcBorders>
          </w:tcPr>
          <w:p w14:paraId="46B59C4C" w14:textId="6B9DFB36" w:rsidR="00A11050" w:rsidRPr="00180716" w:rsidRDefault="00A11050" w:rsidP="00A11050">
            <w:pPr>
              <w:ind w:firstLine="0"/>
              <w:rPr>
                <w:rFonts w:eastAsia="Times New Roman"/>
                <w:sz w:val="22"/>
              </w:rPr>
            </w:pPr>
            <w:r w:rsidRPr="00A11050">
              <w:rPr>
                <w:rFonts w:eastAsia="Times New Roman"/>
                <w:sz w:val="22"/>
              </w:rPr>
              <w:t xml:space="preserve">Стоимость итого (включая </w:t>
            </w:r>
            <w:r w:rsidRPr="00180716">
              <w:rPr>
                <w:rFonts w:eastAsia="Times New Roman"/>
                <w:sz w:val="22"/>
              </w:rPr>
              <w:t>НДС поставщика</w:t>
            </w:r>
            <w:r w:rsidR="00B00EC6">
              <w:rPr>
                <w:rFonts w:eastAsia="Times New Roman"/>
                <w:sz w:val="22"/>
              </w:rPr>
              <w:t>)</w:t>
            </w:r>
            <w:r w:rsidRPr="00180716">
              <w:rPr>
                <w:rFonts w:eastAsia="Times New Roman"/>
                <w:sz w:val="22"/>
              </w:rPr>
              <w:t xml:space="preserve"> </w:t>
            </w:r>
          </w:p>
        </w:tc>
        <w:tc>
          <w:tcPr>
            <w:tcW w:w="1135" w:type="dxa"/>
            <w:tcBorders>
              <w:top w:val="single" w:sz="4" w:space="0" w:color="000000"/>
              <w:left w:val="single" w:sz="4" w:space="0" w:color="000000"/>
              <w:bottom w:val="single" w:sz="4" w:space="0" w:color="000000"/>
              <w:right w:val="single" w:sz="4" w:space="0" w:color="000000"/>
            </w:tcBorders>
          </w:tcPr>
          <w:p w14:paraId="216C3E12" w14:textId="601B2520" w:rsidR="00A11050" w:rsidRPr="00180716" w:rsidRDefault="00A11050" w:rsidP="00FE64DC">
            <w:pPr>
              <w:ind w:firstLine="0"/>
              <w:rPr>
                <w:rFonts w:eastAsia="Times New Roman"/>
                <w:sz w:val="22"/>
              </w:rPr>
            </w:pPr>
            <w:r>
              <w:rPr>
                <w:rFonts w:eastAsia="Times New Roman"/>
                <w:sz w:val="22"/>
              </w:rPr>
              <w:t>Вознаграждение Агента</w:t>
            </w:r>
            <w:r w:rsidRPr="00180716">
              <w:rPr>
                <w:rFonts w:eastAsia="Times New Roman"/>
                <w:sz w:val="22"/>
              </w:rPr>
              <w:t xml:space="preserve"> (включая НДС)</w:t>
            </w:r>
          </w:p>
        </w:tc>
        <w:tc>
          <w:tcPr>
            <w:tcW w:w="1547" w:type="dxa"/>
            <w:tcBorders>
              <w:top w:val="single" w:sz="4" w:space="0" w:color="000000"/>
              <w:left w:val="single" w:sz="4" w:space="0" w:color="000000"/>
              <w:bottom w:val="single" w:sz="4" w:space="0" w:color="000000"/>
              <w:right w:val="single" w:sz="4" w:space="0" w:color="000000"/>
            </w:tcBorders>
          </w:tcPr>
          <w:p w14:paraId="6A40B76A" w14:textId="77777777" w:rsidR="00A11050" w:rsidRPr="00180716" w:rsidRDefault="00A11050" w:rsidP="00FE64DC">
            <w:pPr>
              <w:ind w:firstLine="0"/>
              <w:rPr>
                <w:rFonts w:eastAsia="Times New Roman"/>
                <w:sz w:val="22"/>
              </w:rPr>
            </w:pPr>
            <w:r w:rsidRPr="00180716">
              <w:rPr>
                <w:rFonts w:eastAsia="Times New Roman"/>
                <w:sz w:val="22"/>
              </w:rPr>
              <w:t>Комментарии</w:t>
            </w:r>
          </w:p>
        </w:tc>
      </w:tr>
      <w:tr w:rsidR="00A11050" w:rsidRPr="002D6C77" w14:paraId="284C48AA" w14:textId="77777777" w:rsidTr="007173CF">
        <w:tc>
          <w:tcPr>
            <w:tcW w:w="568" w:type="dxa"/>
            <w:tcBorders>
              <w:top w:val="single" w:sz="4" w:space="0" w:color="000000"/>
              <w:left w:val="single" w:sz="4" w:space="0" w:color="000000"/>
              <w:bottom w:val="single" w:sz="4" w:space="0" w:color="000000"/>
            </w:tcBorders>
          </w:tcPr>
          <w:p w14:paraId="76ECB106" w14:textId="77777777" w:rsidR="00A11050" w:rsidRPr="002D6C77" w:rsidRDefault="00A11050" w:rsidP="00FE64DC">
            <w:pPr>
              <w:snapToGrid w:val="0"/>
              <w:ind w:firstLine="0"/>
              <w:rPr>
                <w:rFonts w:eastAsia="Times New Roman"/>
                <w:sz w:val="24"/>
                <w:szCs w:val="24"/>
              </w:rPr>
            </w:pPr>
          </w:p>
        </w:tc>
        <w:tc>
          <w:tcPr>
            <w:tcW w:w="992" w:type="dxa"/>
            <w:tcBorders>
              <w:top w:val="single" w:sz="4" w:space="0" w:color="000000"/>
              <w:left w:val="single" w:sz="4" w:space="0" w:color="000000"/>
              <w:bottom w:val="single" w:sz="4" w:space="0" w:color="000000"/>
            </w:tcBorders>
          </w:tcPr>
          <w:p w14:paraId="7150358D" w14:textId="77777777" w:rsidR="00A11050" w:rsidRPr="002D6C77" w:rsidRDefault="00A11050" w:rsidP="00FE64DC">
            <w:pPr>
              <w:snapToGrid w:val="0"/>
              <w:ind w:firstLine="0"/>
              <w:rPr>
                <w:rFonts w:eastAsia="Times New Roman"/>
                <w:sz w:val="24"/>
                <w:szCs w:val="24"/>
              </w:rPr>
            </w:pPr>
          </w:p>
        </w:tc>
        <w:tc>
          <w:tcPr>
            <w:tcW w:w="1134" w:type="dxa"/>
            <w:tcBorders>
              <w:top w:val="single" w:sz="4" w:space="0" w:color="000000"/>
              <w:left w:val="single" w:sz="4" w:space="0" w:color="000000"/>
              <w:bottom w:val="single" w:sz="4" w:space="0" w:color="000000"/>
            </w:tcBorders>
          </w:tcPr>
          <w:p w14:paraId="2D236486" w14:textId="77777777" w:rsidR="00A11050" w:rsidRPr="002D6C77" w:rsidRDefault="00A11050" w:rsidP="00FE64DC">
            <w:pPr>
              <w:snapToGrid w:val="0"/>
              <w:ind w:firstLine="0"/>
              <w:rPr>
                <w:rFonts w:eastAsia="Times New Roman"/>
                <w:sz w:val="24"/>
                <w:szCs w:val="24"/>
              </w:rPr>
            </w:pPr>
          </w:p>
        </w:tc>
        <w:tc>
          <w:tcPr>
            <w:tcW w:w="1690" w:type="dxa"/>
            <w:tcBorders>
              <w:top w:val="single" w:sz="4" w:space="0" w:color="000000"/>
              <w:left w:val="single" w:sz="4" w:space="0" w:color="000000"/>
              <w:bottom w:val="single" w:sz="4" w:space="0" w:color="000000"/>
              <w:right w:val="single" w:sz="4" w:space="0" w:color="000000"/>
            </w:tcBorders>
          </w:tcPr>
          <w:p w14:paraId="375EBF57" w14:textId="77777777" w:rsidR="00A11050" w:rsidRPr="002D6C77" w:rsidRDefault="00A11050" w:rsidP="00FE64DC">
            <w:pPr>
              <w:snapToGrid w:val="0"/>
              <w:ind w:firstLine="0"/>
              <w:rPr>
                <w:rFonts w:eastAsia="Times New Roman"/>
                <w:sz w:val="24"/>
                <w:szCs w:val="24"/>
              </w:rPr>
            </w:pPr>
          </w:p>
        </w:tc>
        <w:tc>
          <w:tcPr>
            <w:tcW w:w="862" w:type="dxa"/>
            <w:tcBorders>
              <w:top w:val="single" w:sz="4" w:space="0" w:color="000000"/>
              <w:left w:val="single" w:sz="4" w:space="0" w:color="000000"/>
              <w:bottom w:val="single" w:sz="4" w:space="0" w:color="000000"/>
            </w:tcBorders>
          </w:tcPr>
          <w:p w14:paraId="41D43DB9" w14:textId="3E35F758" w:rsidR="00A11050" w:rsidRPr="002D6C77" w:rsidRDefault="00A11050" w:rsidP="00FE64DC">
            <w:pPr>
              <w:snapToGrid w:val="0"/>
              <w:ind w:firstLine="0"/>
              <w:rPr>
                <w:rFonts w:eastAsia="Times New Roman"/>
                <w:sz w:val="24"/>
                <w:szCs w:val="24"/>
              </w:rPr>
            </w:pPr>
          </w:p>
        </w:tc>
        <w:tc>
          <w:tcPr>
            <w:tcW w:w="1275" w:type="dxa"/>
            <w:tcBorders>
              <w:top w:val="single" w:sz="4" w:space="0" w:color="000000"/>
              <w:left w:val="single" w:sz="4" w:space="0" w:color="000000"/>
              <w:bottom w:val="single" w:sz="4" w:space="0" w:color="000000"/>
            </w:tcBorders>
          </w:tcPr>
          <w:p w14:paraId="0650C245" w14:textId="77777777" w:rsidR="00A11050" w:rsidRPr="002D6C77" w:rsidRDefault="00A11050" w:rsidP="00FE64DC">
            <w:pPr>
              <w:snapToGrid w:val="0"/>
              <w:ind w:firstLine="0"/>
              <w:rPr>
                <w:rFonts w:eastAsia="Times New Roman"/>
                <w:sz w:val="24"/>
                <w:szCs w:val="24"/>
              </w:rPr>
            </w:pPr>
          </w:p>
        </w:tc>
        <w:tc>
          <w:tcPr>
            <w:tcW w:w="1429" w:type="dxa"/>
            <w:tcBorders>
              <w:top w:val="single" w:sz="4" w:space="0" w:color="000000"/>
              <w:left w:val="single" w:sz="4" w:space="0" w:color="000000"/>
              <w:bottom w:val="single" w:sz="4" w:space="0" w:color="000000"/>
              <w:right w:val="single" w:sz="4" w:space="0" w:color="000000"/>
            </w:tcBorders>
          </w:tcPr>
          <w:p w14:paraId="07172577" w14:textId="77777777" w:rsidR="00A11050" w:rsidRPr="002D6C77" w:rsidRDefault="00A11050" w:rsidP="00FE64DC">
            <w:pPr>
              <w:snapToGrid w:val="0"/>
              <w:ind w:firstLine="0"/>
              <w:rPr>
                <w:rFonts w:eastAsia="Times New Roman"/>
                <w:sz w:val="24"/>
                <w:szCs w:val="24"/>
              </w:rPr>
            </w:pPr>
          </w:p>
        </w:tc>
        <w:tc>
          <w:tcPr>
            <w:tcW w:w="1135" w:type="dxa"/>
            <w:tcBorders>
              <w:top w:val="single" w:sz="4" w:space="0" w:color="000000"/>
              <w:left w:val="single" w:sz="4" w:space="0" w:color="000000"/>
              <w:bottom w:val="single" w:sz="4" w:space="0" w:color="000000"/>
              <w:right w:val="single" w:sz="4" w:space="0" w:color="000000"/>
            </w:tcBorders>
          </w:tcPr>
          <w:p w14:paraId="27D8EA16" w14:textId="77777777" w:rsidR="00A11050" w:rsidRPr="002D6C77" w:rsidRDefault="00A11050" w:rsidP="00FE64DC">
            <w:pPr>
              <w:snapToGrid w:val="0"/>
              <w:ind w:firstLine="0"/>
              <w:rPr>
                <w:rFonts w:eastAsia="Times New Roman"/>
                <w:sz w:val="24"/>
                <w:szCs w:val="24"/>
              </w:rPr>
            </w:pPr>
          </w:p>
        </w:tc>
        <w:tc>
          <w:tcPr>
            <w:tcW w:w="1547" w:type="dxa"/>
            <w:tcBorders>
              <w:top w:val="single" w:sz="4" w:space="0" w:color="000000"/>
              <w:left w:val="single" w:sz="4" w:space="0" w:color="000000"/>
              <w:bottom w:val="single" w:sz="4" w:space="0" w:color="000000"/>
              <w:right w:val="single" w:sz="4" w:space="0" w:color="000000"/>
            </w:tcBorders>
          </w:tcPr>
          <w:p w14:paraId="2FD56339" w14:textId="77777777" w:rsidR="00A11050" w:rsidRPr="002D6C77" w:rsidRDefault="00A11050" w:rsidP="00FE64DC">
            <w:pPr>
              <w:snapToGrid w:val="0"/>
              <w:ind w:firstLine="0"/>
              <w:rPr>
                <w:rFonts w:eastAsia="Times New Roman"/>
                <w:sz w:val="24"/>
                <w:szCs w:val="24"/>
              </w:rPr>
            </w:pPr>
          </w:p>
        </w:tc>
      </w:tr>
      <w:tr w:rsidR="00A11050" w:rsidRPr="002D6C77" w14:paraId="7F88426A" w14:textId="77777777" w:rsidTr="007173CF">
        <w:tc>
          <w:tcPr>
            <w:tcW w:w="568" w:type="dxa"/>
            <w:tcBorders>
              <w:top w:val="single" w:sz="4" w:space="0" w:color="000000"/>
              <w:left w:val="single" w:sz="4" w:space="0" w:color="000000"/>
              <w:bottom w:val="single" w:sz="4" w:space="0" w:color="000000"/>
            </w:tcBorders>
          </w:tcPr>
          <w:p w14:paraId="118C7C20" w14:textId="77777777" w:rsidR="00A11050" w:rsidRPr="002D6C77" w:rsidRDefault="00A11050" w:rsidP="00FE64DC">
            <w:pPr>
              <w:snapToGrid w:val="0"/>
              <w:ind w:firstLine="0"/>
              <w:rPr>
                <w:rFonts w:eastAsia="Times New Roman"/>
                <w:sz w:val="24"/>
                <w:szCs w:val="24"/>
              </w:rPr>
            </w:pPr>
          </w:p>
        </w:tc>
        <w:tc>
          <w:tcPr>
            <w:tcW w:w="992" w:type="dxa"/>
            <w:tcBorders>
              <w:top w:val="single" w:sz="4" w:space="0" w:color="000000"/>
              <w:left w:val="single" w:sz="4" w:space="0" w:color="000000"/>
              <w:bottom w:val="single" w:sz="4" w:space="0" w:color="000000"/>
            </w:tcBorders>
          </w:tcPr>
          <w:p w14:paraId="55828D59" w14:textId="77777777" w:rsidR="00A11050" w:rsidRPr="002D6C77" w:rsidRDefault="00A11050" w:rsidP="00FE64DC">
            <w:pPr>
              <w:snapToGrid w:val="0"/>
              <w:ind w:firstLine="0"/>
              <w:rPr>
                <w:rFonts w:eastAsia="Times New Roman"/>
                <w:sz w:val="24"/>
                <w:szCs w:val="24"/>
              </w:rPr>
            </w:pPr>
          </w:p>
        </w:tc>
        <w:tc>
          <w:tcPr>
            <w:tcW w:w="1134" w:type="dxa"/>
            <w:tcBorders>
              <w:top w:val="single" w:sz="4" w:space="0" w:color="000000"/>
              <w:left w:val="single" w:sz="4" w:space="0" w:color="000000"/>
              <w:bottom w:val="single" w:sz="4" w:space="0" w:color="000000"/>
            </w:tcBorders>
          </w:tcPr>
          <w:p w14:paraId="0C75723E" w14:textId="77777777" w:rsidR="00A11050" w:rsidRPr="002D6C77" w:rsidRDefault="00A11050" w:rsidP="00FE64DC">
            <w:pPr>
              <w:snapToGrid w:val="0"/>
              <w:ind w:firstLine="0"/>
              <w:rPr>
                <w:rFonts w:eastAsia="Times New Roman"/>
                <w:sz w:val="24"/>
                <w:szCs w:val="24"/>
              </w:rPr>
            </w:pPr>
          </w:p>
        </w:tc>
        <w:tc>
          <w:tcPr>
            <w:tcW w:w="1690" w:type="dxa"/>
            <w:tcBorders>
              <w:top w:val="single" w:sz="4" w:space="0" w:color="000000"/>
              <w:left w:val="single" w:sz="4" w:space="0" w:color="000000"/>
              <w:bottom w:val="single" w:sz="4" w:space="0" w:color="000000"/>
              <w:right w:val="single" w:sz="4" w:space="0" w:color="000000"/>
            </w:tcBorders>
          </w:tcPr>
          <w:p w14:paraId="35E6B462" w14:textId="77777777" w:rsidR="00A11050" w:rsidRPr="002D6C77" w:rsidRDefault="00A11050" w:rsidP="00FE64DC">
            <w:pPr>
              <w:snapToGrid w:val="0"/>
              <w:ind w:firstLine="0"/>
              <w:rPr>
                <w:rFonts w:eastAsia="Times New Roman"/>
                <w:sz w:val="24"/>
                <w:szCs w:val="24"/>
              </w:rPr>
            </w:pPr>
          </w:p>
        </w:tc>
        <w:tc>
          <w:tcPr>
            <w:tcW w:w="862" w:type="dxa"/>
            <w:tcBorders>
              <w:top w:val="single" w:sz="4" w:space="0" w:color="000000"/>
              <w:left w:val="single" w:sz="4" w:space="0" w:color="000000"/>
              <w:bottom w:val="single" w:sz="4" w:space="0" w:color="000000"/>
            </w:tcBorders>
          </w:tcPr>
          <w:p w14:paraId="10AC5F03" w14:textId="48DF3450" w:rsidR="00A11050" w:rsidRPr="002D6C77" w:rsidRDefault="00A11050" w:rsidP="00FE64DC">
            <w:pPr>
              <w:snapToGrid w:val="0"/>
              <w:ind w:firstLine="0"/>
              <w:rPr>
                <w:rFonts w:eastAsia="Times New Roman"/>
                <w:sz w:val="24"/>
                <w:szCs w:val="24"/>
              </w:rPr>
            </w:pPr>
          </w:p>
        </w:tc>
        <w:tc>
          <w:tcPr>
            <w:tcW w:w="1275" w:type="dxa"/>
            <w:tcBorders>
              <w:top w:val="single" w:sz="4" w:space="0" w:color="000000"/>
              <w:left w:val="single" w:sz="4" w:space="0" w:color="000000"/>
              <w:bottom w:val="single" w:sz="4" w:space="0" w:color="000000"/>
            </w:tcBorders>
          </w:tcPr>
          <w:p w14:paraId="3FC5A931" w14:textId="77777777" w:rsidR="00A11050" w:rsidRPr="002D6C77" w:rsidRDefault="00A11050" w:rsidP="00FE64DC">
            <w:pPr>
              <w:snapToGrid w:val="0"/>
              <w:ind w:firstLine="0"/>
              <w:rPr>
                <w:rFonts w:eastAsia="Times New Roman"/>
                <w:sz w:val="24"/>
                <w:szCs w:val="24"/>
              </w:rPr>
            </w:pPr>
          </w:p>
        </w:tc>
        <w:tc>
          <w:tcPr>
            <w:tcW w:w="1429" w:type="dxa"/>
            <w:tcBorders>
              <w:top w:val="single" w:sz="4" w:space="0" w:color="000000"/>
              <w:left w:val="single" w:sz="4" w:space="0" w:color="000000"/>
              <w:bottom w:val="single" w:sz="4" w:space="0" w:color="000000"/>
              <w:right w:val="single" w:sz="4" w:space="0" w:color="000000"/>
            </w:tcBorders>
          </w:tcPr>
          <w:p w14:paraId="3EA7950A" w14:textId="77777777" w:rsidR="00A11050" w:rsidRPr="002D6C77" w:rsidRDefault="00A11050" w:rsidP="00FE64DC">
            <w:pPr>
              <w:snapToGrid w:val="0"/>
              <w:ind w:firstLine="0"/>
              <w:rPr>
                <w:rFonts w:eastAsia="Times New Roman"/>
                <w:sz w:val="24"/>
                <w:szCs w:val="24"/>
              </w:rPr>
            </w:pPr>
          </w:p>
        </w:tc>
        <w:tc>
          <w:tcPr>
            <w:tcW w:w="1135" w:type="dxa"/>
            <w:tcBorders>
              <w:top w:val="single" w:sz="4" w:space="0" w:color="000000"/>
              <w:left w:val="single" w:sz="4" w:space="0" w:color="000000"/>
              <w:bottom w:val="single" w:sz="4" w:space="0" w:color="000000"/>
              <w:right w:val="single" w:sz="4" w:space="0" w:color="000000"/>
            </w:tcBorders>
          </w:tcPr>
          <w:p w14:paraId="557DD762" w14:textId="77777777" w:rsidR="00A11050" w:rsidRPr="002D6C77" w:rsidRDefault="00A11050" w:rsidP="00FE64DC">
            <w:pPr>
              <w:snapToGrid w:val="0"/>
              <w:ind w:firstLine="0"/>
              <w:rPr>
                <w:rFonts w:eastAsia="Times New Roman"/>
                <w:sz w:val="24"/>
                <w:szCs w:val="24"/>
              </w:rPr>
            </w:pPr>
          </w:p>
        </w:tc>
        <w:tc>
          <w:tcPr>
            <w:tcW w:w="1547" w:type="dxa"/>
            <w:tcBorders>
              <w:top w:val="single" w:sz="4" w:space="0" w:color="000000"/>
              <w:left w:val="single" w:sz="4" w:space="0" w:color="000000"/>
              <w:bottom w:val="single" w:sz="4" w:space="0" w:color="000000"/>
              <w:right w:val="single" w:sz="4" w:space="0" w:color="000000"/>
            </w:tcBorders>
          </w:tcPr>
          <w:p w14:paraId="0705AB46" w14:textId="77777777" w:rsidR="00A11050" w:rsidRPr="002D6C77" w:rsidRDefault="00A11050" w:rsidP="00FE64DC">
            <w:pPr>
              <w:snapToGrid w:val="0"/>
              <w:ind w:firstLine="0"/>
              <w:rPr>
                <w:rFonts w:eastAsia="Times New Roman"/>
                <w:sz w:val="24"/>
                <w:szCs w:val="24"/>
              </w:rPr>
            </w:pPr>
          </w:p>
        </w:tc>
      </w:tr>
      <w:tr w:rsidR="00A11050" w:rsidRPr="002D6C77" w14:paraId="5AB0B207" w14:textId="77777777" w:rsidTr="007173CF">
        <w:tc>
          <w:tcPr>
            <w:tcW w:w="568" w:type="dxa"/>
            <w:tcBorders>
              <w:top w:val="single" w:sz="4" w:space="0" w:color="000000"/>
              <w:left w:val="single" w:sz="4" w:space="0" w:color="000000"/>
              <w:bottom w:val="single" w:sz="4" w:space="0" w:color="000000"/>
            </w:tcBorders>
          </w:tcPr>
          <w:p w14:paraId="2968E03C" w14:textId="77777777" w:rsidR="00A11050" w:rsidRPr="002D6C77" w:rsidRDefault="00A11050" w:rsidP="00FE64DC">
            <w:pPr>
              <w:snapToGrid w:val="0"/>
              <w:ind w:firstLine="0"/>
              <w:rPr>
                <w:rFonts w:eastAsia="Times New Roman"/>
                <w:sz w:val="24"/>
                <w:szCs w:val="24"/>
              </w:rPr>
            </w:pPr>
          </w:p>
        </w:tc>
        <w:tc>
          <w:tcPr>
            <w:tcW w:w="992" w:type="dxa"/>
            <w:tcBorders>
              <w:top w:val="single" w:sz="4" w:space="0" w:color="000000"/>
              <w:left w:val="single" w:sz="4" w:space="0" w:color="000000"/>
              <w:bottom w:val="single" w:sz="4" w:space="0" w:color="000000"/>
            </w:tcBorders>
          </w:tcPr>
          <w:p w14:paraId="376F1DDD" w14:textId="77777777" w:rsidR="00A11050" w:rsidRPr="002D6C77" w:rsidRDefault="00A11050" w:rsidP="00FE64DC">
            <w:pPr>
              <w:snapToGrid w:val="0"/>
              <w:ind w:firstLine="0"/>
              <w:rPr>
                <w:rFonts w:eastAsia="Times New Roman"/>
                <w:sz w:val="24"/>
                <w:szCs w:val="24"/>
              </w:rPr>
            </w:pPr>
          </w:p>
        </w:tc>
        <w:tc>
          <w:tcPr>
            <w:tcW w:w="1134" w:type="dxa"/>
            <w:tcBorders>
              <w:top w:val="single" w:sz="4" w:space="0" w:color="000000"/>
              <w:left w:val="single" w:sz="4" w:space="0" w:color="000000"/>
              <w:bottom w:val="single" w:sz="4" w:space="0" w:color="000000"/>
            </w:tcBorders>
          </w:tcPr>
          <w:p w14:paraId="3CD96660" w14:textId="77777777" w:rsidR="00A11050" w:rsidRPr="002D6C77" w:rsidRDefault="00A11050" w:rsidP="00FE64DC">
            <w:pPr>
              <w:snapToGrid w:val="0"/>
              <w:ind w:firstLine="0"/>
              <w:rPr>
                <w:rFonts w:eastAsia="Times New Roman"/>
                <w:sz w:val="24"/>
                <w:szCs w:val="24"/>
              </w:rPr>
            </w:pPr>
          </w:p>
        </w:tc>
        <w:tc>
          <w:tcPr>
            <w:tcW w:w="1690" w:type="dxa"/>
            <w:tcBorders>
              <w:top w:val="single" w:sz="4" w:space="0" w:color="000000"/>
              <w:left w:val="single" w:sz="4" w:space="0" w:color="000000"/>
              <w:bottom w:val="single" w:sz="4" w:space="0" w:color="000000"/>
              <w:right w:val="single" w:sz="4" w:space="0" w:color="000000"/>
            </w:tcBorders>
          </w:tcPr>
          <w:p w14:paraId="7B64DAC1" w14:textId="77777777" w:rsidR="00A11050" w:rsidRPr="002D6C77" w:rsidRDefault="00A11050" w:rsidP="00FE64DC">
            <w:pPr>
              <w:snapToGrid w:val="0"/>
              <w:ind w:firstLine="0"/>
              <w:rPr>
                <w:rFonts w:eastAsia="Times New Roman"/>
                <w:sz w:val="24"/>
                <w:szCs w:val="24"/>
              </w:rPr>
            </w:pPr>
          </w:p>
        </w:tc>
        <w:tc>
          <w:tcPr>
            <w:tcW w:w="862" w:type="dxa"/>
            <w:tcBorders>
              <w:top w:val="single" w:sz="4" w:space="0" w:color="000000"/>
              <w:left w:val="single" w:sz="4" w:space="0" w:color="000000"/>
              <w:bottom w:val="single" w:sz="4" w:space="0" w:color="000000"/>
            </w:tcBorders>
          </w:tcPr>
          <w:p w14:paraId="7B394876" w14:textId="6EA2ECD7" w:rsidR="00A11050" w:rsidRPr="002D6C77" w:rsidRDefault="00A11050" w:rsidP="00FE64DC">
            <w:pPr>
              <w:snapToGrid w:val="0"/>
              <w:ind w:firstLine="0"/>
              <w:rPr>
                <w:rFonts w:eastAsia="Times New Roman"/>
                <w:sz w:val="24"/>
                <w:szCs w:val="24"/>
              </w:rPr>
            </w:pPr>
          </w:p>
        </w:tc>
        <w:tc>
          <w:tcPr>
            <w:tcW w:w="1275" w:type="dxa"/>
            <w:tcBorders>
              <w:top w:val="single" w:sz="4" w:space="0" w:color="000000"/>
              <w:left w:val="single" w:sz="4" w:space="0" w:color="000000"/>
              <w:bottom w:val="single" w:sz="4" w:space="0" w:color="000000"/>
            </w:tcBorders>
          </w:tcPr>
          <w:p w14:paraId="5F9DE408" w14:textId="77777777" w:rsidR="00A11050" w:rsidRPr="002D6C77" w:rsidRDefault="00A11050" w:rsidP="00FE64DC">
            <w:pPr>
              <w:snapToGrid w:val="0"/>
              <w:ind w:firstLine="0"/>
              <w:rPr>
                <w:rFonts w:eastAsia="Times New Roman"/>
                <w:sz w:val="24"/>
                <w:szCs w:val="24"/>
              </w:rPr>
            </w:pPr>
          </w:p>
        </w:tc>
        <w:tc>
          <w:tcPr>
            <w:tcW w:w="1429" w:type="dxa"/>
            <w:tcBorders>
              <w:top w:val="single" w:sz="4" w:space="0" w:color="000000"/>
              <w:left w:val="single" w:sz="4" w:space="0" w:color="000000"/>
              <w:bottom w:val="single" w:sz="4" w:space="0" w:color="000000"/>
              <w:right w:val="single" w:sz="4" w:space="0" w:color="000000"/>
            </w:tcBorders>
          </w:tcPr>
          <w:p w14:paraId="26DB1D39" w14:textId="77777777" w:rsidR="00A11050" w:rsidRPr="002D6C77" w:rsidRDefault="00A11050" w:rsidP="00FE64DC">
            <w:pPr>
              <w:snapToGrid w:val="0"/>
              <w:ind w:firstLine="0"/>
              <w:rPr>
                <w:rFonts w:eastAsia="Times New Roman"/>
                <w:sz w:val="24"/>
                <w:szCs w:val="24"/>
              </w:rPr>
            </w:pPr>
          </w:p>
        </w:tc>
        <w:tc>
          <w:tcPr>
            <w:tcW w:w="1135" w:type="dxa"/>
            <w:tcBorders>
              <w:top w:val="single" w:sz="4" w:space="0" w:color="000000"/>
              <w:left w:val="single" w:sz="4" w:space="0" w:color="000000"/>
              <w:bottom w:val="single" w:sz="4" w:space="0" w:color="000000"/>
              <w:right w:val="single" w:sz="4" w:space="0" w:color="000000"/>
            </w:tcBorders>
          </w:tcPr>
          <w:p w14:paraId="7CBDC08B" w14:textId="77777777" w:rsidR="00A11050" w:rsidRPr="002D6C77" w:rsidRDefault="00A11050" w:rsidP="00FE64DC">
            <w:pPr>
              <w:snapToGrid w:val="0"/>
              <w:ind w:firstLine="0"/>
              <w:rPr>
                <w:rFonts w:eastAsia="Times New Roman"/>
                <w:sz w:val="24"/>
                <w:szCs w:val="24"/>
              </w:rPr>
            </w:pPr>
          </w:p>
        </w:tc>
        <w:tc>
          <w:tcPr>
            <w:tcW w:w="1547" w:type="dxa"/>
            <w:tcBorders>
              <w:top w:val="single" w:sz="4" w:space="0" w:color="000000"/>
              <w:left w:val="single" w:sz="4" w:space="0" w:color="000000"/>
              <w:bottom w:val="single" w:sz="4" w:space="0" w:color="000000"/>
              <w:right w:val="single" w:sz="4" w:space="0" w:color="000000"/>
            </w:tcBorders>
          </w:tcPr>
          <w:p w14:paraId="468E4317" w14:textId="77777777" w:rsidR="00A11050" w:rsidRPr="002D6C77" w:rsidRDefault="00A11050" w:rsidP="00FE64DC">
            <w:pPr>
              <w:snapToGrid w:val="0"/>
              <w:ind w:firstLine="0"/>
              <w:rPr>
                <w:rFonts w:eastAsia="Times New Roman"/>
                <w:sz w:val="24"/>
                <w:szCs w:val="24"/>
              </w:rPr>
            </w:pPr>
          </w:p>
        </w:tc>
      </w:tr>
      <w:tr w:rsidR="00A11050" w:rsidRPr="002D6C77" w14:paraId="60F98CB8" w14:textId="77777777" w:rsidTr="007173CF">
        <w:tc>
          <w:tcPr>
            <w:tcW w:w="568" w:type="dxa"/>
            <w:tcBorders>
              <w:top w:val="single" w:sz="4" w:space="0" w:color="000000"/>
              <w:left w:val="single" w:sz="4" w:space="0" w:color="000000"/>
              <w:bottom w:val="single" w:sz="4" w:space="0" w:color="000000"/>
            </w:tcBorders>
          </w:tcPr>
          <w:p w14:paraId="47AAAD3B" w14:textId="77777777" w:rsidR="00A11050" w:rsidRPr="002D6C77" w:rsidRDefault="00A11050" w:rsidP="00FE64DC">
            <w:pPr>
              <w:snapToGrid w:val="0"/>
              <w:ind w:firstLine="0"/>
              <w:rPr>
                <w:rFonts w:eastAsia="Times New Roman"/>
                <w:sz w:val="24"/>
                <w:szCs w:val="24"/>
              </w:rPr>
            </w:pPr>
          </w:p>
        </w:tc>
        <w:tc>
          <w:tcPr>
            <w:tcW w:w="992" w:type="dxa"/>
            <w:tcBorders>
              <w:top w:val="single" w:sz="4" w:space="0" w:color="000000"/>
              <w:left w:val="single" w:sz="4" w:space="0" w:color="000000"/>
              <w:bottom w:val="single" w:sz="4" w:space="0" w:color="000000"/>
            </w:tcBorders>
          </w:tcPr>
          <w:p w14:paraId="79C47F7B" w14:textId="77777777" w:rsidR="00A11050" w:rsidRPr="002D6C77" w:rsidRDefault="00A11050" w:rsidP="00FE64DC">
            <w:pPr>
              <w:snapToGrid w:val="0"/>
              <w:ind w:firstLine="0"/>
              <w:rPr>
                <w:rFonts w:eastAsia="Times New Roman"/>
                <w:sz w:val="24"/>
                <w:szCs w:val="24"/>
              </w:rPr>
            </w:pPr>
          </w:p>
        </w:tc>
        <w:tc>
          <w:tcPr>
            <w:tcW w:w="1134" w:type="dxa"/>
            <w:tcBorders>
              <w:top w:val="single" w:sz="4" w:space="0" w:color="000000"/>
              <w:left w:val="single" w:sz="4" w:space="0" w:color="000000"/>
              <w:bottom w:val="single" w:sz="4" w:space="0" w:color="000000"/>
            </w:tcBorders>
          </w:tcPr>
          <w:p w14:paraId="025B83BB" w14:textId="77777777" w:rsidR="00A11050" w:rsidRPr="002D6C77" w:rsidRDefault="00A11050" w:rsidP="00FE64DC">
            <w:pPr>
              <w:snapToGrid w:val="0"/>
              <w:ind w:firstLine="0"/>
              <w:rPr>
                <w:rFonts w:eastAsia="Times New Roman"/>
                <w:sz w:val="24"/>
                <w:szCs w:val="24"/>
              </w:rPr>
            </w:pPr>
          </w:p>
        </w:tc>
        <w:tc>
          <w:tcPr>
            <w:tcW w:w="1690" w:type="dxa"/>
            <w:tcBorders>
              <w:top w:val="single" w:sz="4" w:space="0" w:color="000000"/>
              <w:left w:val="single" w:sz="4" w:space="0" w:color="000000"/>
              <w:bottom w:val="single" w:sz="4" w:space="0" w:color="000000"/>
              <w:right w:val="single" w:sz="4" w:space="0" w:color="000000"/>
            </w:tcBorders>
          </w:tcPr>
          <w:p w14:paraId="2EA26501" w14:textId="77777777" w:rsidR="00A11050" w:rsidRPr="002D6C77" w:rsidRDefault="00A11050" w:rsidP="00FE64DC">
            <w:pPr>
              <w:snapToGrid w:val="0"/>
              <w:ind w:firstLine="0"/>
              <w:rPr>
                <w:rFonts w:eastAsia="Times New Roman"/>
                <w:sz w:val="24"/>
                <w:szCs w:val="24"/>
              </w:rPr>
            </w:pPr>
          </w:p>
        </w:tc>
        <w:tc>
          <w:tcPr>
            <w:tcW w:w="862" w:type="dxa"/>
            <w:tcBorders>
              <w:top w:val="single" w:sz="4" w:space="0" w:color="000000"/>
              <w:left w:val="single" w:sz="4" w:space="0" w:color="000000"/>
              <w:bottom w:val="single" w:sz="4" w:space="0" w:color="000000"/>
            </w:tcBorders>
          </w:tcPr>
          <w:p w14:paraId="0BD93BBC" w14:textId="6729189E" w:rsidR="00A11050" w:rsidRPr="002D6C77" w:rsidRDefault="00A11050" w:rsidP="00FE64DC">
            <w:pPr>
              <w:snapToGrid w:val="0"/>
              <w:ind w:firstLine="0"/>
              <w:rPr>
                <w:rFonts w:eastAsia="Times New Roman"/>
                <w:sz w:val="24"/>
                <w:szCs w:val="24"/>
              </w:rPr>
            </w:pPr>
          </w:p>
        </w:tc>
        <w:tc>
          <w:tcPr>
            <w:tcW w:w="1275" w:type="dxa"/>
            <w:tcBorders>
              <w:top w:val="single" w:sz="4" w:space="0" w:color="000000"/>
              <w:left w:val="single" w:sz="4" w:space="0" w:color="000000"/>
              <w:bottom w:val="single" w:sz="4" w:space="0" w:color="000000"/>
            </w:tcBorders>
          </w:tcPr>
          <w:p w14:paraId="27D54184" w14:textId="77777777" w:rsidR="00A11050" w:rsidRPr="002D6C77" w:rsidRDefault="00A11050" w:rsidP="00FE64DC">
            <w:pPr>
              <w:snapToGrid w:val="0"/>
              <w:ind w:firstLine="0"/>
              <w:rPr>
                <w:rFonts w:eastAsia="Times New Roman"/>
                <w:sz w:val="24"/>
                <w:szCs w:val="24"/>
              </w:rPr>
            </w:pPr>
          </w:p>
        </w:tc>
        <w:tc>
          <w:tcPr>
            <w:tcW w:w="1429" w:type="dxa"/>
            <w:tcBorders>
              <w:top w:val="single" w:sz="4" w:space="0" w:color="000000"/>
              <w:left w:val="single" w:sz="4" w:space="0" w:color="000000"/>
              <w:bottom w:val="single" w:sz="4" w:space="0" w:color="000000"/>
              <w:right w:val="single" w:sz="4" w:space="0" w:color="000000"/>
            </w:tcBorders>
          </w:tcPr>
          <w:p w14:paraId="083A8526" w14:textId="77777777" w:rsidR="00A11050" w:rsidRPr="002D6C77" w:rsidRDefault="00A11050" w:rsidP="00FE64DC">
            <w:pPr>
              <w:snapToGrid w:val="0"/>
              <w:ind w:firstLine="0"/>
              <w:rPr>
                <w:rFonts w:eastAsia="Times New Roman"/>
                <w:sz w:val="24"/>
                <w:szCs w:val="24"/>
              </w:rPr>
            </w:pPr>
          </w:p>
        </w:tc>
        <w:tc>
          <w:tcPr>
            <w:tcW w:w="1135" w:type="dxa"/>
            <w:tcBorders>
              <w:top w:val="single" w:sz="4" w:space="0" w:color="000000"/>
              <w:left w:val="single" w:sz="4" w:space="0" w:color="000000"/>
              <w:bottom w:val="single" w:sz="4" w:space="0" w:color="000000"/>
              <w:right w:val="single" w:sz="4" w:space="0" w:color="000000"/>
            </w:tcBorders>
          </w:tcPr>
          <w:p w14:paraId="44F89984" w14:textId="77777777" w:rsidR="00A11050" w:rsidRPr="002D6C77" w:rsidRDefault="00A11050" w:rsidP="00FE64DC">
            <w:pPr>
              <w:snapToGrid w:val="0"/>
              <w:ind w:firstLine="0"/>
              <w:rPr>
                <w:rFonts w:eastAsia="Times New Roman"/>
                <w:sz w:val="24"/>
                <w:szCs w:val="24"/>
              </w:rPr>
            </w:pPr>
          </w:p>
        </w:tc>
        <w:tc>
          <w:tcPr>
            <w:tcW w:w="1547" w:type="dxa"/>
            <w:tcBorders>
              <w:top w:val="single" w:sz="4" w:space="0" w:color="000000"/>
              <w:left w:val="single" w:sz="4" w:space="0" w:color="000000"/>
              <w:bottom w:val="single" w:sz="4" w:space="0" w:color="000000"/>
              <w:right w:val="single" w:sz="4" w:space="0" w:color="000000"/>
            </w:tcBorders>
          </w:tcPr>
          <w:p w14:paraId="7FF47A02" w14:textId="77777777" w:rsidR="00A11050" w:rsidRPr="002D6C77" w:rsidRDefault="00A11050" w:rsidP="00FE64DC">
            <w:pPr>
              <w:snapToGrid w:val="0"/>
              <w:ind w:firstLine="0"/>
              <w:rPr>
                <w:rFonts w:eastAsia="Times New Roman"/>
                <w:sz w:val="24"/>
                <w:szCs w:val="24"/>
              </w:rPr>
            </w:pPr>
          </w:p>
        </w:tc>
      </w:tr>
      <w:tr w:rsidR="00A11050" w:rsidRPr="002D6C77" w14:paraId="7BB0673A" w14:textId="77777777" w:rsidTr="007173CF">
        <w:tc>
          <w:tcPr>
            <w:tcW w:w="568" w:type="dxa"/>
            <w:tcBorders>
              <w:top w:val="single" w:sz="4" w:space="0" w:color="000000"/>
              <w:left w:val="single" w:sz="4" w:space="0" w:color="000000"/>
              <w:bottom w:val="single" w:sz="4" w:space="0" w:color="000000"/>
            </w:tcBorders>
          </w:tcPr>
          <w:p w14:paraId="6098618F" w14:textId="77777777" w:rsidR="00A11050" w:rsidRPr="002D6C77" w:rsidRDefault="00A11050" w:rsidP="00FE64DC">
            <w:pPr>
              <w:snapToGrid w:val="0"/>
              <w:ind w:firstLine="0"/>
              <w:rPr>
                <w:rFonts w:eastAsia="Times New Roman"/>
                <w:sz w:val="24"/>
                <w:szCs w:val="24"/>
              </w:rPr>
            </w:pPr>
          </w:p>
        </w:tc>
        <w:tc>
          <w:tcPr>
            <w:tcW w:w="992" w:type="dxa"/>
            <w:tcBorders>
              <w:top w:val="single" w:sz="4" w:space="0" w:color="000000"/>
              <w:left w:val="single" w:sz="4" w:space="0" w:color="000000"/>
              <w:bottom w:val="single" w:sz="4" w:space="0" w:color="000000"/>
            </w:tcBorders>
          </w:tcPr>
          <w:p w14:paraId="50E3884F" w14:textId="77777777" w:rsidR="00A11050" w:rsidRPr="002D6C77" w:rsidRDefault="00A11050" w:rsidP="00FE64DC">
            <w:pPr>
              <w:snapToGrid w:val="0"/>
              <w:ind w:firstLine="0"/>
              <w:rPr>
                <w:rFonts w:eastAsia="Times New Roman"/>
                <w:sz w:val="24"/>
                <w:szCs w:val="24"/>
              </w:rPr>
            </w:pPr>
          </w:p>
        </w:tc>
        <w:tc>
          <w:tcPr>
            <w:tcW w:w="1134" w:type="dxa"/>
            <w:tcBorders>
              <w:top w:val="single" w:sz="4" w:space="0" w:color="000000"/>
              <w:left w:val="single" w:sz="4" w:space="0" w:color="000000"/>
              <w:bottom w:val="single" w:sz="4" w:space="0" w:color="000000"/>
            </w:tcBorders>
          </w:tcPr>
          <w:p w14:paraId="43F124FA" w14:textId="77777777" w:rsidR="00A11050" w:rsidRPr="002D6C77" w:rsidRDefault="00A11050" w:rsidP="00FE64DC">
            <w:pPr>
              <w:snapToGrid w:val="0"/>
              <w:ind w:firstLine="0"/>
              <w:rPr>
                <w:rFonts w:eastAsia="Times New Roman"/>
                <w:sz w:val="24"/>
                <w:szCs w:val="24"/>
              </w:rPr>
            </w:pPr>
          </w:p>
        </w:tc>
        <w:tc>
          <w:tcPr>
            <w:tcW w:w="1690" w:type="dxa"/>
            <w:tcBorders>
              <w:top w:val="single" w:sz="4" w:space="0" w:color="000000"/>
              <w:left w:val="single" w:sz="4" w:space="0" w:color="000000"/>
              <w:bottom w:val="single" w:sz="4" w:space="0" w:color="000000"/>
              <w:right w:val="single" w:sz="4" w:space="0" w:color="000000"/>
            </w:tcBorders>
          </w:tcPr>
          <w:p w14:paraId="360BB5AA" w14:textId="77777777" w:rsidR="00A11050" w:rsidRPr="002D6C77" w:rsidRDefault="00A11050" w:rsidP="00FE64DC">
            <w:pPr>
              <w:snapToGrid w:val="0"/>
              <w:ind w:firstLine="0"/>
              <w:rPr>
                <w:rFonts w:eastAsia="Times New Roman"/>
                <w:sz w:val="24"/>
                <w:szCs w:val="24"/>
              </w:rPr>
            </w:pPr>
          </w:p>
        </w:tc>
        <w:tc>
          <w:tcPr>
            <w:tcW w:w="862" w:type="dxa"/>
            <w:tcBorders>
              <w:top w:val="single" w:sz="4" w:space="0" w:color="000000"/>
              <w:left w:val="single" w:sz="4" w:space="0" w:color="000000"/>
              <w:bottom w:val="single" w:sz="4" w:space="0" w:color="000000"/>
            </w:tcBorders>
          </w:tcPr>
          <w:p w14:paraId="15246257" w14:textId="270997A7" w:rsidR="00A11050" w:rsidRPr="002D6C77" w:rsidRDefault="00A11050" w:rsidP="00FE64DC">
            <w:pPr>
              <w:snapToGrid w:val="0"/>
              <w:ind w:firstLine="0"/>
              <w:rPr>
                <w:rFonts w:eastAsia="Times New Roman"/>
                <w:sz w:val="24"/>
                <w:szCs w:val="24"/>
              </w:rPr>
            </w:pPr>
          </w:p>
        </w:tc>
        <w:tc>
          <w:tcPr>
            <w:tcW w:w="1275" w:type="dxa"/>
            <w:tcBorders>
              <w:top w:val="single" w:sz="4" w:space="0" w:color="000000"/>
              <w:left w:val="single" w:sz="4" w:space="0" w:color="000000"/>
              <w:bottom w:val="single" w:sz="4" w:space="0" w:color="000000"/>
            </w:tcBorders>
          </w:tcPr>
          <w:p w14:paraId="2FDD5D14" w14:textId="77777777" w:rsidR="00A11050" w:rsidRPr="002D6C77" w:rsidRDefault="00A11050" w:rsidP="00FE64DC">
            <w:pPr>
              <w:snapToGrid w:val="0"/>
              <w:ind w:firstLine="0"/>
              <w:rPr>
                <w:rFonts w:eastAsia="Times New Roman"/>
                <w:sz w:val="24"/>
                <w:szCs w:val="24"/>
              </w:rPr>
            </w:pPr>
          </w:p>
        </w:tc>
        <w:tc>
          <w:tcPr>
            <w:tcW w:w="1429" w:type="dxa"/>
            <w:tcBorders>
              <w:top w:val="single" w:sz="4" w:space="0" w:color="000000"/>
              <w:left w:val="single" w:sz="4" w:space="0" w:color="000000"/>
              <w:bottom w:val="single" w:sz="4" w:space="0" w:color="000000"/>
              <w:right w:val="single" w:sz="4" w:space="0" w:color="000000"/>
            </w:tcBorders>
          </w:tcPr>
          <w:p w14:paraId="0EFC2FF2" w14:textId="77777777" w:rsidR="00A11050" w:rsidRPr="002D6C77" w:rsidRDefault="00A11050" w:rsidP="00FE64DC">
            <w:pPr>
              <w:snapToGrid w:val="0"/>
              <w:ind w:firstLine="0"/>
              <w:rPr>
                <w:rFonts w:eastAsia="Times New Roman"/>
                <w:sz w:val="24"/>
                <w:szCs w:val="24"/>
              </w:rPr>
            </w:pPr>
          </w:p>
        </w:tc>
        <w:tc>
          <w:tcPr>
            <w:tcW w:w="1135" w:type="dxa"/>
            <w:tcBorders>
              <w:top w:val="single" w:sz="4" w:space="0" w:color="000000"/>
              <w:left w:val="single" w:sz="4" w:space="0" w:color="000000"/>
              <w:bottom w:val="single" w:sz="4" w:space="0" w:color="000000"/>
              <w:right w:val="single" w:sz="4" w:space="0" w:color="000000"/>
            </w:tcBorders>
          </w:tcPr>
          <w:p w14:paraId="22285CEA" w14:textId="77777777" w:rsidR="00A11050" w:rsidRPr="002D6C77" w:rsidRDefault="00A11050" w:rsidP="00FE64DC">
            <w:pPr>
              <w:snapToGrid w:val="0"/>
              <w:ind w:firstLine="0"/>
              <w:rPr>
                <w:rFonts w:eastAsia="Times New Roman"/>
                <w:sz w:val="24"/>
                <w:szCs w:val="24"/>
              </w:rPr>
            </w:pPr>
          </w:p>
        </w:tc>
        <w:tc>
          <w:tcPr>
            <w:tcW w:w="1547" w:type="dxa"/>
            <w:tcBorders>
              <w:top w:val="single" w:sz="4" w:space="0" w:color="000000"/>
              <w:left w:val="single" w:sz="4" w:space="0" w:color="000000"/>
              <w:bottom w:val="single" w:sz="4" w:space="0" w:color="000000"/>
              <w:right w:val="single" w:sz="4" w:space="0" w:color="000000"/>
            </w:tcBorders>
          </w:tcPr>
          <w:p w14:paraId="2B94849E" w14:textId="77777777" w:rsidR="00A11050" w:rsidRPr="002D6C77" w:rsidRDefault="00A11050" w:rsidP="00FE64DC">
            <w:pPr>
              <w:snapToGrid w:val="0"/>
              <w:ind w:firstLine="0"/>
              <w:rPr>
                <w:rFonts w:eastAsia="Times New Roman"/>
                <w:sz w:val="24"/>
                <w:szCs w:val="24"/>
              </w:rPr>
            </w:pPr>
          </w:p>
        </w:tc>
      </w:tr>
    </w:tbl>
    <w:p w14:paraId="3975275D" w14:textId="77777777" w:rsidR="000C7258" w:rsidRPr="002D6C77" w:rsidRDefault="000C7258" w:rsidP="00AC281E">
      <w:pPr>
        <w:widowControl w:val="0"/>
        <w:autoSpaceDE w:val="0"/>
        <w:ind w:firstLine="0"/>
        <w:jc w:val="center"/>
        <w:rPr>
          <w:rFonts w:eastAsia="Times New Roman"/>
          <w:b/>
          <w:bCs/>
          <w:sz w:val="24"/>
          <w:szCs w:val="24"/>
        </w:rPr>
      </w:pPr>
    </w:p>
    <w:p w14:paraId="5E73E809" w14:textId="77777777" w:rsidR="000C7258" w:rsidRPr="002D6C77" w:rsidRDefault="000C7258" w:rsidP="00AC281E">
      <w:pPr>
        <w:widowControl w:val="0"/>
        <w:autoSpaceDE w:val="0"/>
        <w:ind w:firstLine="0"/>
        <w:jc w:val="center"/>
        <w:rPr>
          <w:rFonts w:eastAsia="Times New Roman"/>
          <w:b/>
          <w:bCs/>
          <w:sz w:val="24"/>
          <w:szCs w:val="24"/>
        </w:rPr>
      </w:pPr>
    </w:p>
    <w:p w14:paraId="1F998587" w14:textId="77777777" w:rsidR="00AC281E" w:rsidRPr="002D6C77" w:rsidRDefault="00AC281E" w:rsidP="00AC281E">
      <w:pPr>
        <w:widowControl w:val="0"/>
        <w:autoSpaceDE w:val="0"/>
        <w:ind w:firstLine="0"/>
        <w:jc w:val="center"/>
        <w:rPr>
          <w:rFonts w:eastAsia="Times New Roman"/>
          <w:b/>
          <w:bCs/>
          <w:sz w:val="24"/>
          <w:szCs w:val="24"/>
          <w:lang w:val="en-US"/>
        </w:rPr>
      </w:pPr>
      <w:r w:rsidRPr="002D6C77">
        <w:rPr>
          <w:rFonts w:eastAsia="Times New Roman"/>
          <w:b/>
          <w:bCs/>
          <w:sz w:val="24"/>
          <w:szCs w:val="24"/>
        </w:rPr>
        <w:t xml:space="preserve">От Агента: _______ </w:t>
      </w:r>
      <w:r w:rsidRPr="002D6C77">
        <w:rPr>
          <w:rFonts w:eastAsia="Times New Roman"/>
          <w:b/>
          <w:bCs/>
          <w:sz w:val="24"/>
          <w:szCs w:val="24"/>
          <w:lang w:val="en-US"/>
        </w:rPr>
        <w:t>/</w:t>
      </w:r>
      <w:r w:rsidRPr="002D6C77">
        <w:rPr>
          <w:rFonts w:eastAsia="Times New Roman"/>
          <w:b/>
          <w:bCs/>
          <w:sz w:val="24"/>
          <w:szCs w:val="24"/>
        </w:rPr>
        <w:t xml:space="preserve"> _______ </w:t>
      </w:r>
      <w:r w:rsidRPr="002D6C77">
        <w:rPr>
          <w:rFonts w:eastAsia="Times New Roman"/>
          <w:b/>
          <w:bCs/>
          <w:sz w:val="24"/>
          <w:szCs w:val="24"/>
          <w:lang w:val="en-US"/>
        </w:rPr>
        <w:t>/</w:t>
      </w:r>
      <w:r w:rsidRPr="002D6C77">
        <w:rPr>
          <w:rFonts w:eastAsia="Times New Roman"/>
          <w:b/>
          <w:bCs/>
          <w:sz w:val="24"/>
          <w:szCs w:val="24"/>
        </w:rPr>
        <w:t xml:space="preserve">      </w:t>
      </w:r>
      <w:r w:rsidRPr="002D6C77">
        <w:rPr>
          <w:rFonts w:eastAsia="Times New Roman"/>
          <w:b/>
          <w:bCs/>
          <w:sz w:val="24"/>
          <w:szCs w:val="24"/>
          <w:lang w:val="en-US"/>
        </w:rPr>
        <w:t xml:space="preserve">                         </w:t>
      </w:r>
      <w:r w:rsidRPr="002D6C77">
        <w:rPr>
          <w:rFonts w:eastAsia="Times New Roman"/>
          <w:b/>
          <w:bCs/>
          <w:sz w:val="24"/>
          <w:szCs w:val="24"/>
        </w:rPr>
        <w:t xml:space="preserve">От Принципала: ________ </w:t>
      </w:r>
      <w:r w:rsidRPr="002D6C77">
        <w:rPr>
          <w:rFonts w:eastAsia="Times New Roman"/>
          <w:b/>
          <w:bCs/>
          <w:sz w:val="24"/>
          <w:szCs w:val="24"/>
          <w:lang w:val="en-US"/>
        </w:rPr>
        <w:t>/</w:t>
      </w:r>
      <w:r w:rsidRPr="002D6C77">
        <w:rPr>
          <w:rFonts w:eastAsia="Times New Roman"/>
          <w:b/>
          <w:bCs/>
          <w:sz w:val="24"/>
          <w:szCs w:val="24"/>
        </w:rPr>
        <w:t xml:space="preserve"> ________</w:t>
      </w:r>
      <w:r w:rsidRPr="002D6C77">
        <w:rPr>
          <w:rFonts w:eastAsia="Times New Roman"/>
          <w:b/>
          <w:bCs/>
          <w:sz w:val="24"/>
          <w:szCs w:val="24"/>
          <w:lang w:val="en-US"/>
        </w:rPr>
        <w:t xml:space="preserve"> /</w:t>
      </w:r>
    </w:p>
    <w:p w14:paraId="5FA440DE" w14:textId="77777777" w:rsidR="00AC281E" w:rsidRPr="002D6C77" w:rsidRDefault="00AC281E" w:rsidP="00AC281E">
      <w:pPr>
        <w:widowControl w:val="0"/>
        <w:autoSpaceDE w:val="0"/>
        <w:ind w:firstLine="0"/>
        <w:jc w:val="center"/>
        <w:rPr>
          <w:rFonts w:eastAsia="Times New Roman"/>
          <w:b/>
          <w:bCs/>
          <w:sz w:val="24"/>
          <w:szCs w:val="24"/>
          <w:lang w:val="en-US"/>
        </w:rPr>
      </w:pPr>
    </w:p>
    <w:p w14:paraId="3B5960A9" w14:textId="77777777" w:rsidR="00AC281E" w:rsidRPr="002D6C77" w:rsidRDefault="00AC281E" w:rsidP="00AC281E">
      <w:pPr>
        <w:widowControl w:val="0"/>
        <w:autoSpaceDE w:val="0"/>
        <w:ind w:firstLine="0"/>
        <w:jc w:val="center"/>
        <w:rPr>
          <w:rFonts w:eastAsia="Times New Roman"/>
          <w:bCs/>
          <w:i/>
          <w:sz w:val="24"/>
          <w:szCs w:val="24"/>
        </w:rPr>
      </w:pPr>
    </w:p>
    <w:p w14:paraId="6EDE0F54" w14:textId="77777777" w:rsidR="000C7258" w:rsidRPr="002D6C77" w:rsidRDefault="000C7258" w:rsidP="00AC281E">
      <w:pPr>
        <w:widowControl w:val="0"/>
        <w:autoSpaceDE w:val="0"/>
        <w:ind w:firstLine="0"/>
        <w:jc w:val="center"/>
        <w:rPr>
          <w:rFonts w:eastAsia="Times New Roman"/>
          <w:bCs/>
          <w:i/>
          <w:sz w:val="24"/>
          <w:szCs w:val="24"/>
        </w:rPr>
      </w:pPr>
    </w:p>
    <w:p w14:paraId="57FF04D9" w14:textId="77777777" w:rsidR="00AC281E" w:rsidRPr="002D6C77" w:rsidRDefault="00AC281E" w:rsidP="00AC281E">
      <w:pPr>
        <w:widowControl w:val="0"/>
        <w:autoSpaceDE w:val="0"/>
        <w:ind w:firstLine="0"/>
        <w:jc w:val="center"/>
        <w:rPr>
          <w:rFonts w:eastAsia="Times New Roman"/>
          <w:bCs/>
          <w:i/>
          <w:sz w:val="24"/>
          <w:szCs w:val="24"/>
        </w:rPr>
      </w:pPr>
    </w:p>
    <w:p w14:paraId="6D69D212" w14:textId="77777777" w:rsidR="00AC281E" w:rsidRPr="002D6C77" w:rsidRDefault="00AC281E" w:rsidP="00AC281E">
      <w:pPr>
        <w:widowControl w:val="0"/>
        <w:autoSpaceDE w:val="0"/>
        <w:ind w:firstLine="0"/>
        <w:jc w:val="center"/>
        <w:rPr>
          <w:rFonts w:eastAsia="Times New Roman"/>
          <w:bCs/>
          <w:i/>
          <w:sz w:val="24"/>
          <w:szCs w:val="24"/>
        </w:rPr>
      </w:pPr>
      <w:r w:rsidRPr="002D6C77">
        <w:rPr>
          <w:rFonts w:eastAsia="Times New Roman"/>
          <w:bCs/>
          <w:i/>
          <w:sz w:val="24"/>
          <w:szCs w:val="24"/>
        </w:rPr>
        <w:t>«ФОРМА ОТЧЕТА СОГЛАСОВАНА»</w:t>
      </w:r>
    </w:p>
    <w:p w14:paraId="0FACE332" w14:textId="77777777" w:rsidR="00EC5875" w:rsidRPr="002D6C77" w:rsidRDefault="00EC5875" w:rsidP="00EC5875">
      <w:pPr>
        <w:spacing w:after="200" w:line="276" w:lineRule="auto"/>
        <w:ind w:firstLine="0"/>
        <w:rPr>
          <w:sz w:val="24"/>
          <w:szCs w:val="24"/>
        </w:rPr>
      </w:pPr>
    </w:p>
    <w:p w14:paraId="7694A2F1" w14:textId="77777777" w:rsidR="00EC5875" w:rsidRPr="002D6C77" w:rsidRDefault="00EC5875" w:rsidP="00D62E4D">
      <w:pPr>
        <w:widowControl w:val="0"/>
        <w:autoSpaceDE w:val="0"/>
        <w:ind w:firstLine="0"/>
        <w:jc w:val="center"/>
        <w:rPr>
          <w:rFonts w:eastAsia="Times New Roman"/>
          <w:b/>
          <w:bCs/>
          <w:sz w:val="24"/>
          <w:szCs w:val="24"/>
        </w:rPr>
      </w:pPr>
      <w:r w:rsidRPr="002D6C77">
        <w:rPr>
          <w:rFonts w:eastAsia="Times New Roman"/>
          <w:b/>
          <w:bCs/>
          <w:sz w:val="24"/>
          <w:szCs w:val="24"/>
        </w:rPr>
        <w:t>ПОДПИСИ СТОРОН</w:t>
      </w:r>
    </w:p>
    <w:p w14:paraId="3F3BF714" w14:textId="77777777" w:rsidR="00D62E4D" w:rsidRPr="002D6C77" w:rsidRDefault="00D62E4D" w:rsidP="00D62E4D">
      <w:pPr>
        <w:widowControl w:val="0"/>
        <w:autoSpaceDE w:val="0"/>
        <w:ind w:firstLine="0"/>
        <w:jc w:val="center"/>
        <w:rPr>
          <w:rFonts w:eastAsia="Times New Roman"/>
          <w:b/>
          <w:bCs/>
          <w:sz w:val="24"/>
          <w:szCs w:val="24"/>
        </w:rPr>
      </w:pPr>
    </w:p>
    <w:tbl>
      <w:tblPr>
        <w:tblW w:w="20534" w:type="dxa"/>
        <w:tblInd w:w="-601" w:type="dxa"/>
        <w:tblLook w:val="04A0" w:firstRow="1" w:lastRow="0" w:firstColumn="1" w:lastColumn="0" w:noHBand="0" w:noVBand="1"/>
      </w:tblPr>
      <w:tblGrid>
        <w:gridCol w:w="5289"/>
        <w:gridCol w:w="5289"/>
        <w:gridCol w:w="5289"/>
        <w:gridCol w:w="4667"/>
      </w:tblGrid>
      <w:tr w:rsidR="000C7258" w:rsidRPr="00FE64DC" w14:paraId="5C51276D" w14:textId="77777777" w:rsidTr="00967890">
        <w:tc>
          <w:tcPr>
            <w:tcW w:w="5289" w:type="dxa"/>
          </w:tcPr>
          <w:p w14:paraId="7A829A18" w14:textId="77777777" w:rsidR="000C7258" w:rsidRPr="002D6C77" w:rsidRDefault="000C7258" w:rsidP="000C7258">
            <w:pPr>
              <w:widowControl w:val="0"/>
              <w:autoSpaceDE w:val="0"/>
              <w:ind w:firstLine="0"/>
              <w:jc w:val="left"/>
              <w:rPr>
                <w:rFonts w:eastAsia="Times New Roman"/>
                <w:b/>
                <w:bCs/>
                <w:sz w:val="24"/>
                <w:szCs w:val="24"/>
              </w:rPr>
            </w:pPr>
            <w:r w:rsidRPr="002D6C77">
              <w:rPr>
                <w:rFonts w:eastAsia="Times New Roman"/>
                <w:b/>
                <w:bCs/>
                <w:sz w:val="24"/>
                <w:szCs w:val="24"/>
              </w:rPr>
              <w:t>Агент:</w:t>
            </w:r>
          </w:p>
          <w:p w14:paraId="7F5E9721" w14:textId="77777777" w:rsidR="0009763E" w:rsidRPr="002D6C77" w:rsidRDefault="0009763E" w:rsidP="0009763E">
            <w:pPr>
              <w:widowControl w:val="0"/>
              <w:autoSpaceDE w:val="0"/>
              <w:ind w:firstLine="0"/>
              <w:jc w:val="left"/>
              <w:rPr>
                <w:b/>
                <w:color w:val="000000"/>
                <w:sz w:val="24"/>
                <w:szCs w:val="24"/>
                <w:shd w:val="clear" w:color="auto" w:fill="FFFFFF"/>
              </w:rPr>
            </w:pPr>
            <w:r>
              <w:rPr>
                <w:b/>
                <w:sz w:val="24"/>
                <w:szCs w:val="24"/>
              </w:rPr>
              <w:t>_______________________</w:t>
            </w:r>
          </w:p>
          <w:p w14:paraId="6AD8DC79" w14:textId="77777777" w:rsidR="0009763E" w:rsidRPr="002D6C77" w:rsidRDefault="0009763E" w:rsidP="0009763E">
            <w:pPr>
              <w:widowControl w:val="0"/>
              <w:autoSpaceDE w:val="0"/>
              <w:ind w:firstLine="0"/>
              <w:jc w:val="left"/>
              <w:rPr>
                <w:b/>
                <w:color w:val="000000"/>
                <w:sz w:val="24"/>
                <w:szCs w:val="24"/>
                <w:shd w:val="clear" w:color="auto" w:fill="FFFFFF"/>
              </w:rPr>
            </w:pPr>
            <w:r>
              <w:rPr>
                <w:b/>
                <w:sz w:val="24"/>
                <w:szCs w:val="24"/>
              </w:rPr>
              <w:t>_______________________</w:t>
            </w:r>
          </w:p>
          <w:p w14:paraId="1C8F082B" w14:textId="77777777" w:rsidR="000C7258" w:rsidRPr="002D6C77" w:rsidRDefault="000C7258" w:rsidP="000C7258">
            <w:pPr>
              <w:widowControl w:val="0"/>
              <w:autoSpaceDE w:val="0"/>
              <w:ind w:firstLine="0"/>
              <w:jc w:val="left"/>
              <w:rPr>
                <w:rFonts w:eastAsia="Times New Roman"/>
                <w:b/>
                <w:sz w:val="24"/>
                <w:szCs w:val="24"/>
              </w:rPr>
            </w:pPr>
          </w:p>
          <w:p w14:paraId="363916FD" w14:textId="77777777" w:rsidR="000C7258" w:rsidRPr="002D6C77" w:rsidRDefault="000C7258" w:rsidP="000C7258">
            <w:pPr>
              <w:widowControl w:val="0"/>
              <w:autoSpaceDE w:val="0"/>
              <w:ind w:firstLine="0"/>
              <w:jc w:val="left"/>
              <w:rPr>
                <w:color w:val="000000"/>
                <w:sz w:val="24"/>
                <w:szCs w:val="24"/>
                <w:shd w:val="clear" w:color="auto" w:fill="FFFFFF"/>
              </w:rPr>
            </w:pPr>
          </w:p>
          <w:p w14:paraId="4733B8AF" w14:textId="77777777" w:rsidR="000C7258" w:rsidRPr="002D6C77" w:rsidRDefault="000C7258" w:rsidP="000C7258">
            <w:pPr>
              <w:widowControl w:val="0"/>
              <w:autoSpaceDE w:val="0"/>
              <w:ind w:firstLine="0"/>
              <w:jc w:val="left"/>
              <w:rPr>
                <w:color w:val="000000"/>
                <w:sz w:val="24"/>
                <w:szCs w:val="24"/>
                <w:shd w:val="clear" w:color="auto" w:fill="FFFFFF"/>
              </w:rPr>
            </w:pPr>
            <w:r w:rsidRPr="002D6C77">
              <w:rPr>
                <w:color w:val="000000"/>
                <w:sz w:val="24"/>
                <w:szCs w:val="24"/>
                <w:shd w:val="clear" w:color="auto" w:fill="FFFFFF"/>
              </w:rPr>
              <w:t>Подпись: ________________</w:t>
            </w:r>
          </w:p>
          <w:p w14:paraId="2640E412" w14:textId="77777777" w:rsidR="000C7258" w:rsidRPr="002D6C77" w:rsidRDefault="000C7258" w:rsidP="0009763E">
            <w:pPr>
              <w:widowControl w:val="0"/>
              <w:autoSpaceDE w:val="0"/>
              <w:ind w:firstLine="0"/>
              <w:jc w:val="left"/>
              <w:rPr>
                <w:rFonts w:eastAsia="Times New Roman"/>
                <w:sz w:val="24"/>
                <w:szCs w:val="24"/>
              </w:rPr>
            </w:pPr>
            <w:r w:rsidRPr="002D6C77">
              <w:rPr>
                <w:rFonts w:eastAsia="Times New Roman"/>
                <w:sz w:val="24"/>
                <w:szCs w:val="24"/>
              </w:rPr>
              <w:t xml:space="preserve">                     </w:t>
            </w:r>
          </w:p>
        </w:tc>
        <w:tc>
          <w:tcPr>
            <w:tcW w:w="5289" w:type="dxa"/>
          </w:tcPr>
          <w:p w14:paraId="227A5FDB" w14:textId="77777777" w:rsidR="000C7258" w:rsidRPr="002D6C77" w:rsidRDefault="000C7258" w:rsidP="000C7258">
            <w:pPr>
              <w:widowControl w:val="0"/>
              <w:autoSpaceDE w:val="0"/>
              <w:ind w:firstLine="0"/>
              <w:jc w:val="left"/>
              <w:rPr>
                <w:rFonts w:eastAsia="Times New Roman"/>
                <w:b/>
                <w:bCs/>
                <w:sz w:val="24"/>
                <w:szCs w:val="24"/>
              </w:rPr>
            </w:pPr>
            <w:r w:rsidRPr="002D6C77">
              <w:rPr>
                <w:rFonts w:eastAsia="Times New Roman"/>
                <w:b/>
                <w:bCs/>
                <w:sz w:val="24"/>
                <w:szCs w:val="24"/>
              </w:rPr>
              <w:t>Принципал:</w:t>
            </w:r>
          </w:p>
          <w:p w14:paraId="5CDF3AB1" w14:textId="77777777" w:rsidR="00507305" w:rsidRPr="002D6C77" w:rsidRDefault="00507305" w:rsidP="00507305">
            <w:pPr>
              <w:widowControl w:val="0"/>
              <w:autoSpaceDE w:val="0"/>
              <w:ind w:firstLine="0"/>
              <w:jc w:val="left"/>
              <w:rPr>
                <w:b/>
                <w:color w:val="000000"/>
                <w:sz w:val="24"/>
                <w:szCs w:val="24"/>
                <w:shd w:val="clear" w:color="auto" w:fill="FFFFFF"/>
              </w:rPr>
            </w:pPr>
            <w:r>
              <w:rPr>
                <w:b/>
                <w:sz w:val="24"/>
                <w:szCs w:val="24"/>
              </w:rPr>
              <w:t>_______________________</w:t>
            </w:r>
          </w:p>
          <w:p w14:paraId="7ADB7728" w14:textId="77777777" w:rsidR="00507305" w:rsidRPr="002D6C77" w:rsidRDefault="00507305" w:rsidP="00507305">
            <w:pPr>
              <w:widowControl w:val="0"/>
              <w:autoSpaceDE w:val="0"/>
              <w:ind w:firstLine="0"/>
              <w:jc w:val="left"/>
              <w:rPr>
                <w:b/>
                <w:color w:val="000000"/>
                <w:sz w:val="24"/>
                <w:szCs w:val="24"/>
                <w:shd w:val="clear" w:color="auto" w:fill="FFFFFF"/>
              </w:rPr>
            </w:pPr>
            <w:r>
              <w:rPr>
                <w:b/>
                <w:sz w:val="24"/>
                <w:szCs w:val="24"/>
              </w:rPr>
              <w:t>_______________________</w:t>
            </w:r>
          </w:p>
          <w:p w14:paraId="02B9B414" w14:textId="77777777" w:rsidR="000C7258" w:rsidRPr="002D6C77" w:rsidRDefault="000C7258" w:rsidP="000C7258">
            <w:pPr>
              <w:widowControl w:val="0"/>
              <w:autoSpaceDE w:val="0"/>
              <w:ind w:firstLine="0"/>
              <w:jc w:val="left"/>
              <w:rPr>
                <w:rFonts w:eastAsia="Times New Roman"/>
                <w:sz w:val="24"/>
                <w:szCs w:val="24"/>
              </w:rPr>
            </w:pPr>
          </w:p>
          <w:p w14:paraId="293E214F" w14:textId="77777777" w:rsidR="000C7258" w:rsidRPr="002D6C77" w:rsidRDefault="000C7258" w:rsidP="000C7258">
            <w:pPr>
              <w:widowControl w:val="0"/>
              <w:autoSpaceDE w:val="0"/>
              <w:ind w:firstLine="0"/>
              <w:jc w:val="left"/>
              <w:rPr>
                <w:rFonts w:eastAsia="Times New Roman"/>
                <w:sz w:val="24"/>
                <w:szCs w:val="24"/>
              </w:rPr>
            </w:pPr>
          </w:p>
          <w:p w14:paraId="4F909676" w14:textId="77777777" w:rsidR="000C7258" w:rsidRPr="00E53DD9" w:rsidRDefault="000C7258" w:rsidP="000C7258">
            <w:pPr>
              <w:widowControl w:val="0"/>
              <w:autoSpaceDE w:val="0"/>
              <w:ind w:firstLine="0"/>
              <w:jc w:val="left"/>
              <w:rPr>
                <w:rFonts w:eastAsia="Times New Roman"/>
                <w:sz w:val="24"/>
                <w:szCs w:val="24"/>
              </w:rPr>
            </w:pPr>
            <w:r w:rsidRPr="002D6C77">
              <w:rPr>
                <w:rFonts w:eastAsia="Times New Roman"/>
                <w:sz w:val="24"/>
                <w:szCs w:val="24"/>
              </w:rPr>
              <w:t xml:space="preserve">Подпись: </w:t>
            </w:r>
            <w:r w:rsidRPr="002D6C77">
              <w:rPr>
                <w:color w:val="000000"/>
                <w:sz w:val="24"/>
                <w:szCs w:val="24"/>
                <w:shd w:val="clear" w:color="auto" w:fill="FFFFFF"/>
              </w:rPr>
              <w:t>________________</w:t>
            </w:r>
            <w:r w:rsidRPr="002D6C77">
              <w:rPr>
                <w:color w:val="000000"/>
                <w:sz w:val="24"/>
                <w:szCs w:val="24"/>
                <w:shd w:val="clear" w:color="auto" w:fill="FFFFFF"/>
              </w:rPr>
              <w:br/>
            </w:r>
          </w:p>
          <w:p w14:paraId="78E917A3" w14:textId="77777777" w:rsidR="000C7258" w:rsidRDefault="000C7258" w:rsidP="000C7258">
            <w:pPr>
              <w:widowControl w:val="0"/>
              <w:autoSpaceDE w:val="0"/>
              <w:ind w:firstLine="0"/>
              <w:jc w:val="left"/>
              <w:rPr>
                <w:color w:val="000000"/>
                <w:sz w:val="24"/>
                <w:szCs w:val="24"/>
                <w:shd w:val="clear" w:color="auto" w:fill="FFFFFF"/>
              </w:rPr>
            </w:pPr>
          </w:p>
          <w:p w14:paraId="213CC233" w14:textId="77777777" w:rsidR="000C7258" w:rsidRDefault="000C7258" w:rsidP="000C7258">
            <w:pPr>
              <w:widowControl w:val="0"/>
              <w:autoSpaceDE w:val="0"/>
              <w:ind w:firstLine="0"/>
              <w:jc w:val="left"/>
              <w:rPr>
                <w:color w:val="000000"/>
                <w:sz w:val="24"/>
                <w:szCs w:val="24"/>
                <w:shd w:val="clear" w:color="auto" w:fill="FFFFFF"/>
              </w:rPr>
            </w:pPr>
          </w:p>
          <w:p w14:paraId="32F2ED47" w14:textId="77777777" w:rsidR="000C7258" w:rsidRPr="00CF46FC" w:rsidRDefault="000C7258" w:rsidP="000C7258">
            <w:pPr>
              <w:widowControl w:val="0"/>
              <w:autoSpaceDE w:val="0"/>
              <w:ind w:firstLine="0"/>
              <w:jc w:val="left"/>
              <w:rPr>
                <w:color w:val="000000"/>
                <w:sz w:val="24"/>
                <w:szCs w:val="24"/>
                <w:shd w:val="clear" w:color="auto" w:fill="FFFFFF"/>
              </w:rPr>
            </w:pPr>
          </w:p>
        </w:tc>
        <w:tc>
          <w:tcPr>
            <w:tcW w:w="5289" w:type="dxa"/>
          </w:tcPr>
          <w:p w14:paraId="2C8592F6" w14:textId="77777777" w:rsidR="000C7258" w:rsidRPr="00FE64DC" w:rsidRDefault="000C7258" w:rsidP="000C7258">
            <w:pPr>
              <w:widowControl w:val="0"/>
              <w:autoSpaceDE w:val="0"/>
              <w:ind w:firstLine="0"/>
              <w:jc w:val="left"/>
              <w:rPr>
                <w:rFonts w:eastAsia="Times New Roman"/>
                <w:b/>
                <w:bCs/>
                <w:sz w:val="24"/>
                <w:szCs w:val="24"/>
              </w:rPr>
            </w:pPr>
          </w:p>
        </w:tc>
        <w:tc>
          <w:tcPr>
            <w:tcW w:w="4667" w:type="dxa"/>
          </w:tcPr>
          <w:p w14:paraId="1B63BCDD" w14:textId="77777777" w:rsidR="000C7258" w:rsidRPr="00FE64DC" w:rsidRDefault="000C7258" w:rsidP="000C7258">
            <w:pPr>
              <w:widowControl w:val="0"/>
              <w:autoSpaceDE w:val="0"/>
              <w:ind w:firstLine="0"/>
              <w:jc w:val="left"/>
              <w:rPr>
                <w:rFonts w:eastAsia="Times New Roman"/>
                <w:b/>
                <w:bCs/>
                <w:sz w:val="24"/>
                <w:szCs w:val="24"/>
              </w:rPr>
            </w:pPr>
          </w:p>
        </w:tc>
      </w:tr>
      <w:bookmarkEnd w:id="6"/>
    </w:tbl>
    <w:p w14:paraId="306262D4" w14:textId="77777777" w:rsidR="00D62E4D" w:rsidRDefault="00D62E4D" w:rsidP="00D62E4D">
      <w:pPr>
        <w:widowControl w:val="0"/>
        <w:autoSpaceDE w:val="0"/>
        <w:ind w:firstLine="0"/>
        <w:jc w:val="left"/>
        <w:rPr>
          <w:rFonts w:eastAsia="Times New Roman"/>
          <w:b/>
          <w:bCs/>
          <w:sz w:val="24"/>
          <w:szCs w:val="24"/>
        </w:rPr>
      </w:pPr>
    </w:p>
    <w:p w14:paraId="49763DE0" w14:textId="77777777" w:rsidR="00E53974" w:rsidRDefault="00E53974" w:rsidP="00D62E4D">
      <w:pPr>
        <w:widowControl w:val="0"/>
        <w:autoSpaceDE w:val="0"/>
        <w:ind w:firstLine="0"/>
        <w:jc w:val="left"/>
        <w:rPr>
          <w:rFonts w:eastAsia="Times New Roman"/>
          <w:b/>
          <w:bCs/>
          <w:sz w:val="24"/>
          <w:szCs w:val="24"/>
        </w:rPr>
      </w:pPr>
    </w:p>
    <w:bookmarkEnd w:id="8"/>
    <w:p w14:paraId="58309290" w14:textId="77777777" w:rsidR="00E53974" w:rsidRDefault="00E53974" w:rsidP="00D62E4D">
      <w:pPr>
        <w:widowControl w:val="0"/>
        <w:autoSpaceDE w:val="0"/>
        <w:ind w:firstLine="0"/>
        <w:jc w:val="left"/>
        <w:rPr>
          <w:rFonts w:eastAsia="Times New Roman"/>
          <w:b/>
          <w:bCs/>
          <w:sz w:val="24"/>
          <w:szCs w:val="24"/>
        </w:rPr>
      </w:pPr>
    </w:p>
    <w:p w14:paraId="5A73967F" w14:textId="77777777" w:rsidR="00E53974" w:rsidRDefault="00E53974" w:rsidP="00D62E4D">
      <w:pPr>
        <w:widowControl w:val="0"/>
        <w:autoSpaceDE w:val="0"/>
        <w:ind w:firstLine="0"/>
        <w:jc w:val="left"/>
        <w:rPr>
          <w:rFonts w:eastAsia="Times New Roman"/>
          <w:b/>
          <w:bCs/>
          <w:sz w:val="24"/>
          <w:szCs w:val="24"/>
        </w:rPr>
      </w:pPr>
    </w:p>
    <w:p w14:paraId="1F616D77" w14:textId="77777777" w:rsidR="00E53974" w:rsidRDefault="00E53974" w:rsidP="00D62E4D">
      <w:pPr>
        <w:widowControl w:val="0"/>
        <w:autoSpaceDE w:val="0"/>
        <w:ind w:firstLine="0"/>
        <w:jc w:val="left"/>
        <w:rPr>
          <w:rFonts w:eastAsia="Times New Roman"/>
          <w:b/>
          <w:bCs/>
          <w:sz w:val="24"/>
          <w:szCs w:val="24"/>
        </w:rPr>
      </w:pPr>
    </w:p>
    <w:p w14:paraId="77B13436" w14:textId="6C0B3B55" w:rsidR="00E53974" w:rsidRDefault="00E53974" w:rsidP="00951CF9">
      <w:pPr>
        <w:widowControl w:val="0"/>
        <w:autoSpaceDE w:val="0"/>
        <w:ind w:firstLine="0"/>
        <w:jc w:val="left"/>
        <w:rPr>
          <w:rFonts w:eastAsia="Times New Roman"/>
          <w:b/>
          <w:bCs/>
          <w:sz w:val="24"/>
          <w:szCs w:val="24"/>
        </w:rPr>
      </w:pPr>
    </w:p>
    <w:p w14:paraId="05F016CE" w14:textId="66A7981A" w:rsidR="007A4CE3" w:rsidRDefault="007A4CE3" w:rsidP="00951CF9">
      <w:pPr>
        <w:widowControl w:val="0"/>
        <w:autoSpaceDE w:val="0"/>
        <w:ind w:firstLine="0"/>
        <w:jc w:val="left"/>
        <w:rPr>
          <w:rFonts w:eastAsia="Times New Roman"/>
          <w:b/>
          <w:bCs/>
          <w:sz w:val="24"/>
          <w:szCs w:val="24"/>
        </w:rPr>
      </w:pPr>
    </w:p>
    <w:p w14:paraId="46831149" w14:textId="2D3AF051" w:rsidR="007A4CE3" w:rsidRDefault="007A4CE3" w:rsidP="00951CF9">
      <w:pPr>
        <w:widowControl w:val="0"/>
        <w:autoSpaceDE w:val="0"/>
        <w:ind w:firstLine="0"/>
        <w:jc w:val="left"/>
        <w:rPr>
          <w:rFonts w:eastAsia="Times New Roman"/>
          <w:b/>
          <w:bCs/>
          <w:sz w:val="24"/>
          <w:szCs w:val="24"/>
        </w:rPr>
      </w:pPr>
    </w:p>
    <w:p w14:paraId="49222240" w14:textId="3D88CE63" w:rsidR="007A4CE3" w:rsidRDefault="007A4CE3" w:rsidP="00951CF9">
      <w:pPr>
        <w:widowControl w:val="0"/>
        <w:autoSpaceDE w:val="0"/>
        <w:ind w:firstLine="0"/>
        <w:jc w:val="left"/>
        <w:rPr>
          <w:rFonts w:eastAsia="Times New Roman"/>
          <w:b/>
          <w:bCs/>
          <w:sz w:val="24"/>
          <w:szCs w:val="24"/>
        </w:rPr>
      </w:pPr>
    </w:p>
    <w:p w14:paraId="44627D56" w14:textId="116F3020" w:rsidR="007A4CE3" w:rsidRDefault="007A4CE3" w:rsidP="00951CF9">
      <w:pPr>
        <w:widowControl w:val="0"/>
        <w:autoSpaceDE w:val="0"/>
        <w:ind w:firstLine="0"/>
        <w:jc w:val="left"/>
        <w:rPr>
          <w:rFonts w:eastAsia="Times New Roman"/>
          <w:b/>
          <w:bCs/>
          <w:sz w:val="24"/>
          <w:szCs w:val="24"/>
        </w:rPr>
      </w:pPr>
    </w:p>
    <w:p w14:paraId="23B0B533" w14:textId="12891096" w:rsidR="007A4CE3" w:rsidRPr="00631AAD" w:rsidRDefault="007A4CE3" w:rsidP="007A4CE3">
      <w:pPr>
        <w:pStyle w:val="afffe"/>
        <w:pageBreakBefore/>
        <w:jc w:val="right"/>
        <w:rPr>
          <w:bCs/>
          <w:sz w:val="24"/>
          <w:szCs w:val="24"/>
        </w:rPr>
      </w:pPr>
      <w:r w:rsidRPr="00631AAD">
        <w:rPr>
          <w:sz w:val="24"/>
          <w:szCs w:val="24"/>
        </w:rPr>
        <w:lastRenderedPageBreak/>
        <w:t>Приложение № 3</w:t>
      </w:r>
    </w:p>
    <w:p w14:paraId="4D242331" w14:textId="77777777" w:rsidR="007A4CE3" w:rsidRPr="00631AAD" w:rsidRDefault="007A4CE3" w:rsidP="007A4CE3">
      <w:pPr>
        <w:pStyle w:val="afffe"/>
        <w:jc w:val="right"/>
        <w:rPr>
          <w:sz w:val="24"/>
          <w:szCs w:val="24"/>
        </w:rPr>
      </w:pPr>
      <w:r w:rsidRPr="00631AAD">
        <w:rPr>
          <w:bCs/>
          <w:sz w:val="24"/>
          <w:szCs w:val="24"/>
        </w:rPr>
        <w:t xml:space="preserve">к договору оказания услуг № </w:t>
      </w:r>
      <w:r w:rsidRPr="00631AAD">
        <w:rPr>
          <w:b/>
          <w:bCs/>
          <w:sz w:val="24"/>
          <w:szCs w:val="24"/>
        </w:rPr>
        <w:t xml:space="preserve">______________________ </w:t>
      </w:r>
      <w:proofErr w:type="gramStart"/>
      <w:r w:rsidRPr="00631AAD">
        <w:rPr>
          <w:b/>
          <w:bCs/>
          <w:sz w:val="24"/>
          <w:szCs w:val="24"/>
        </w:rPr>
        <w:t xml:space="preserve">от </w:t>
      </w:r>
      <w:r w:rsidRPr="00631AAD">
        <w:rPr>
          <w:bCs/>
          <w:sz w:val="24"/>
          <w:szCs w:val="24"/>
        </w:rPr>
        <w:t xml:space="preserve"> «</w:t>
      </w:r>
      <w:proofErr w:type="gramEnd"/>
      <w:r w:rsidRPr="00631AAD">
        <w:rPr>
          <w:bCs/>
          <w:sz w:val="24"/>
          <w:szCs w:val="24"/>
        </w:rPr>
        <w:t>___» ___________ 20__г.</w:t>
      </w:r>
    </w:p>
    <w:p w14:paraId="7E66FB71" w14:textId="77777777" w:rsidR="007A4CE3" w:rsidRPr="00631AAD" w:rsidRDefault="007A4CE3" w:rsidP="007A4CE3">
      <w:pPr>
        <w:tabs>
          <w:tab w:val="left" w:pos="993"/>
        </w:tabs>
        <w:rPr>
          <w:b/>
          <w:sz w:val="24"/>
          <w:szCs w:val="24"/>
        </w:rPr>
      </w:pPr>
    </w:p>
    <w:p w14:paraId="4FC92CCA" w14:textId="77777777" w:rsidR="007A4CE3" w:rsidRPr="00631AAD" w:rsidRDefault="007A4CE3" w:rsidP="007A4CE3">
      <w:pPr>
        <w:tabs>
          <w:tab w:val="left" w:pos="993"/>
        </w:tabs>
        <w:rPr>
          <w:b/>
          <w:sz w:val="24"/>
          <w:szCs w:val="24"/>
        </w:rPr>
      </w:pPr>
    </w:p>
    <w:p w14:paraId="73C81C45" w14:textId="77777777" w:rsidR="007A4CE3" w:rsidRPr="00631AAD" w:rsidRDefault="007A4CE3" w:rsidP="007A4CE3">
      <w:pPr>
        <w:pStyle w:val="affff6"/>
        <w:tabs>
          <w:tab w:val="left" w:pos="993"/>
        </w:tabs>
        <w:ind w:left="0" w:firstLine="567"/>
        <w:jc w:val="center"/>
        <w:rPr>
          <w:b/>
          <w:sz w:val="24"/>
          <w:szCs w:val="24"/>
        </w:rPr>
      </w:pPr>
      <w:r w:rsidRPr="00631AAD">
        <w:rPr>
          <w:b/>
          <w:sz w:val="24"/>
          <w:szCs w:val="24"/>
        </w:rPr>
        <w:t>Соглашение о соблюдении антикоррупционных условий</w:t>
      </w:r>
    </w:p>
    <w:p w14:paraId="5EF16991" w14:textId="77777777" w:rsidR="007A4CE3" w:rsidRPr="00631AAD" w:rsidRDefault="007A4CE3" w:rsidP="007A4CE3">
      <w:pPr>
        <w:pStyle w:val="affff6"/>
        <w:tabs>
          <w:tab w:val="left" w:pos="993"/>
        </w:tabs>
        <w:ind w:left="0" w:firstLine="567"/>
        <w:rPr>
          <w:b/>
          <w:sz w:val="24"/>
          <w:szCs w:val="24"/>
        </w:rPr>
      </w:pPr>
    </w:p>
    <w:p w14:paraId="6E6BCC18" w14:textId="77777777" w:rsidR="007A4CE3" w:rsidRPr="00631AAD" w:rsidRDefault="007A4CE3" w:rsidP="007A4CE3">
      <w:pPr>
        <w:pStyle w:val="affff6"/>
        <w:tabs>
          <w:tab w:val="left" w:pos="993"/>
        </w:tabs>
        <w:ind w:left="0" w:firstLine="567"/>
        <w:rPr>
          <w:b/>
          <w:sz w:val="24"/>
          <w:szCs w:val="24"/>
        </w:rPr>
      </w:pPr>
    </w:p>
    <w:p w14:paraId="3881AE8E" w14:textId="7DC7B8E9" w:rsidR="007A4CE3" w:rsidRPr="00631AAD" w:rsidRDefault="007A4CE3" w:rsidP="007A4CE3">
      <w:pPr>
        <w:tabs>
          <w:tab w:val="left" w:pos="993"/>
        </w:tabs>
        <w:rPr>
          <w:sz w:val="24"/>
          <w:szCs w:val="24"/>
        </w:rPr>
      </w:pPr>
      <w:r w:rsidRPr="00631AAD">
        <w:rPr>
          <w:sz w:val="24"/>
          <w:szCs w:val="24"/>
        </w:rPr>
        <w:t xml:space="preserve">г. Иркутск                      </w:t>
      </w:r>
      <w:r w:rsidR="00631AAD">
        <w:rPr>
          <w:sz w:val="24"/>
          <w:szCs w:val="24"/>
        </w:rPr>
        <w:tab/>
      </w:r>
      <w:r w:rsidR="00631AAD">
        <w:rPr>
          <w:sz w:val="24"/>
          <w:szCs w:val="24"/>
        </w:rPr>
        <w:tab/>
      </w:r>
      <w:r w:rsidR="00631AAD">
        <w:rPr>
          <w:sz w:val="24"/>
          <w:szCs w:val="24"/>
        </w:rPr>
        <w:tab/>
      </w:r>
      <w:r w:rsidR="00631AAD">
        <w:rPr>
          <w:sz w:val="24"/>
          <w:szCs w:val="24"/>
        </w:rPr>
        <w:tab/>
      </w:r>
      <w:r w:rsidRPr="00631AAD">
        <w:rPr>
          <w:sz w:val="24"/>
          <w:szCs w:val="24"/>
        </w:rPr>
        <w:t xml:space="preserve">      </w:t>
      </w:r>
      <w:proofErr w:type="gramStart"/>
      <w:r w:rsidRPr="00631AAD">
        <w:rPr>
          <w:sz w:val="24"/>
          <w:szCs w:val="24"/>
        </w:rPr>
        <w:t xml:space="preserve">   </w:t>
      </w:r>
      <w:r w:rsidRPr="00631AAD">
        <w:rPr>
          <w:bCs/>
          <w:sz w:val="24"/>
          <w:szCs w:val="24"/>
        </w:rPr>
        <w:t>«</w:t>
      </w:r>
      <w:proofErr w:type="gramEnd"/>
      <w:r w:rsidRPr="00631AAD">
        <w:rPr>
          <w:bCs/>
          <w:sz w:val="24"/>
          <w:szCs w:val="24"/>
        </w:rPr>
        <w:t xml:space="preserve">___» ___________ </w:t>
      </w:r>
      <w:r w:rsidRPr="00631AAD">
        <w:rPr>
          <w:sz w:val="24"/>
          <w:szCs w:val="24"/>
        </w:rPr>
        <w:t>20__ г.</w:t>
      </w:r>
    </w:p>
    <w:p w14:paraId="62123E8C" w14:textId="77777777" w:rsidR="007A4CE3" w:rsidRPr="00631AAD" w:rsidRDefault="007A4CE3" w:rsidP="007A4CE3">
      <w:pPr>
        <w:tabs>
          <w:tab w:val="left" w:pos="993"/>
        </w:tabs>
        <w:rPr>
          <w:sz w:val="24"/>
          <w:szCs w:val="24"/>
        </w:rPr>
      </w:pPr>
    </w:p>
    <w:p w14:paraId="70F66D34" w14:textId="77777777" w:rsidR="007A4CE3" w:rsidRPr="00631AAD" w:rsidRDefault="007A4CE3" w:rsidP="007A4CE3">
      <w:pPr>
        <w:tabs>
          <w:tab w:val="left" w:pos="993"/>
        </w:tabs>
        <w:rPr>
          <w:sz w:val="24"/>
          <w:szCs w:val="24"/>
        </w:rPr>
      </w:pPr>
    </w:p>
    <w:p w14:paraId="38C856C2" w14:textId="70B0EDFE" w:rsidR="007A4CE3" w:rsidRPr="00631AAD" w:rsidRDefault="007A4CE3" w:rsidP="00631AAD">
      <w:pPr>
        <w:ind w:firstLine="0"/>
        <w:rPr>
          <w:b/>
          <w:sz w:val="24"/>
          <w:szCs w:val="24"/>
        </w:rPr>
      </w:pPr>
      <w:r w:rsidRPr="00631AAD">
        <w:rPr>
          <w:sz w:val="24"/>
          <w:szCs w:val="24"/>
        </w:rPr>
        <w:t>__________________________________________________ одной стороны, и _______________________________________________________________, в лице ___________________________________________________, действующего на основании _________________________________________________________, с другой стороны, в дальнейшем при совместном упоминании именуемые «Стороны», заключили настоящее соглашение (далее - Соглашение) о соблюдении антикоррупционных условий:</w:t>
      </w:r>
    </w:p>
    <w:p w14:paraId="78B5157B" w14:textId="14938D15" w:rsidR="007A4CE3" w:rsidRPr="00631AAD" w:rsidRDefault="004101B1" w:rsidP="00631AAD">
      <w:pPr>
        <w:tabs>
          <w:tab w:val="left" w:pos="535"/>
        </w:tabs>
        <w:ind w:firstLine="0"/>
        <w:rPr>
          <w:sz w:val="24"/>
          <w:szCs w:val="24"/>
          <w:lang w:val="x-none"/>
        </w:rPr>
      </w:pPr>
      <w:r>
        <w:rPr>
          <w:sz w:val="24"/>
          <w:szCs w:val="24"/>
          <w:lang w:val="x-none"/>
        </w:rPr>
        <w:t xml:space="preserve">1. </w:t>
      </w:r>
      <w:r w:rsidR="007A4CE3" w:rsidRPr="00631AAD">
        <w:rPr>
          <w:sz w:val="24"/>
          <w:szCs w:val="24"/>
          <w:lang w:val="x-none"/>
        </w:rPr>
        <w:t xml:space="preserve">При исполнении обязательств </w:t>
      </w:r>
      <w:r w:rsidR="007A4CE3" w:rsidRPr="00631AAD">
        <w:rPr>
          <w:sz w:val="24"/>
          <w:szCs w:val="24"/>
        </w:rPr>
        <w:t>Стороны,</w:t>
      </w:r>
      <w:r w:rsidR="007A4CE3" w:rsidRPr="00631AAD">
        <w:rPr>
          <w:sz w:val="24"/>
          <w:szCs w:val="24"/>
          <w:lang w:val="x-none"/>
        </w:rPr>
        <w:t xml:space="preserve"> их аффилированные лица</w:t>
      </w:r>
      <w:r w:rsidR="007A4CE3" w:rsidRPr="00631AAD">
        <w:rPr>
          <w:sz w:val="24"/>
          <w:szCs w:val="24"/>
        </w:rPr>
        <w:t>, работники или лица, действующие от их имени и (или) в их интересах:</w:t>
      </w:r>
    </w:p>
    <w:p w14:paraId="56061B0D" w14:textId="77777777" w:rsidR="007A4CE3" w:rsidRPr="00631AAD" w:rsidRDefault="007A4CE3" w:rsidP="00631AAD">
      <w:pPr>
        <w:ind w:firstLine="0"/>
        <w:rPr>
          <w:sz w:val="24"/>
          <w:szCs w:val="24"/>
          <w:lang w:val="x-none"/>
        </w:rPr>
      </w:pPr>
      <w:r w:rsidRPr="00631AAD">
        <w:rPr>
          <w:sz w:val="24"/>
          <w:szCs w:val="24"/>
        </w:rPr>
        <w:t xml:space="preserve">(1) </w:t>
      </w:r>
      <w:r w:rsidRPr="00631AAD">
        <w:rPr>
          <w:sz w:val="24"/>
          <w:szCs w:val="24"/>
        </w:rPr>
        <w:tab/>
      </w:r>
      <w:r w:rsidRPr="00631AAD">
        <w:rPr>
          <w:sz w:val="24"/>
          <w:szCs w:val="24"/>
          <w:lang w:val="x-none"/>
        </w:rPr>
        <w:t>лично или через посредников не осуществляют, не предлагают, не требуют, не добиваются, не разрешают, не дают согласие осуществлять передачу или получение вознаграждения в виде денежных средств, ценных бумаг, иного имущества, оказания услуг имущественного характера, предоставления имущественных прав прямо или косвенно любым лицам, включая, но, не ограничиваясь, коммерческим организациям и их представителям, органам власти и самоуправления, государственным и муниципальным служащим, для оказания влияния на действия или решения этих или иных лиц с целью получить какие-либо</w:t>
      </w:r>
      <w:r w:rsidRPr="00631AAD">
        <w:rPr>
          <w:sz w:val="24"/>
          <w:szCs w:val="24"/>
        </w:rPr>
        <w:t xml:space="preserve"> неправомерные</w:t>
      </w:r>
      <w:r w:rsidRPr="00631AAD">
        <w:rPr>
          <w:sz w:val="24"/>
          <w:szCs w:val="24"/>
          <w:lang w:val="x-none"/>
        </w:rPr>
        <w:t xml:space="preserve"> преимущества или реализовать неправомерные цели, а также не оказывают содействие в реализации данных незаконных действий;</w:t>
      </w:r>
    </w:p>
    <w:p w14:paraId="434895DE" w14:textId="77777777" w:rsidR="007A4CE3" w:rsidRPr="00631AAD" w:rsidRDefault="007A4CE3" w:rsidP="00631AAD">
      <w:pPr>
        <w:ind w:firstLine="0"/>
        <w:rPr>
          <w:sz w:val="24"/>
          <w:szCs w:val="24"/>
          <w:lang w:val="x-none"/>
        </w:rPr>
      </w:pPr>
      <w:r w:rsidRPr="00631AAD">
        <w:rPr>
          <w:sz w:val="24"/>
          <w:szCs w:val="24"/>
        </w:rPr>
        <w:t>(2)</w:t>
      </w:r>
      <w:r w:rsidRPr="00631AAD">
        <w:rPr>
          <w:sz w:val="24"/>
          <w:szCs w:val="24"/>
          <w:lang w:val="x-none"/>
        </w:rPr>
        <w:t xml:space="preserve"> </w:t>
      </w:r>
      <w:r w:rsidRPr="00631AAD">
        <w:rPr>
          <w:sz w:val="24"/>
          <w:szCs w:val="24"/>
          <w:lang w:val="x-none"/>
        </w:rPr>
        <w:tab/>
        <w:t>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w:t>
      </w:r>
    </w:p>
    <w:p w14:paraId="52AA3ED0" w14:textId="77777777" w:rsidR="007A4CE3" w:rsidRPr="00631AAD" w:rsidRDefault="007A4CE3" w:rsidP="00631AAD">
      <w:pPr>
        <w:ind w:firstLine="0"/>
        <w:rPr>
          <w:sz w:val="24"/>
          <w:szCs w:val="24"/>
          <w:lang w:val="x-none"/>
        </w:rPr>
      </w:pPr>
      <w:r w:rsidRPr="00631AAD">
        <w:rPr>
          <w:sz w:val="24"/>
          <w:szCs w:val="24"/>
        </w:rPr>
        <w:t xml:space="preserve">(3) </w:t>
      </w:r>
      <w:r w:rsidRPr="00631AAD">
        <w:rPr>
          <w:sz w:val="24"/>
          <w:szCs w:val="24"/>
        </w:rPr>
        <w:tab/>
        <w:t>не осуществляют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r w:rsidRPr="00631AAD">
        <w:rPr>
          <w:sz w:val="24"/>
          <w:szCs w:val="24"/>
          <w:lang w:val="x-none"/>
        </w:rPr>
        <w:t xml:space="preserve"> </w:t>
      </w:r>
    </w:p>
    <w:p w14:paraId="6838913E" w14:textId="77777777" w:rsidR="007A4CE3" w:rsidRPr="00631AAD" w:rsidRDefault="007A4CE3" w:rsidP="00631AAD">
      <w:pPr>
        <w:pStyle w:val="affff6"/>
        <w:widowControl w:val="0"/>
        <w:tabs>
          <w:tab w:val="left" w:pos="535"/>
        </w:tabs>
        <w:autoSpaceDN w:val="0"/>
        <w:ind w:left="0" w:firstLine="0"/>
        <w:textAlignment w:val="baseline"/>
        <w:rPr>
          <w:sz w:val="24"/>
          <w:szCs w:val="24"/>
        </w:rPr>
      </w:pPr>
      <w:r w:rsidRPr="00631AAD">
        <w:rPr>
          <w:sz w:val="24"/>
          <w:szCs w:val="24"/>
        </w:rPr>
        <w:t xml:space="preserve">2. </w:t>
      </w:r>
      <w:r w:rsidRPr="00631AAD">
        <w:rPr>
          <w:sz w:val="24"/>
          <w:szCs w:val="24"/>
        </w:rPr>
        <w:tab/>
      </w:r>
      <w:r w:rsidRPr="00631AAD">
        <w:rPr>
          <w:sz w:val="24"/>
          <w:szCs w:val="24"/>
          <w:lang w:val="x-none"/>
        </w:rPr>
        <w:t>В случае возникновения</w:t>
      </w:r>
      <w:r w:rsidRPr="00631AAD">
        <w:rPr>
          <w:sz w:val="24"/>
          <w:szCs w:val="24"/>
        </w:rPr>
        <w:t xml:space="preserve"> у Сторон</w:t>
      </w:r>
      <w:r w:rsidRPr="00631AAD">
        <w:rPr>
          <w:sz w:val="24"/>
          <w:szCs w:val="24"/>
          <w:lang w:val="x-none"/>
        </w:rPr>
        <w:t xml:space="preserve"> подозрений, что произошло или может произойти нарушение каких-либо антикоррупционных условий, </w:t>
      </w:r>
      <w:r w:rsidRPr="00631AAD">
        <w:rPr>
          <w:sz w:val="24"/>
          <w:szCs w:val="24"/>
        </w:rPr>
        <w:t xml:space="preserve">соответствующая Сторона </w:t>
      </w:r>
      <w:r w:rsidRPr="00631AAD">
        <w:rPr>
          <w:sz w:val="24"/>
          <w:szCs w:val="24"/>
          <w:lang w:val="x-none"/>
        </w:rPr>
        <w:t>обязуется уведомить</w:t>
      </w:r>
      <w:r w:rsidRPr="00631AAD">
        <w:rPr>
          <w:sz w:val="24"/>
          <w:szCs w:val="24"/>
        </w:rPr>
        <w:t xml:space="preserve"> другую Сторону об этом</w:t>
      </w:r>
      <w:r w:rsidRPr="00631AAD">
        <w:rPr>
          <w:sz w:val="24"/>
          <w:szCs w:val="24"/>
          <w:lang w:val="x-none"/>
        </w:rPr>
        <w:t xml:space="preserve"> в письменной форме.</w:t>
      </w:r>
    </w:p>
    <w:p w14:paraId="5D28F600" w14:textId="77777777" w:rsidR="007A4CE3" w:rsidRPr="00631AAD" w:rsidRDefault="007A4CE3" w:rsidP="00631AAD">
      <w:pPr>
        <w:tabs>
          <w:tab w:val="left" w:pos="535"/>
        </w:tabs>
        <w:autoSpaceDN w:val="0"/>
        <w:ind w:firstLine="0"/>
        <w:textAlignment w:val="baseline"/>
        <w:rPr>
          <w:sz w:val="24"/>
          <w:szCs w:val="24"/>
        </w:rPr>
      </w:pPr>
      <w:r w:rsidRPr="00631AAD">
        <w:rPr>
          <w:sz w:val="24"/>
          <w:szCs w:val="24"/>
        </w:rPr>
        <w:t>3.</w:t>
      </w:r>
      <w:r w:rsidRPr="00631AAD">
        <w:rPr>
          <w:sz w:val="24"/>
          <w:szCs w:val="24"/>
        </w:rPr>
        <w:tab/>
      </w:r>
      <w:r w:rsidRPr="00631AAD">
        <w:rPr>
          <w:sz w:val="24"/>
          <w:szCs w:val="24"/>
          <w:lang w:val="x-none"/>
        </w:rPr>
        <w:t xml:space="preserve">В письменном уведомлении </w:t>
      </w:r>
      <w:r w:rsidRPr="00631AAD">
        <w:rPr>
          <w:sz w:val="24"/>
          <w:szCs w:val="24"/>
        </w:rPr>
        <w:t>Сторона</w:t>
      </w:r>
      <w:r w:rsidRPr="00631AAD">
        <w:rPr>
          <w:sz w:val="24"/>
          <w:szCs w:val="24"/>
          <w:lang w:val="x-none"/>
        </w:rPr>
        <w:t xml:space="preserve"> обязан</w:t>
      </w:r>
      <w:r w:rsidRPr="00631AAD">
        <w:rPr>
          <w:sz w:val="24"/>
          <w:szCs w:val="24"/>
        </w:rPr>
        <w:t>а</w:t>
      </w:r>
      <w:r w:rsidRPr="00631AAD">
        <w:rPr>
          <w:sz w:val="24"/>
          <w:szCs w:val="24"/>
          <w:lang w:val="x-none"/>
        </w:rPr>
        <w:t xml:space="preserve">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w:t>
      </w:r>
      <w:r w:rsidRPr="00631AAD">
        <w:rPr>
          <w:sz w:val="24"/>
          <w:szCs w:val="24"/>
        </w:rPr>
        <w:t>контрагентом</w:t>
      </w:r>
      <w:r w:rsidRPr="00631AAD">
        <w:rPr>
          <w:sz w:val="24"/>
          <w:szCs w:val="24"/>
          <w:lang w:val="x-none"/>
        </w:rPr>
        <w:t xml:space="preserve">, его аффилированными лицами, </w:t>
      </w:r>
      <w:r w:rsidRPr="00631AAD">
        <w:rPr>
          <w:sz w:val="24"/>
          <w:szCs w:val="24"/>
        </w:rPr>
        <w:t xml:space="preserve">работниками </w:t>
      </w:r>
      <w:r w:rsidRPr="00631AAD">
        <w:rPr>
          <w:sz w:val="24"/>
          <w:szCs w:val="24"/>
          <w:lang w:val="x-none"/>
        </w:rPr>
        <w:t>или посредниками, выражающееся в действиях, квалифицируемых применимым законодательством, как дача или получение взятки, коммерческий подкуп, а также в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07724F38" w14:textId="77777777" w:rsidR="007A4CE3" w:rsidRPr="00631AAD" w:rsidRDefault="007A4CE3" w:rsidP="00631AAD">
      <w:pPr>
        <w:pStyle w:val="affff6"/>
        <w:widowControl w:val="0"/>
        <w:tabs>
          <w:tab w:val="left" w:pos="535"/>
        </w:tabs>
        <w:autoSpaceDN w:val="0"/>
        <w:ind w:left="0" w:firstLine="0"/>
        <w:textAlignment w:val="baseline"/>
        <w:rPr>
          <w:sz w:val="24"/>
          <w:szCs w:val="24"/>
        </w:rPr>
      </w:pPr>
      <w:r w:rsidRPr="00631AAD">
        <w:rPr>
          <w:sz w:val="24"/>
          <w:szCs w:val="24"/>
        </w:rPr>
        <w:t xml:space="preserve">4. </w:t>
      </w:r>
      <w:r w:rsidRPr="00631AAD">
        <w:rPr>
          <w:sz w:val="24"/>
          <w:szCs w:val="24"/>
        </w:rPr>
        <w:tab/>
        <w:t xml:space="preserve">Стороны прилагают разумные усилия, чтобы минимизировать риск возникновения деловых отношений с контрагентами, вовлеченными в коррупционную деятельность, а также оказывают взаимное содействие друг другу в целях предотвращения коррупции. Стороны </w:t>
      </w:r>
      <w:r w:rsidRPr="00631AAD">
        <w:rPr>
          <w:sz w:val="24"/>
          <w:szCs w:val="24"/>
          <w:lang w:val="x-none"/>
        </w:rPr>
        <w:t>обязуются обеспечивать непрерывное функционирование системы внутреннего контроля, соблюдать регламенты и политики по мониторингу, запрещению и предотвращению каких-либо действий, которые могут рассматриваться как нарушение антикоррупционного законодательства.</w:t>
      </w:r>
    </w:p>
    <w:p w14:paraId="4755DC6D" w14:textId="77777777" w:rsidR="007A4CE3" w:rsidRPr="00631AAD" w:rsidRDefault="007A4CE3" w:rsidP="00631AAD">
      <w:pPr>
        <w:pStyle w:val="affff6"/>
        <w:widowControl w:val="0"/>
        <w:tabs>
          <w:tab w:val="left" w:pos="535"/>
        </w:tabs>
        <w:autoSpaceDN w:val="0"/>
        <w:ind w:left="0" w:firstLine="0"/>
        <w:textAlignment w:val="baseline"/>
        <w:rPr>
          <w:sz w:val="24"/>
          <w:szCs w:val="24"/>
        </w:rPr>
      </w:pPr>
      <w:r w:rsidRPr="00631AAD">
        <w:rPr>
          <w:sz w:val="24"/>
          <w:szCs w:val="24"/>
        </w:rPr>
        <w:t xml:space="preserve">5. </w:t>
      </w:r>
      <w:r w:rsidRPr="00631AAD">
        <w:rPr>
          <w:sz w:val="24"/>
          <w:szCs w:val="24"/>
        </w:rPr>
        <w:tab/>
      </w:r>
      <w:r w:rsidRPr="00631AAD">
        <w:rPr>
          <w:sz w:val="24"/>
          <w:szCs w:val="24"/>
          <w:lang w:val="x-none"/>
        </w:rPr>
        <w:t xml:space="preserve">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w:t>
      </w:r>
      <w:r w:rsidRPr="00631AAD">
        <w:rPr>
          <w:sz w:val="24"/>
          <w:szCs w:val="24"/>
          <w:lang w:val="x-none"/>
        </w:rPr>
        <w:lastRenderedPageBreak/>
        <w:t>взаимодействию с контрагентом, вплоть до расторжения договора.</w:t>
      </w:r>
    </w:p>
    <w:p w14:paraId="43F62D92" w14:textId="77777777" w:rsidR="007A4CE3" w:rsidRPr="00631AAD" w:rsidRDefault="007A4CE3" w:rsidP="00631AAD">
      <w:pPr>
        <w:pStyle w:val="affff6"/>
        <w:widowControl w:val="0"/>
        <w:tabs>
          <w:tab w:val="left" w:pos="535"/>
        </w:tabs>
        <w:autoSpaceDN w:val="0"/>
        <w:ind w:left="0" w:firstLine="0"/>
        <w:textAlignment w:val="baseline"/>
        <w:rPr>
          <w:sz w:val="24"/>
          <w:szCs w:val="24"/>
        </w:rPr>
      </w:pPr>
      <w:r w:rsidRPr="00631AAD">
        <w:rPr>
          <w:sz w:val="24"/>
          <w:szCs w:val="24"/>
        </w:rPr>
        <w:t xml:space="preserve">6. </w:t>
      </w:r>
      <w:r w:rsidRPr="00631AAD">
        <w:rPr>
          <w:sz w:val="24"/>
          <w:szCs w:val="24"/>
          <w:lang w:val="x-none"/>
        </w:rPr>
        <w:t xml:space="preserve">Стороны гарантируют осуществление надлежащего разбирательства по </w:t>
      </w:r>
      <w:r w:rsidRPr="00631AAD">
        <w:rPr>
          <w:sz w:val="24"/>
          <w:szCs w:val="24"/>
        </w:rPr>
        <w:t>выявленным</w:t>
      </w:r>
      <w:r w:rsidRPr="00631AAD">
        <w:rPr>
          <w:sz w:val="24"/>
          <w:szCs w:val="24"/>
          <w:lang w:val="x-none"/>
        </w:rPr>
        <w:t xml:space="preserve"> фактам с соблюдением принципов конфиденциальности и применение</w:t>
      </w:r>
      <w:r w:rsidRPr="00631AAD">
        <w:rPr>
          <w:sz w:val="24"/>
          <w:szCs w:val="24"/>
        </w:rPr>
        <w:t>м</w:t>
      </w:r>
      <w:r w:rsidRPr="00631AAD">
        <w:rPr>
          <w:sz w:val="24"/>
          <w:szCs w:val="24"/>
          <w:lang w:val="x-none"/>
        </w:rPr>
        <w:t xml:space="preserve"> эффективных мер по устранению практических затруднений и предотвращению возможных конфликтных ситуаций. </w:t>
      </w:r>
    </w:p>
    <w:p w14:paraId="0C10F570" w14:textId="77777777" w:rsidR="00125562" w:rsidRDefault="007A4CE3" w:rsidP="00125562">
      <w:pPr>
        <w:pStyle w:val="affff6"/>
        <w:widowControl w:val="0"/>
        <w:tabs>
          <w:tab w:val="left" w:pos="535"/>
        </w:tabs>
        <w:autoSpaceDN w:val="0"/>
        <w:ind w:left="0" w:firstLine="0"/>
        <w:textAlignment w:val="baseline"/>
        <w:rPr>
          <w:sz w:val="24"/>
          <w:szCs w:val="24"/>
          <w:lang w:val="x-none"/>
        </w:rPr>
      </w:pPr>
      <w:r w:rsidRPr="00631AAD">
        <w:rPr>
          <w:sz w:val="24"/>
          <w:szCs w:val="24"/>
        </w:rPr>
        <w:t xml:space="preserve">7. </w:t>
      </w:r>
      <w:r w:rsidRPr="00631AAD">
        <w:rPr>
          <w:sz w:val="24"/>
          <w:szCs w:val="24"/>
        </w:rPr>
        <w:tab/>
      </w:r>
      <w:r w:rsidRPr="00631AAD">
        <w:rPr>
          <w:sz w:val="24"/>
          <w:szCs w:val="24"/>
          <w:lang w:val="x-none"/>
        </w:rPr>
        <w:t>Стороны гарантируют полную конфиденциальность при исполнении антикоррупционных условий,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4B71E15A" w14:textId="20DE5288" w:rsidR="007A4CE3" w:rsidRPr="00631AAD" w:rsidRDefault="007A4CE3" w:rsidP="00125562">
      <w:pPr>
        <w:pStyle w:val="affff6"/>
        <w:widowControl w:val="0"/>
        <w:tabs>
          <w:tab w:val="left" w:pos="535"/>
        </w:tabs>
        <w:autoSpaceDN w:val="0"/>
        <w:ind w:left="0" w:firstLine="0"/>
        <w:textAlignment w:val="baseline"/>
        <w:rPr>
          <w:sz w:val="24"/>
          <w:szCs w:val="24"/>
          <w:lang w:val="x-none"/>
        </w:rPr>
      </w:pPr>
      <w:r w:rsidRPr="00631AAD">
        <w:rPr>
          <w:sz w:val="24"/>
          <w:szCs w:val="24"/>
        </w:rPr>
        <w:t xml:space="preserve">8. </w:t>
      </w:r>
      <w:r w:rsidRPr="00631AAD">
        <w:rPr>
          <w:sz w:val="24"/>
          <w:szCs w:val="24"/>
          <w:lang w:val="x-none"/>
        </w:rPr>
        <w:t>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w:t>
      </w:r>
    </w:p>
    <w:p w14:paraId="6ADF15DB" w14:textId="070F9535" w:rsidR="007A4CE3" w:rsidRPr="00631AAD" w:rsidRDefault="007A4CE3" w:rsidP="007A4CE3">
      <w:pPr>
        <w:pStyle w:val="affff6"/>
        <w:tabs>
          <w:tab w:val="left" w:pos="993"/>
        </w:tabs>
        <w:ind w:left="0"/>
        <w:rPr>
          <w:sz w:val="24"/>
          <w:szCs w:val="24"/>
        </w:rPr>
      </w:pPr>
    </w:p>
    <w:p w14:paraId="3B06740B" w14:textId="77777777" w:rsidR="007A4CE3" w:rsidRPr="002D6C77" w:rsidRDefault="007A4CE3" w:rsidP="007A4CE3">
      <w:pPr>
        <w:widowControl w:val="0"/>
        <w:autoSpaceDE w:val="0"/>
        <w:ind w:firstLine="0"/>
        <w:jc w:val="center"/>
        <w:rPr>
          <w:rFonts w:eastAsia="Times New Roman"/>
          <w:b/>
          <w:bCs/>
          <w:sz w:val="24"/>
          <w:szCs w:val="24"/>
        </w:rPr>
      </w:pPr>
      <w:r w:rsidRPr="002D6C77">
        <w:rPr>
          <w:rFonts w:eastAsia="Times New Roman"/>
          <w:b/>
          <w:bCs/>
          <w:sz w:val="24"/>
          <w:szCs w:val="24"/>
        </w:rPr>
        <w:t>ПОДПИСИ СТОРОН</w:t>
      </w:r>
    </w:p>
    <w:p w14:paraId="7BDBD1A4" w14:textId="77777777" w:rsidR="007A4CE3" w:rsidRPr="009C6442" w:rsidRDefault="007A4CE3" w:rsidP="007A4CE3">
      <w:pPr>
        <w:pStyle w:val="affff6"/>
        <w:tabs>
          <w:tab w:val="left" w:pos="993"/>
        </w:tabs>
        <w:ind w:left="0"/>
        <w:rPr>
          <w:sz w:val="22"/>
        </w:rPr>
      </w:pPr>
    </w:p>
    <w:p w14:paraId="02B83FDB" w14:textId="77777777" w:rsidR="007A4CE3" w:rsidRPr="009C6442" w:rsidRDefault="007A4CE3" w:rsidP="007A4CE3">
      <w:pPr>
        <w:pStyle w:val="1ffe"/>
        <w:rPr>
          <w:rFonts w:ascii="Times New Roman" w:hAnsi="Times New Roman" w:cs="Times New Roman"/>
          <w:b/>
        </w:rPr>
      </w:pPr>
    </w:p>
    <w:tbl>
      <w:tblPr>
        <w:tblW w:w="19933" w:type="dxa"/>
        <w:tblLook w:val="04A0" w:firstRow="1" w:lastRow="0" w:firstColumn="1" w:lastColumn="0" w:noHBand="0" w:noVBand="1"/>
      </w:tblPr>
      <w:tblGrid>
        <w:gridCol w:w="4688"/>
        <w:gridCol w:w="5289"/>
        <w:gridCol w:w="5289"/>
        <w:gridCol w:w="4667"/>
      </w:tblGrid>
      <w:tr w:rsidR="007A4CE3" w:rsidRPr="00FE64DC" w14:paraId="2BC0DD82" w14:textId="77777777" w:rsidTr="007A4CE3">
        <w:tc>
          <w:tcPr>
            <w:tcW w:w="4688" w:type="dxa"/>
          </w:tcPr>
          <w:p w14:paraId="6C316707" w14:textId="77777777" w:rsidR="007A4CE3" w:rsidRPr="002D6C77" w:rsidRDefault="007A4CE3" w:rsidP="00045B78">
            <w:pPr>
              <w:widowControl w:val="0"/>
              <w:autoSpaceDE w:val="0"/>
              <w:ind w:firstLine="0"/>
              <w:jc w:val="left"/>
              <w:rPr>
                <w:rFonts w:eastAsia="Times New Roman"/>
                <w:b/>
                <w:bCs/>
                <w:sz w:val="24"/>
                <w:szCs w:val="24"/>
              </w:rPr>
            </w:pPr>
            <w:r w:rsidRPr="002D6C77">
              <w:rPr>
                <w:rFonts w:eastAsia="Times New Roman"/>
                <w:b/>
                <w:bCs/>
                <w:sz w:val="24"/>
                <w:szCs w:val="24"/>
              </w:rPr>
              <w:t>Агент:</w:t>
            </w:r>
          </w:p>
          <w:p w14:paraId="3E4A586D" w14:textId="77777777" w:rsidR="007A4CE3" w:rsidRPr="002D6C77" w:rsidRDefault="007A4CE3" w:rsidP="00045B78">
            <w:pPr>
              <w:widowControl w:val="0"/>
              <w:autoSpaceDE w:val="0"/>
              <w:ind w:firstLine="0"/>
              <w:jc w:val="left"/>
              <w:rPr>
                <w:b/>
                <w:color w:val="000000"/>
                <w:sz w:val="24"/>
                <w:szCs w:val="24"/>
                <w:shd w:val="clear" w:color="auto" w:fill="FFFFFF"/>
              </w:rPr>
            </w:pPr>
            <w:r>
              <w:rPr>
                <w:b/>
                <w:sz w:val="24"/>
                <w:szCs w:val="24"/>
              </w:rPr>
              <w:t>_______________________</w:t>
            </w:r>
          </w:p>
          <w:p w14:paraId="452F2231" w14:textId="77777777" w:rsidR="007A4CE3" w:rsidRPr="002D6C77" w:rsidRDefault="007A4CE3" w:rsidP="00045B78">
            <w:pPr>
              <w:widowControl w:val="0"/>
              <w:autoSpaceDE w:val="0"/>
              <w:ind w:firstLine="0"/>
              <w:jc w:val="left"/>
              <w:rPr>
                <w:b/>
                <w:color w:val="000000"/>
                <w:sz w:val="24"/>
                <w:szCs w:val="24"/>
                <w:shd w:val="clear" w:color="auto" w:fill="FFFFFF"/>
              </w:rPr>
            </w:pPr>
            <w:r>
              <w:rPr>
                <w:b/>
                <w:sz w:val="24"/>
                <w:szCs w:val="24"/>
              </w:rPr>
              <w:t>_______________________</w:t>
            </w:r>
          </w:p>
          <w:p w14:paraId="3C3F8E6A" w14:textId="77777777" w:rsidR="007A4CE3" w:rsidRPr="002D6C77" w:rsidRDefault="007A4CE3" w:rsidP="00045B78">
            <w:pPr>
              <w:widowControl w:val="0"/>
              <w:autoSpaceDE w:val="0"/>
              <w:ind w:firstLine="0"/>
              <w:jc w:val="left"/>
              <w:rPr>
                <w:rFonts w:eastAsia="Times New Roman"/>
                <w:b/>
                <w:sz w:val="24"/>
                <w:szCs w:val="24"/>
              </w:rPr>
            </w:pPr>
          </w:p>
          <w:p w14:paraId="6D473F76" w14:textId="77777777" w:rsidR="007A4CE3" w:rsidRPr="002D6C77" w:rsidRDefault="007A4CE3" w:rsidP="00045B78">
            <w:pPr>
              <w:widowControl w:val="0"/>
              <w:autoSpaceDE w:val="0"/>
              <w:ind w:firstLine="0"/>
              <w:jc w:val="left"/>
              <w:rPr>
                <w:color w:val="000000"/>
                <w:sz w:val="24"/>
                <w:szCs w:val="24"/>
                <w:shd w:val="clear" w:color="auto" w:fill="FFFFFF"/>
              </w:rPr>
            </w:pPr>
          </w:p>
          <w:p w14:paraId="615A9298" w14:textId="77777777" w:rsidR="007A4CE3" w:rsidRPr="002D6C77" w:rsidRDefault="007A4CE3" w:rsidP="00045B78">
            <w:pPr>
              <w:widowControl w:val="0"/>
              <w:autoSpaceDE w:val="0"/>
              <w:ind w:firstLine="0"/>
              <w:jc w:val="left"/>
              <w:rPr>
                <w:color w:val="000000"/>
                <w:sz w:val="24"/>
                <w:szCs w:val="24"/>
                <w:shd w:val="clear" w:color="auto" w:fill="FFFFFF"/>
              </w:rPr>
            </w:pPr>
            <w:r w:rsidRPr="002D6C77">
              <w:rPr>
                <w:color w:val="000000"/>
                <w:sz w:val="24"/>
                <w:szCs w:val="24"/>
                <w:shd w:val="clear" w:color="auto" w:fill="FFFFFF"/>
              </w:rPr>
              <w:t>Подпись: ________________</w:t>
            </w:r>
          </w:p>
          <w:p w14:paraId="6AB6AD74" w14:textId="77777777" w:rsidR="007A4CE3" w:rsidRPr="002D6C77" w:rsidRDefault="007A4CE3" w:rsidP="00045B78">
            <w:pPr>
              <w:widowControl w:val="0"/>
              <w:autoSpaceDE w:val="0"/>
              <w:ind w:firstLine="0"/>
              <w:jc w:val="left"/>
              <w:rPr>
                <w:rFonts w:eastAsia="Times New Roman"/>
                <w:sz w:val="24"/>
                <w:szCs w:val="24"/>
              </w:rPr>
            </w:pPr>
            <w:r w:rsidRPr="002D6C77">
              <w:rPr>
                <w:rFonts w:eastAsia="Times New Roman"/>
                <w:sz w:val="24"/>
                <w:szCs w:val="24"/>
              </w:rPr>
              <w:t xml:space="preserve">                     </w:t>
            </w:r>
          </w:p>
        </w:tc>
        <w:tc>
          <w:tcPr>
            <w:tcW w:w="5289" w:type="dxa"/>
          </w:tcPr>
          <w:p w14:paraId="7D292BFB" w14:textId="77777777" w:rsidR="007A4CE3" w:rsidRPr="002D6C77" w:rsidRDefault="007A4CE3" w:rsidP="00045B78">
            <w:pPr>
              <w:widowControl w:val="0"/>
              <w:autoSpaceDE w:val="0"/>
              <w:ind w:firstLine="0"/>
              <w:jc w:val="left"/>
              <w:rPr>
                <w:rFonts w:eastAsia="Times New Roman"/>
                <w:b/>
                <w:bCs/>
                <w:sz w:val="24"/>
                <w:szCs w:val="24"/>
              </w:rPr>
            </w:pPr>
            <w:r w:rsidRPr="002D6C77">
              <w:rPr>
                <w:rFonts w:eastAsia="Times New Roman"/>
                <w:b/>
                <w:bCs/>
                <w:sz w:val="24"/>
                <w:szCs w:val="24"/>
              </w:rPr>
              <w:t>Принципал:</w:t>
            </w:r>
          </w:p>
          <w:p w14:paraId="2F892B27" w14:textId="77777777" w:rsidR="007A4CE3" w:rsidRPr="002D6C77" w:rsidRDefault="007A4CE3" w:rsidP="00045B78">
            <w:pPr>
              <w:widowControl w:val="0"/>
              <w:autoSpaceDE w:val="0"/>
              <w:ind w:firstLine="0"/>
              <w:jc w:val="left"/>
              <w:rPr>
                <w:b/>
                <w:color w:val="000000"/>
                <w:sz w:val="24"/>
                <w:szCs w:val="24"/>
                <w:shd w:val="clear" w:color="auto" w:fill="FFFFFF"/>
              </w:rPr>
            </w:pPr>
            <w:r>
              <w:rPr>
                <w:b/>
                <w:sz w:val="24"/>
                <w:szCs w:val="24"/>
              </w:rPr>
              <w:t>_______________________</w:t>
            </w:r>
          </w:p>
          <w:p w14:paraId="3C495175" w14:textId="77777777" w:rsidR="007A4CE3" w:rsidRPr="002D6C77" w:rsidRDefault="007A4CE3" w:rsidP="00045B78">
            <w:pPr>
              <w:widowControl w:val="0"/>
              <w:autoSpaceDE w:val="0"/>
              <w:ind w:firstLine="0"/>
              <w:jc w:val="left"/>
              <w:rPr>
                <w:b/>
                <w:color w:val="000000"/>
                <w:sz w:val="24"/>
                <w:szCs w:val="24"/>
                <w:shd w:val="clear" w:color="auto" w:fill="FFFFFF"/>
              </w:rPr>
            </w:pPr>
            <w:r>
              <w:rPr>
                <w:b/>
                <w:sz w:val="24"/>
                <w:szCs w:val="24"/>
              </w:rPr>
              <w:t>_______________________</w:t>
            </w:r>
          </w:p>
          <w:p w14:paraId="63C6CA9F" w14:textId="77777777" w:rsidR="007A4CE3" w:rsidRPr="002D6C77" w:rsidRDefault="007A4CE3" w:rsidP="00045B78">
            <w:pPr>
              <w:widowControl w:val="0"/>
              <w:autoSpaceDE w:val="0"/>
              <w:ind w:firstLine="0"/>
              <w:jc w:val="left"/>
              <w:rPr>
                <w:rFonts w:eastAsia="Times New Roman"/>
                <w:sz w:val="24"/>
                <w:szCs w:val="24"/>
              </w:rPr>
            </w:pPr>
          </w:p>
          <w:p w14:paraId="5C581CC9" w14:textId="77777777" w:rsidR="007A4CE3" w:rsidRPr="002D6C77" w:rsidRDefault="007A4CE3" w:rsidP="00045B78">
            <w:pPr>
              <w:widowControl w:val="0"/>
              <w:autoSpaceDE w:val="0"/>
              <w:ind w:firstLine="0"/>
              <w:jc w:val="left"/>
              <w:rPr>
                <w:rFonts w:eastAsia="Times New Roman"/>
                <w:sz w:val="24"/>
                <w:szCs w:val="24"/>
              </w:rPr>
            </w:pPr>
          </w:p>
          <w:p w14:paraId="3B5541DB" w14:textId="77777777" w:rsidR="007A4CE3" w:rsidRPr="00E53DD9" w:rsidRDefault="007A4CE3" w:rsidP="00045B78">
            <w:pPr>
              <w:widowControl w:val="0"/>
              <w:autoSpaceDE w:val="0"/>
              <w:ind w:firstLine="0"/>
              <w:jc w:val="left"/>
              <w:rPr>
                <w:rFonts w:eastAsia="Times New Roman"/>
                <w:sz w:val="24"/>
                <w:szCs w:val="24"/>
              </w:rPr>
            </w:pPr>
            <w:r w:rsidRPr="002D6C77">
              <w:rPr>
                <w:rFonts w:eastAsia="Times New Roman"/>
                <w:sz w:val="24"/>
                <w:szCs w:val="24"/>
              </w:rPr>
              <w:t xml:space="preserve">Подпись: </w:t>
            </w:r>
            <w:r w:rsidRPr="002D6C77">
              <w:rPr>
                <w:color w:val="000000"/>
                <w:sz w:val="24"/>
                <w:szCs w:val="24"/>
                <w:shd w:val="clear" w:color="auto" w:fill="FFFFFF"/>
              </w:rPr>
              <w:t>________________</w:t>
            </w:r>
            <w:r w:rsidRPr="002D6C77">
              <w:rPr>
                <w:color w:val="000000"/>
                <w:sz w:val="24"/>
                <w:szCs w:val="24"/>
                <w:shd w:val="clear" w:color="auto" w:fill="FFFFFF"/>
              </w:rPr>
              <w:br/>
            </w:r>
          </w:p>
          <w:p w14:paraId="50CC4B8B" w14:textId="77777777" w:rsidR="007A4CE3" w:rsidRDefault="007A4CE3" w:rsidP="00045B78">
            <w:pPr>
              <w:widowControl w:val="0"/>
              <w:autoSpaceDE w:val="0"/>
              <w:ind w:firstLine="0"/>
              <w:jc w:val="left"/>
              <w:rPr>
                <w:color w:val="000000"/>
                <w:sz w:val="24"/>
                <w:szCs w:val="24"/>
                <w:shd w:val="clear" w:color="auto" w:fill="FFFFFF"/>
              </w:rPr>
            </w:pPr>
          </w:p>
          <w:p w14:paraId="487AFD4B" w14:textId="77777777" w:rsidR="007A4CE3" w:rsidRDefault="007A4CE3" w:rsidP="00045B78">
            <w:pPr>
              <w:widowControl w:val="0"/>
              <w:autoSpaceDE w:val="0"/>
              <w:ind w:firstLine="0"/>
              <w:jc w:val="left"/>
              <w:rPr>
                <w:color w:val="000000"/>
                <w:sz w:val="24"/>
                <w:szCs w:val="24"/>
                <w:shd w:val="clear" w:color="auto" w:fill="FFFFFF"/>
              </w:rPr>
            </w:pPr>
          </w:p>
          <w:p w14:paraId="3154125E" w14:textId="77777777" w:rsidR="007A4CE3" w:rsidRPr="00CF46FC" w:rsidRDefault="007A4CE3" w:rsidP="00045B78">
            <w:pPr>
              <w:widowControl w:val="0"/>
              <w:autoSpaceDE w:val="0"/>
              <w:ind w:firstLine="0"/>
              <w:jc w:val="left"/>
              <w:rPr>
                <w:color w:val="000000"/>
                <w:sz w:val="24"/>
                <w:szCs w:val="24"/>
                <w:shd w:val="clear" w:color="auto" w:fill="FFFFFF"/>
              </w:rPr>
            </w:pPr>
          </w:p>
        </w:tc>
        <w:tc>
          <w:tcPr>
            <w:tcW w:w="5289" w:type="dxa"/>
          </w:tcPr>
          <w:p w14:paraId="01517E1D" w14:textId="77777777" w:rsidR="007A4CE3" w:rsidRPr="00FE64DC" w:rsidRDefault="007A4CE3" w:rsidP="00045B78">
            <w:pPr>
              <w:widowControl w:val="0"/>
              <w:autoSpaceDE w:val="0"/>
              <w:ind w:firstLine="0"/>
              <w:jc w:val="left"/>
              <w:rPr>
                <w:rFonts w:eastAsia="Times New Roman"/>
                <w:b/>
                <w:bCs/>
                <w:sz w:val="24"/>
                <w:szCs w:val="24"/>
              </w:rPr>
            </w:pPr>
          </w:p>
        </w:tc>
        <w:tc>
          <w:tcPr>
            <w:tcW w:w="4667" w:type="dxa"/>
          </w:tcPr>
          <w:p w14:paraId="2E5FC978" w14:textId="77777777" w:rsidR="007A4CE3" w:rsidRPr="00FE64DC" w:rsidRDefault="007A4CE3" w:rsidP="00045B78">
            <w:pPr>
              <w:widowControl w:val="0"/>
              <w:autoSpaceDE w:val="0"/>
              <w:ind w:firstLine="0"/>
              <w:jc w:val="left"/>
              <w:rPr>
                <w:rFonts w:eastAsia="Times New Roman"/>
                <w:b/>
                <w:bCs/>
                <w:sz w:val="24"/>
                <w:szCs w:val="24"/>
              </w:rPr>
            </w:pPr>
          </w:p>
        </w:tc>
      </w:tr>
    </w:tbl>
    <w:p w14:paraId="2C4D11CD" w14:textId="360F7743" w:rsidR="007A4CE3" w:rsidRDefault="007A4CE3" w:rsidP="00951CF9">
      <w:pPr>
        <w:widowControl w:val="0"/>
        <w:autoSpaceDE w:val="0"/>
        <w:ind w:firstLine="0"/>
        <w:jc w:val="left"/>
        <w:rPr>
          <w:rFonts w:eastAsia="Times New Roman"/>
          <w:b/>
          <w:bCs/>
          <w:sz w:val="24"/>
          <w:szCs w:val="24"/>
        </w:rPr>
      </w:pPr>
    </w:p>
    <w:p w14:paraId="0A5F05A2" w14:textId="7A67C57B" w:rsidR="007A4CE3" w:rsidRDefault="007A4CE3" w:rsidP="00951CF9">
      <w:pPr>
        <w:widowControl w:val="0"/>
        <w:autoSpaceDE w:val="0"/>
        <w:ind w:firstLine="0"/>
        <w:jc w:val="left"/>
        <w:rPr>
          <w:rFonts w:eastAsia="Times New Roman"/>
          <w:b/>
          <w:bCs/>
          <w:sz w:val="24"/>
          <w:szCs w:val="24"/>
        </w:rPr>
      </w:pPr>
    </w:p>
    <w:p w14:paraId="7A0FF146" w14:textId="50A7F25B" w:rsidR="007A4CE3" w:rsidRDefault="007A4CE3" w:rsidP="00951CF9">
      <w:pPr>
        <w:widowControl w:val="0"/>
        <w:autoSpaceDE w:val="0"/>
        <w:ind w:firstLine="0"/>
        <w:jc w:val="left"/>
        <w:rPr>
          <w:rFonts w:eastAsia="Times New Roman"/>
          <w:b/>
          <w:bCs/>
          <w:sz w:val="24"/>
          <w:szCs w:val="24"/>
        </w:rPr>
      </w:pPr>
    </w:p>
    <w:p w14:paraId="56096480" w14:textId="41615B5D" w:rsidR="007A4CE3" w:rsidRDefault="007A4CE3" w:rsidP="00951CF9">
      <w:pPr>
        <w:widowControl w:val="0"/>
        <w:autoSpaceDE w:val="0"/>
        <w:ind w:firstLine="0"/>
        <w:jc w:val="left"/>
        <w:rPr>
          <w:rFonts w:eastAsia="Times New Roman"/>
          <w:b/>
          <w:bCs/>
          <w:sz w:val="24"/>
          <w:szCs w:val="24"/>
        </w:rPr>
      </w:pPr>
    </w:p>
    <w:p w14:paraId="4EFAE8F5" w14:textId="0AC7E79B" w:rsidR="007A4CE3" w:rsidRDefault="007A4CE3" w:rsidP="00951CF9">
      <w:pPr>
        <w:widowControl w:val="0"/>
        <w:autoSpaceDE w:val="0"/>
        <w:ind w:firstLine="0"/>
        <w:jc w:val="left"/>
        <w:rPr>
          <w:rFonts w:eastAsia="Times New Roman"/>
          <w:b/>
          <w:bCs/>
          <w:sz w:val="24"/>
          <w:szCs w:val="24"/>
        </w:rPr>
      </w:pPr>
    </w:p>
    <w:p w14:paraId="320CEEAA" w14:textId="352CC2EE" w:rsidR="007A4CE3" w:rsidRDefault="007A4CE3" w:rsidP="00951CF9">
      <w:pPr>
        <w:widowControl w:val="0"/>
        <w:autoSpaceDE w:val="0"/>
        <w:ind w:firstLine="0"/>
        <w:jc w:val="left"/>
        <w:rPr>
          <w:rFonts w:eastAsia="Times New Roman"/>
          <w:b/>
          <w:bCs/>
          <w:sz w:val="24"/>
          <w:szCs w:val="24"/>
        </w:rPr>
      </w:pPr>
    </w:p>
    <w:p w14:paraId="113EEFC4" w14:textId="3680FABC" w:rsidR="007A4CE3" w:rsidRDefault="007A4CE3" w:rsidP="00951CF9">
      <w:pPr>
        <w:widowControl w:val="0"/>
        <w:autoSpaceDE w:val="0"/>
        <w:ind w:firstLine="0"/>
        <w:jc w:val="left"/>
        <w:rPr>
          <w:rFonts w:eastAsia="Times New Roman"/>
          <w:b/>
          <w:bCs/>
          <w:sz w:val="24"/>
          <w:szCs w:val="24"/>
        </w:rPr>
      </w:pPr>
    </w:p>
    <w:p w14:paraId="0D1FD18C" w14:textId="18B693C5" w:rsidR="007A4CE3" w:rsidRDefault="007A4CE3" w:rsidP="00951CF9">
      <w:pPr>
        <w:widowControl w:val="0"/>
        <w:autoSpaceDE w:val="0"/>
        <w:ind w:firstLine="0"/>
        <w:jc w:val="left"/>
        <w:rPr>
          <w:rFonts w:eastAsia="Times New Roman"/>
          <w:b/>
          <w:bCs/>
          <w:sz w:val="24"/>
          <w:szCs w:val="24"/>
        </w:rPr>
      </w:pPr>
    </w:p>
    <w:p w14:paraId="2F4FB0FA" w14:textId="1F453A71" w:rsidR="007A4CE3" w:rsidRDefault="007A4CE3" w:rsidP="00951CF9">
      <w:pPr>
        <w:widowControl w:val="0"/>
        <w:autoSpaceDE w:val="0"/>
        <w:ind w:firstLine="0"/>
        <w:jc w:val="left"/>
        <w:rPr>
          <w:rFonts w:eastAsia="Times New Roman"/>
          <w:b/>
          <w:bCs/>
          <w:sz w:val="24"/>
          <w:szCs w:val="24"/>
        </w:rPr>
      </w:pPr>
    </w:p>
    <w:p w14:paraId="3DDFCFCD" w14:textId="4E33C1A4" w:rsidR="007A4CE3" w:rsidRDefault="007A4CE3" w:rsidP="00951CF9">
      <w:pPr>
        <w:widowControl w:val="0"/>
        <w:autoSpaceDE w:val="0"/>
        <w:ind w:firstLine="0"/>
        <w:jc w:val="left"/>
        <w:rPr>
          <w:rFonts w:eastAsia="Times New Roman"/>
          <w:b/>
          <w:bCs/>
          <w:sz w:val="24"/>
          <w:szCs w:val="24"/>
        </w:rPr>
      </w:pPr>
    </w:p>
    <w:p w14:paraId="32988613" w14:textId="205C440C" w:rsidR="007A4CE3" w:rsidRDefault="007A4CE3" w:rsidP="00951CF9">
      <w:pPr>
        <w:widowControl w:val="0"/>
        <w:autoSpaceDE w:val="0"/>
        <w:ind w:firstLine="0"/>
        <w:jc w:val="left"/>
        <w:rPr>
          <w:rFonts w:eastAsia="Times New Roman"/>
          <w:b/>
          <w:bCs/>
          <w:sz w:val="24"/>
          <w:szCs w:val="24"/>
        </w:rPr>
      </w:pPr>
    </w:p>
    <w:p w14:paraId="0EAB3C3B" w14:textId="5A325BEE" w:rsidR="007A4CE3" w:rsidRDefault="007A4CE3" w:rsidP="00951CF9">
      <w:pPr>
        <w:widowControl w:val="0"/>
        <w:autoSpaceDE w:val="0"/>
        <w:ind w:firstLine="0"/>
        <w:jc w:val="left"/>
        <w:rPr>
          <w:rFonts w:eastAsia="Times New Roman"/>
          <w:b/>
          <w:bCs/>
          <w:sz w:val="24"/>
          <w:szCs w:val="24"/>
        </w:rPr>
      </w:pPr>
    </w:p>
    <w:p w14:paraId="58FD91A6" w14:textId="12C9857E" w:rsidR="007A4CE3" w:rsidRDefault="007A4CE3" w:rsidP="00951CF9">
      <w:pPr>
        <w:widowControl w:val="0"/>
        <w:autoSpaceDE w:val="0"/>
        <w:ind w:firstLine="0"/>
        <w:jc w:val="left"/>
        <w:rPr>
          <w:rFonts w:eastAsia="Times New Roman"/>
          <w:b/>
          <w:bCs/>
          <w:sz w:val="24"/>
          <w:szCs w:val="24"/>
        </w:rPr>
      </w:pPr>
    </w:p>
    <w:p w14:paraId="5812F3BC" w14:textId="6A1D5FA4" w:rsidR="007A4CE3" w:rsidRDefault="007A4CE3" w:rsidP="00951CF9">
      <w:pPr>
        <w:widowControl w:val="0"/>
        <w:autoSpaceDE w:val="0"/>
        <w:ind w:firstLine="0"/>
        <w:jc w:val="left"/>
        <w:rPr>
          <w:rFonts w:eastAsia="Times New Roman"/>
          <w:b/>
          <w:bCs/>
          <w:sz w:val="24"/>
          <w:szCs w:val="24"/>
        </w:rPr>
      </w:pPr>
    </w:p>
    <w:p w14:paraId="03EB0972" w14:textId="6AD61F59" w:rsidR="007A4CE3" w:rsidRDefault="007A4CE3" w:rsidP="00951CF9">
      <w:pPr>
        <w:widowControl w:val="0"/>
        <w:autoSpaceDE w:val="0"/>
        <w:ind w:firstLine="0"/>
        <w:jc w:val="left"/>
        <w:rPr>
          <w:rFonts w:eastAsia="Times New Roman"/>
          <w:b/>
          <w:bCs/>
          <w:sz w:val="24"/>
          <w:szCs w:val="24"/>
        </w:rPr>
      </w:pPr>
    </w:p>
    <w:p w14:paraId="337D775E" w14:textId="6F59297D" w:rsidR="007A4CE3" w:rsidRDefault="007A4CE3" w:rsidP="00951CF9">
      <w:pPr>
        <w:widowControl w:val="0"/>
        <w:autoSpaceDE w:val="0"/>
        <w:ind w:firstLine="0"/>
        <w:jc w:val="left"/>
        <w:rPr>
          <w:rFonts w:eastAsia="Times New Roman"/>
          <w:b/>
          <w:bCs/>
          <w:sz w:val="24"/>
          <w:szCs w:val="24"/>
        </w:rPr>
      </w:pPr>
    </w:p>
    <w:p w14:paraId="4A99802B" w14:textId="7DD6D0DA" w:rsidR="007A4CE3" w:rsidRDefault="007A4CE3" w:rsidP="00951CF9">
      <w:pPr>
        <w:widowControl w:val="0"/>
        <w:autoSpaceDE w:val="0"/>
        <w:ind w:firstLine="0"/>
        <w:jc w:val="left"/>
        <w:rPr>
          <w:rFonts w:eastAsia="Times New Roman"/>
          <w:b/>
          <w:bCs/>
          <w:sz w:val="24"/>
          <w:szCs w:val="24"/>
        </w:rPr>
      </w:pPr>
    </w:p>
    <w:p w14:paraId="3517363B" w14:textId="568832CC" w:rsidR="007A4CE3" w:rsidRDefault="007A4CE3" w:rsidP="00951CF9">
      <w:pPr>
        <w:widowControl w:val="0"/>
        <w:autoSpaceDE w:val="0"/>
        <w:ind w:firstLine="0"/>
        <w:jc w:val="left"/>
        <w:rPr>
          <w:rFonts w:eastAsia="Times New Roman"/>
          <w:b/>
          <w:bCs/>
          <w:sz w:val="24"/>
          <w:szCs w:val="24"/>
        </w:rPr>
      </w:pPr>
    </w:p>
    <w:p w14:paraId="4211B33F" w14:textId="3C164A62" w:rsidR="007A4CE3" w:rsidRDefault="007A4CE3" w:rsidP="00951CF9">
      <w:pPr>
        <w:widowControl w:val="0"/>
        <w:autoSpaceDE w:val="0"/>
        <w:ind w:firstLine="0"/>
        <w:jc w:val="left"/>
        <w:rPr>
          <w:rFonts w:eastAsia="Times New Roman"/>
          <w:b/>
          <w:bCs/>
          <w:sz w:val="24"/>
          <w:szCs w:val="24"/>
        </w:rPr>
      </w:pPr>
    </w:p>
    <w:p w14:paraId="3E306AEB" w14:textId="628280A0" w:rsidR="007A4CE3" w:rsidRDefault="007A4CE3" w:rsidP="00951CF9">
      <w:pPr>
        <w:widowControl w:val="0"/>
        <w:autoSpaceDE w:val="0"/>
        <w:ind w:firstLine="0"/>
        <w:jc w:val="left"/>
        <w:rPr>
          <w:rFonts w:eastAsia="Times New Roman"/>
          <w:b/>
          <w:bCs/>
          <w:sz w:val="24"/>
          <w:szCs w:val="24"/>
        </w:rPr>
      </w:pPr>
    </w:p>
    <w:p w14:paraId="438D705D" w14:textId="241C6B64" w:rsidR="007A4CE3" w:rsidRDefault="007A4CE3" w:rsidP="00951CF9">
      <w:pPr>
        <w:widowControl w:val="0"/>
        <w:autoSpaceDE w:val="0"/>
        <w:ind w:firstLine="0"/>
        <w:jc w:val="left"/>
        <w:rPr>
          <w:rFonts w:eastAsia="Times New Roman"/>
          <w:b/>
          <w:bCs/>
          <w:sz w:val="24"/>
          <w:szCs w:val="24"/>
        </w:rPr>
      </w:pPr>
    </w:p>
    <w:p w14:paraId="7150995E" w14:textId="3C189446" w:rsidR="007A4CE3" w:rsidRDefault="007A4CE3" w:rsidP="00951CF9">
      <w:pPr>
        <w:widowControl w:val="0"/>
        <w:autoSpaceDE w:val="0"/>
        <w:ind w:firstLine="0"/>
        <w:jc w:val="left"/>
        <w:rPr>
          <w:rFonts w:eastAsia="Times New Roman"/>
          <w:b/>
          <w:bCs/>
          <w:sz w:val="24"/>
          <w:szCs w:val="24"/>
        </w:rPr>
      </w:pPr>
    </w:p>
    <w:p w14:paraId="15FD1547" w14:textId="01A48EDA" w:rsidR="007A4CE3" w:rsidRDefault="007A4CE3" w:rsidP="00951CF9">
      <w:pPr>
        <w:widowControl w:val="0"/>
        <w:autoSpaceDE w:val="0"/>
        <w:ind w:firstLine="0"/>
        <w:jc w:val="left"/>
        <w:rPr>
          <w:rFonts w:eastAsia="Times New Roman"/>
          <w:b/>
          <w:bCs/>
          <w:sz w:val="24"/>
          <w:szCs w:val="24"/>
        </w:rPr>
      </w:pPr>
    </w:p>
    <w:p w14:paraId="2108E769" w14:textId="77777777" w:rsidR="00125562" w:rsidRDefault="00125562" w:rsidP="00951CF9">
      <w:pPr>
        <w:widowControl w:val="0"/>
        <w:autoSpaceDE w:val="0"/>
        <w:ind w:firstLine="0"/>
        <w:jc w:val="left"/>
        <w:rPr>
          <w:rFonts w:eastAsia="Times New Roman"/>
          <w:b/>
          <w:bCs/>
          <w:sz w:val="24"/>
          <w:szCs w:val="24"/>
        </w:rPr>
      </w:pPr>
    </w:p>
    <w:p w14:paraId="322ACFCC" w14:textId="2F729BBA" w:rsidR="007A4CE3" w:rsidRDefault="007A4CE3" w:rsidP="00951CF9">
      <w:pPr>
        <w:widowControl w:val="0"/>
        <w:autoSpaceDE w:val="0"/>
        <w:ind w:firstLine="0"/>
        <w:jc w:val="left"/>
        <w:rPr>
          <w:rFonts w:eastAsia="Times New Roman"/>
          <w:b/>
          <w:bCs/>
          <w:sz w:val="24"/>
          <w:szCs w:val="24"/>
        </w:rPr>
      </w:pPr>
    </w:p>
    <w:p w14:paraId="5ACD0782" w14:textId="06A5F75F" w:rsidR="007A4CE3" w:rsidRDefault="007A4CE3" w:rsidP="00951CF9">
      <w:pPr>
        <w:widowControl w:val="0"/>
        <w:autoSpaceDE w:val="0"/>
        <w:ind w:firstLine="0"/>
        <w:jc w:val="left"/>
        <w:rPr>
          <w:rFonts w:eastAsia="Times New Roman"/>
          <w:b/>
          <w:bCs/>
          <w:sz w:val="24"/>
          <w:szCs w:val="24"/>
        </w:rPr>
      </w:pPr>
    </w:p>
    <w:p w14:paraId="280FB5A1" w14:textId="7DB7AB37" w:rsidR="007A4CE3" w:rsidRDefault="007A4CE3" w:rsidP="00951CF9">
      <w:pPr>
        <w:widowControl w:val="0"/>
        <w:autoSpaceDE w:val="0"/>
        <w:ind w:firstLine="0"/>
        <w:jc w:val="left"/>
        <w:rPr>
          <w:rFonts w:eastAsia="Times New Roman"/>
          <w:b/>
          <w:bCs/>
          <w:sz w:val="24"/>
          <w:szCs w:val="24"/>
        </w:rPr>
      </w:pPr>
    </w:p>
    <w:p w14:paraId="4784289B" w14:textId="2D0A5961" w:rsidR="007A4CE3" w:rsidRPr="00631AAD" w:rsidRDefault="007A4CE3" w:rsidP="00631AAD">
      <w:pPr>
        <w:pStyle w:val="affff6"/>
        <w:overflowPunct w:val="0"/>
        <w:autoSpaceDE w:val="0"/>
        <w:autoSpaceDN w:val="0"/>
        <w:adjustRightInd w:val="0"/>
        <w:ind w:left="0" w:firstLine="0"/>
        <w:jc w:val="center"/>
        <w:textAlignment w:val="baseline"/>
        <w:rPr>
          <w:b/>
          <w:bCs/>
          <w:sz w:val="24"/>
          <w:szCs w:val="24"/>
        </w:rPr>
      </w:pPr>
      <w:r w:rsidRPr="00631AAD">
        <w:rPr>
          <w:b/>
          <w:bCs/>
          <w:sz w:val="24"/>
          <w:szCs w:val="24"/>
        </w:rPr>
        <w:lastRenderedPageBreak/>
        <w:t xml:space="preserve">Соглашение о соблюдении </w:t>
      </w:r>
      <w:r w:rsidR="00C81A9C" w:rsidRPr="00631AAD">
        <w:rPr>
          <w:b/>
          <w:bCs/>
          <w:sz w:val="24"/>
          <w:szCs w:val="24"/>
        </w:rPr>
        <w:t>Агенто</w:t>
      </w:r>
      <w:r w:rsidRPr="00631AAD">
        <w:rPr>
          <w:b/>
          <w:bCs/>
          <w:sz w:val="24"/>
          <w:szCs w:val="24"/>
        </w:rPr>
        <w:t xml:space="preserve">м требований </w:t>
      </w:r>
    </w:p>
    <w:p w14:paraId="34168DD6" w14:textId="65D3CA7D" w:rsidR="007A4CE3" w:rsidRPr="00631AAD" w:rsidRDefault="007A4CE3" w:rsidP="00631AAD">
      <w:pPr>
        <w:pStyle w:val="affff6"/>
        <w:overflowPunct w:val="0"/>
        <w:autoSpaceDE w:val="0"/>
        <w:autoSpaceDN w:val="0"/>
        <w:adjustRightInd w:val="0"/>
        <w:ind w:left="0" w:firstLine="0"/>
        <w:jc w:val="center"/>
        <w:textAlignment w:val="baseline"/>
        <w:rPr>
          <w:b/>
          <w:bCs/>
          <w:sz w:val="24"/>
          <w:szCs w:val="24"/>
        </w:rPr>
      </w:pPr>
      <w:r w:rsidRPr="00631AAD">
        <w:rPr>
          <w:b/>
          <w:bCs/>
          <w:sz w:val="24"/>
          <w:szCs w:val="24"/>
        </w:rPr>
        <w:t>в области антитеррористической безопасности</w:t>
      </w:r>
    </w:p>
    <w:p w14:paraId="090C0D35" w14:textId="77777777" w:rsidR="007A4CE3" w:rsidRPr="00631AAD" w:rsidRDefault="007A4CE3" w:rsidP="00631AAD">
      <w:pPr>
        <w:pStyle w:val="affff6"/>
        <w:overflowPunct w:val="0"/>
        <w:autoSpaceDE w:val="0"/>
        <w:autoSpaceDN w:val="0"/>
        <w:adjustRightInd w:val="0"/>
        <w:ind w:left="0" w:firstLine="0"/>
        <w:jc w:val="center"/>
        <w:textAlignment w:val="baseline"/>
        <w:rPr>
          <w:sz w:val="24"/>
          <w:szCs w:val="24"/>
        </w:rPr>
      </w:pPr>
    </w:p>
    <w:p w14:paraId="604C282D" w14:textId="77777777" w:rsidR="007A4CE3" w:rsidRPr="00631AAD" w:rsidRDefault="007A4CE3" w:rsidP="00631AAD">
      <w:pPr>
        <w:pStyle w:val="affff6"/>
        <w:overflowPunct w:val="0"/>
        <w:autoSpaceDE w:val="0"/>
        <w:autoSpaceDN w:val="0"/>
        <w:adjustRightInd w:val="0"/>
        <w:ind w:left="0" w:firstLine="0"/>
        <w:jc w:val="right"/>
        <w:textAlignment w:val="baseline"/>
        <w:rPr>
          <w:sz w:val="24"/>
          <w:szCs w:val="24"/>
        </w:rPr>
      </w:pPr>
    </w:p>
    <w:p w14:paraId="64AE3397" w14:textId="6251A64D" w:rsidR="007A4CE3" w:rsidRPr="00631AAD" w:rsidRDefault="007A4CE3" w:rsidP="00631AAD">
      <w:pPr>
        <w:ind w:firstLine="0"/>
        <w:rPr>
          <w:sz w:val="24"/>
          <w:szCs w:val="24"/>
        </w:rPr>
      </w:pPr>
      <w:r w:rsidRPr="00631AAD">
        <w:rPr>
          <w:sz w:val="24"/>
          <w:szCs w:val="24"/>
        </w:rPr>
        <w:t xml:space="preserve">г. Иркутск                              </w:t>
      </w:r>
      <w:r w:rsidRPr="00631AAD">
        <w:rPr>
          <w:sz w:val="24"/>
          <w:szCs w:val="24"/>
        </w:rPr>
        <w:tab/>
      </w:r>
      <w:r w:rsidRPr="00631AAD">
        <w:rPr>
          <w:sz w:val="24"/>
          <w:szCs w:val="24"/>
        </w:rPr>
        <w:tab/>
      </w:r>
      <w:r w:rsidRPr="00631AAD">
        <w:rPr>
          <w:sz w:val="24"/>
          <w:szCs w:val="24"/>
        </w:rPr>
        <w:tab/>
      </w:r>
      <w:r w:rsidRPr="00631AAD">
        <w:rPr>
          <w:sz w:val="24"/>
          <w:szCs w:val="24"/>
        </w:rPr>
        <w:tab/>
        <w:t xml:space="preserve">        </w:t>
      </w:r>
      <w:proofErr w:type="gramStart"/>
      <w:r w:rsidRPr="00631AAD">
        <w:rPr>
          <w:sz w:val="24"/>
          <w:szCs w:val="24"/>
        </w:rPr>
        <w:t xml:space="preserve">   «</w:t>
      </w:r>
      <w:proofErr w:type="gramEnd"/>
      <w:r w:rsidRPr="00631AAD">
        <w:rPr>
          <w:sz w:val="24"/>
          <w:szCs w:val="24"/>
        </w:rPr>
        <w:t>___» _____________ 20__ г.</w:t>
      </w:r>
    </w:p>
    <w:p w14:paraId="351B2017" w14:textId="77777777" w:rsidR="007A4CE3" w:rsidRPr="00631AAD" w:rsidRDefault="007A4CE3" w:rsidP="00631AAD">
      <w:pPr>
        <w:ind w:firstLine="0"/>
        <w:rPr>
          <w:sz w:val="24"/>
          <w:szCs w:val="24"/>
        </w:rPr>
      </w:pPr>
    </w:p>
    <w:p w14:paraId="09FE219E" w14:textId="77777777" w:rsidR="007A4CE3" w:rsidRPr="00631AAD" w:rsidRDefault="007A4CE3" w:rsidP="00631AAD">
      <w:pPr>
        <w:ind w:firstLine="0"/>
        <w:rPr>
          <w:sz w:val="24"/>
          <w:szCs w:val="24"/>
        </w:rPr>
      </w:pPr>
    </w:p>
    <w:p w14:paraId="755C643D" w14:textId="288031A0" w:rsidR="007A4CE3" w:rsidRPr="00631AAD" w:rsidRDefault="007A4CE3" w:rsidP="00631AAD">
      <w:pPr>
        <w:ind w:firstLine="0"/>
        <w:rPr>
          <w:sz w:val="24"/>
          <w:szCs w:val="24"/>
        </w:rPr>
      </w:pPr>
      <w:r w:rsidRPr="00631AAD">
        <w:rPr>
          <w:sz w:val="24"/>
          <w:szCs w:val="24"/>
        </w:rPr>
        <w:t>______________________________________________, именуемое далее «Агент», в лице ___________________________________, действующего на основании ___________________________, с одной стороны, и  _______________________________, именуемый в дальнейшем «Принципал», действующий на основании ________________________________, с другой стороны, вместе именуемые «Стороны»,  заключили настоящее соглашение к договору № ------------ от ________о нижеследующем:</w:t>
      </w:r>
    </w:p>
    <w:p w14:paraId="747E810D" w14:textId="77777777" w:rsidR="007A4CE3" w:rsidRPr="00631AAD" w:rsidRDefault="007A4CE3" w:rsidP="00631AAD">
      <w:pPr>
        <w:pStyle w:val="affff6"/>
        <w:overflowPunct w:val="0"/>
        <w:autoSpaceDE w:val="0"/>
        <w:autoSpaceDN w:val="0"/>
        <w:adjustRightInd w:val="0"/>
        <w:ind w:left="0" w:firstLine="0"/>
        <w:textAlignment w:val="baseline"/>
        <w:rPr>
          <w:sz w:val="24"/>
          <w:szCs w:val="24"/>
        </w:rPr>
      </w:pPr>
    </w:p>
    <w:p w14:paraId="3429CA88" w14:textId="77777777" w:rsidR="007A4CE3" w:rsidRPr="00631AAD" w:rsidRDefault="007A4CE3" w:rsidP="00631AAD">
      <w:pPr>
        <w:pStyle w:val="affff6"/>
        <w:overflowPunct w:val="0"/>
        <w:autoSpaceDE w:val="0"/>
        <w:autoSpaceDN w:val="0"/>
        <w:adjustRightInd w:val="0"/>
        <w:ind w:left="0" w:firstLine="0"/>
        <w:textAlignment w:val="baseline"/>
        <w:rPr>
          <w:sz w:val="24"/>
          <w:szCs w:val="24"/>
        </w:rPr>
      </w:pPr>
      <w:r w:rsidRPr="00631AAD">
        <w:rPr>
          <w:sz w:val="24"/>
          <w:szCs w:val="24"/>
        </w:rPr>
        <w:t>1. Основные положения:</w:t>
      </w:r>
    </w:p>
    <w:p w14:paraId="424B9228" w14:textId="74A2D592" w:rsidR="007A4CE3" w:rsidRPr="006A0BB8" w:rsidRDefault="007A4CE3" w:rsidP="00631AAD">
      <w:pPr>
        <w:pStyle w:val="affff6"/>
        <w:overflowPunct w:val="0"/>
        <w:autoSpaceDE w:val="0"/>
        <w:autoSpaceDN w:val="0"/>
        <w:adjustRightInd w:val="0"/>
        <w:ind w:left="0" w:firstLine="0"/>
        <w:textAlignment w:val="baseline"/>
        <w:rPr>
          <w:sz w:val="24"/>
          <w:szCs w:val="24"/>
        </w:rPr>
      </w:pPr>
      <w:r w:rsidRPr="00631AAD">
        <w:rPr>
          <w:sz w:val="24"/>
          <w:szCs w:val="24"/>
        </w:rPr>
        <w:t>1</w:t>
      </w:r>
      <w:r w:rsidRPr="006A0BB8">
        <w:rPr>
          <w:sz w:val="24"/>
          <w:szCs w:val="24"/>
        </w:rPr>
        <w:t xml:space="preserve">.1. Агент несет ответственность за соблюдение всех нормативно-правовых актов в области антитеррористической безопасности и требований правил пропускного и </w:t>
      </w:r>
      <w:proofErr w:type="spellStart"/>
      <w:r w:rsidRPr="006A0BB8">
        <w:rPr>
          <w:sz w:val="24"/>
          <w:szCs w:val="24"/>
        </w:rPr>
        <w:t>внутриобьектового</w:t>
      </w:r>
      <w:proofErr w:type="spellEnd"/>
      <w:r w:rsidRPr="006A0BB8">
        <w:rPr>
          <w:sz w:val="24"/>
          <w:szCs w:val="24"/>
        </w:rPr>
        <w:t xml:space="preserve"> режимов своими работниками, а также привлеченными Агентом Субподрядными организациями.</w:t>
      </w:r>
    </w:p>
    <w:p w14:paraId="6832DEB2" w14:textId="1106EFEE" w:rsidR="007A4CE3" w:rsidRPr="00631AAD" w:rsidRDefault="007A4CE3" w:rsidP="00631AAD">
      <w:pPr>
        <w:pStyle w:val="affff6"/>
        <w:overflowPunct w:val="0"/>
        <w:autoSpaceDE w:val="0"/>
        <w:autoSpaceDN w:val="0"/>
        <w:adjustRightInd w:val="0"/>
        <w:ind w:left="0" w:firstLine="0"/>
        <w:textAlignment w:val="baseline"/>
        <w:rPr>
          <w:sz w:val="24"/>
          <w:szCs w:val="24"/>
        </w:rPr>
      </w:pPr>
      <w:r w:rsidRPr="006A0BB8">
        <w:rPr>
          <w:sz w:val="24"/>
          <w:szCs w:val="24"/>
        </w:rPr>
        <w:t>При этом ответственность за ненадлежащее исполнение обязательств Субподрядными организациями по настоящему Соглашению полностью возлагается на Агента, включая оплату штрафных санкций, предусмотренных Договором.</w:t>
      </w:r>
    </w:p>
    <w:p w14:paraId="02964E86" w14:textId="01291A01" w:rsidR="007A4CE3" w:rsidRPr="00631AAD" w:rsidRDefault="007A4CE3" w:rsidP="00631AAD">
      <w:pPr>
        <w:pStyle w:val="affff6"/>
        <w:overflowPunct w:val="0"/>
        <w:autoSpaceDE w:val="0"/>
        <w:autoSpaceDN w:val="0"/>
        <w:adjustRightInd w:val="0"/>
        <w:ind w:left="0" w:firstLine="0"/>
        <w:textAlignment w:val="baseline"/>
        <w:rPr>
          <w:sz w:val="24"/>
          <w:szCs w:val="24"/>
        </w:rPr>
      </w:pPr>
      <w:r w:rsidRPr="00631AAD">
        <w:rPr>
          <w:sz w:val="24"/>
          <w:szCs w:val="24"/>
        </w:rPr>
        <w:t xml:space="preserve">1.2. При проведении Работ на Объекте Принципал, Агент обязан соблюдать (а также обеспечить соблюдение Субподрядными организациями) требования действующего законодательства Российской Федерации в области антитеррористической безопасности (далее – «АТБ»), а также требования локальных нормативных актов </w:t>
      </w:r>
      <w:r w:rsidR="0045466B" w:rsidRPr="00631AAD">
        <w:rPr>
          <w:sz w:val="24"/>
          <w:szCs w:val="24"/>
        </w:rPr>
        <w:t xml:space="preserve">Принципала </w:t>
      </w:r>
      <w:r w:rsidRPr="00631AAD">
        <w:rPr>
          <w:sz w:val="24"/>
          <w:szCs w:val="24"/>
        </w:rPr>
        <w:t>(далее – «ЛНА»).</w:t>
      </w:r>
    </w:p>
    <w:p w14:paraId="5B4F27D2" w14:textId="6BA4D429" w:rsidR="007A4CE3" w:rsidRPr="00631AAD" w:rsidRDefault="007A4CE3" w:rsidP="00631AAD">
      <w:pPr>
        <w:pStyle w:val="affff6"/>
        <w:overflowPunct w:val="0"/>
        <w:autoSpaceDE w:val="0"/>
        <w:autoSpaceDN w:val="0"/>
        <w:adjustRightInd w:val="0"/>
        <w:ind w:left="0" w:firstLine="0"/>
        <w:textAlignment w:val="baseline"/>
        <w:rPr>
          <w:sz w:val="24"/>
          <w:szCs w:val="24"/>
        </w:rPr>
      </w:pPr>
      <w:r w:rsidRPr="00631AAD">
        <w:rPr>
          <w:sz w:val="24"/>
          <w:szCs w:val="24"/>
        </w:rPr>
        <w:t xml:space="preserve">Перечень ЛНА в области АТБ </w:t>
      </w:r>
      <w:r w:rsidR="0045466B" w:rsidRPr="00631AAD">
        <w:rPr>
          <w:sz w:val="24"/>
          <w:szCs w:val="24"/>
        </w:rPr>
        <w:t xml:space="preserve">Принципала </w:t>
      </w:r>
      <w:r w:rsidRPr="00631AAD">
        <w:rPr>
          <w:sz w:val="24"/>
          <w:szCs w:val="24"/>
        </w:rPr>
        <w:t xml:space="preserve">может быть дополнен, а их требования изменяться. Все вновь утвержденные ЛНА и планы мероприятий в области АТБ </w:t>
      </w:r>
      <w:r w:rsidR="0045466B" w:rsidRPr="00631AAD">
        <w:rPr>
          <w:sz w:val="24"/>
          <w:szCs w:val="24"/>
        </w:rPr>
        <w:t>Принципал</w:t>
      </w:r>
      <w:r w:rsidRPr="00631AAD">
        <w:rPr>
          <w:sz w:val="24"/>
          <w:szCs w:val="24"/>
        </w:rPr>
        <w:t xml:space="preserve">а обязательны для выполнения </w:t>
      </w:r>
      <w:r w:rsidR="0045466B" w:rsidRPr="00631AAD">
        <w:rPr>
          <w:sz w:val="24"/>
          <w:szCs w:val="24"/>
        </w:rPr>
        <w:t>Агенто</w:t>
      </w:r>
      <w:r w:rsidRPr="00631AAD">
        <w:rPr>
          <w:sz w:val="24"/>
          <w:szCs w:val="24"/>
        </w:rPr>
        <w:t>м и его Субподрядчиками.</w:t>
      </w:r>
    </w:p>
    <w:p w14:paraId="06B78587" w14:textId="29015ACD" w:rsidR="007A4CE3" w:rsidRPr="00631AAD" w:rsidRDefault="007A4CE3" w:rsidP="00631AAD">
      <w:pPr>
        <w:pStyle w:val="affff6"/>
        <w:overflowPunct w:val="0"/>
        <w:autoSpaceDE w:val="0"/>
        <w:autoSpaceDN w:val="0"/>
        <w:adjustRightInd w:val="0"/>
        <w:ind w:left="0" w:firstLine="0"/>
        <w:textAlignment w:val="baseline"/>
        <w:rPr>
          <w:sz w:val="24"/>
          <w:szCs w:val="24"/>
        </w:rPr>
      </w:pPr>
      <w:r w:rsidRPr="00631AAD">
        <w:rPr>
          <w:sz w:val="24"/>
          <w:szCs w:val="24"/>
        </w:rPr>
        <w:t xml:space="preserve">1.3. В случае нарушения </w:t>
      </w:r>
      <w:r w:rsidR="0045466B" w:rsidRPr="00631AAD">
        <w:rPr>
          <w:sz w:val="24"/>
          <w:szCs w:val="24"/>
        </w:rPr>
        <w:t>Агенто</w:t>
      </w:r>
      <w:r w:rsidRPr="00631AAD">
        <w:rPr>
          <w:sz w:val="24"/>
          <w:szCs w:val="24"/>
        </w:rPr>
        <w:t xml:space="preserve">м и/или Субподрядной организацией действующего законодательства либо ЛНА </w:t>
      </w:r>
      <w:r w:rsidR="0045466B" w:rsidRPr="00631AAD">
        <w:rPr>
          <w:sz w:val="24"/>
          <w:szCs w:val="24"/>
        </w:rPr>
        <w:t>Принципал</w:t>
      </w:r>
      <w:r w:rsidRPr="00631AAD">
        <w:rPr>
          <w:sz w:val="24"/>
          <w:szCs w:val="24"/>
        </w:rPr>
        <w:t xml:space="preserve">а в области АТБ, </w:t>
      </w:r>
      <w:r w:rsidR="0045466B" w:rsidRPr="00631AAD">
        <w:rPr>
          <w:sz w:val="24"/>
          <w:szCs w:val="24"/>
        </w:rPr>
        <w:t>Принципал</w:t>
      </w:r>
      <w:r w:rsidRPr="00631AAD">
        <w:rPr>
          <w:sz w:val="24"/>
          <w:szCs w:val="24"/>
        </w:rPr>
        <w:t xml:space="preserve"> вправе отказаться от исполнения Договора. </w:t>
      </w:r>
    </w:p>
    <w:p w14:paraId="498A352E" w14:textId="131819C8" w:rsidR="007A4CE3" w:rsidRPr="00631AAD" w:rsidRDefault="007A4CE3" w:rsidP="00631AAD">
      <w:pPr>
        <w:pStyle w:val="affff6"/>
        <w:overflowPunct w:val="0"/>
        <w:autoSpaceDE w:val="0"/>
        <w:autoSpaceDN w:val="0"/>
        <w:adjustRightInd w:val="0"/>
        <w:ind w:left="0" w:firstLine="0"/>
        <w:textAlignment w:val="baseline"/>
        <w:rPr>
          <w:sz w:val="24"/>
          <w:szCs w:val="24"/>
        </w:rPr>
      </w:pPr>
      <w:r w:rsidRPr="00631AAD">
        <w:rPr>
          <w:sz w:val="24"/>
          <w:szCs w:val="24"/>
        </w:rPr>
        <w:t xml:space="preserve">1.4. </w:t>
      </w:r>
      <w:r w:rsidR="0045466B" w:rsidRPr="00631AAD">
        <w:rPr>
          <w:sz w:val="24"/>
          <w:szCs w:val="24"/>
        </w:rPr>
        <w:t>Принципал</w:t>
      </w:r>
      <w:r w:rsidRPr="00631AAD">
        <w:rPr>
          <w:sz w:val="24"/>
          <w:szCs w:val="24"/>
        </w:rPr>
        <w:t xml:space="preserve"> оставляет за собой право проводить контрольные проверки соблюдения требований настоящего Соглашения на участках и объектах выполнения Работ. Результаты проверок будут предоставлены </w:t>
      </w:r>
      <w:r w:rsidR="00C81A9C" w:rsidRPr="00631AAD">
        <w:rPr>
          <w:sz w:val="24"/>
          <w:szCs w:val="24"/>
        </w:rPr>
        <w:t>Агенту</w:t>
      </w:r>
      <w:r w:rsidRPr="00631AAD">
        <w:rPr>
          <w:sz w:val="24"/>
          <w:szCs w:val="24"/>
        </w:rPr>
        <w:t xml:space="preserve">, который, в свою очередь, обязан устранить выявленные представителями </w:t>
      </w:r>
      <w:r w:rsidR="0045466B" w:rsidRPr="00631AAD">
        <w:rPr>
          <w:sz w:val="24"/>
          <w:szCs w:val="24"/>
        </w:rPr>
        <w:t>Принципал</w:t>
      </w:r>
      <w:r w:rsidRPr="00631AAD">
        <w:rPr>
          <w:sz w:val="24"/>
          <w:szCs w:val="24"/>
        </w:rPr>
        <w:t xml:space="preserve">а нарушения правил в области АТБ, условий Договора, ЛНА </w:t>
      </w:r>
      <w:r w:rsidR="0045466B" w:rsidRPr="00631AAD">
        <w:rPr>
          <w:sz w:val="24"/>
          <w:szCs w:val="24"/>
        </w:rPr>
        <w:t>Принципал</w:t>
      </w:r>
      <w:r w:rsidRPr="00631AAD">
        <w:rPr>
          <w:sz w:val="24"/>
          <w:szCs w:val="24"/>
        </w:rPr>
        <w:t xml:space="preserve">а с последующим уведомлением </w:t>
      </w:r>
      <w:r w:rsidR="0045466B" w:rsidRPr="00631AAD">
        <w:rPr>
          <w:sz w:val="24"/>
          <w:szCs w:val="24"/>
        </w:rPr>
        <w:t>Принципал</w:t>
      </w:r>
      <w:r w:rsidRPr="00631AAD">
        <w:rPr>
          <w:sz w:val="24"/>
          <w:szCs w:val="24"/>
        </w:rPr>
        <w:t>а о проделанной работе согласно акту контрольной проверки.</w:t>
      </w:r>
    </w:p>
    <w:p w14:paraId="5626F4D6" w14:textId="77777777" w:rsidR="007A4CE3" w:rsidRPr="00631AAD" w:rsidRDefault="007A4CE3" w:rsidP="00631AAD">
      <w:pPr>
        <w:pStyle w:val="affff6"/>
        <w:overflowPunct w:val="0"/>
        <w:autoSpaceDE w:val="0"/>
        <w:autoSpaceDN w:val="0"/>
        <w:adjustRightInd w:val="0"/>
        <w:ind w:left="0" w:firstLine="0"/>
        <w:textAlignment w:val="baseline"/>
        <w:rPr>
          <w:sz w:val="24"/>
          <w:szCs w:val="24"/>
        </w:rPr>
      </w:pPr>
      <w:r w:rsidRPr="00631AAD">
        <w:rPr>
          <w:sz w:val="24"/>
          <w:szCs w:val="24"/>
        </w:rPr>
        <w:t>2. Основные требования в области антитеррористической безопасности</w:t>
      </w:r>
    </w:p>
    <w:p w14:paraId="2F8B8864" w14:textId="6BA69327" w:rsidR="007A4CE3" w:rsidRPr="00631AAD" w:rsidRDefault="007A4CE3" w:rsidP="00631AAD">
      <w:pPr>
        <w:pStyle w:val="affff6"/>
        <w:overflowPunct w:val="0"/>
        <w:autoSpaceDE w:val="0"/>
        <w:autoSpaceDN w:val="0"/>
        <w:adjustRightInd w:val="0"/>
        <w:ind w:left="0" w:firstLine="0"/>
        <w:textAlignment w:val="baseline"/>
        <w:rPr>
          <w:sz w:val="24"/>
          <w:szCs w:val="24"/>
        </w:rPr>
      </w:pPr>
      <w:r w:rsidRPr="00631AAD">
        <w:rPr>
          <w:sz w:val="24"/>
          <w:szCs w:val="24"/>
        </w:rPr>
        <w:t xml:space="preserve">2.1. </w:t>
      </w:r>
      <w:r w:rsidR="00C81A9C" w:rsidRPr="00631AAD">
        <w:rPr>
          <w:sz w:val="24"/>
          <w:szCs w:val="24"/>
        </w:rPr>
        <w:t>Агент</w:t>
      </w:r>
      <w:r w:rsidRPr="00631AAD">
        <w:rPr>
          <w:sz w:val="24"/>
          <w:szCs w:val="24"/>
        </w:rPr>
        <w:t xml:space="preserve"> должен иметь все предусмотренные законодательством разрешительные документы на осуществляемые им виды деятельности.</w:t>
      </w:r>
    </w:p>
    <w:p w14:paraId="16FC2538" w14:textId="674EBF82" w:rsidR="007A4CE3" w:rsidRPr="00631AAD" w:rsidRDefault="00C81A9C" w:rsidP="00631AAD">
      <w:pPr>
        <w:pStyle w:val="affff6"/>
        <w:overflowPunct w:val="0"/>
        <w:autoSpaceDE w:val="0"/>
        <w:autoSpaceDN w:val="0"/>
        <w:adjustRightInd w:val="0"/>
        <w:ind w:left="0" w:firstLine="0"/>
        <w:textAlignment w:val="baseline"/>
        <w:rPr>
          <w:sz w:val="24"/>
          <w:szCs w:val="24"/>
        </w:rPr>
      </w:pPr>
      <w:r w:rsidRPr="00631AAD">
        <w:rPr>
          <w:sz w:val="24"/>
          <w:szCs w:val="24"/>
        </w:rPr>
        <w:t>Агент</w:t>
      </w:r>
      <w:r w:rsidR="007A4CE3" w:rsidRPr="00631AAD">
        <w:rPr>
          <w:sz w:val="24"/>
          <w:szCs w:val="24"/>
        </w:rPr>
        <w:t xml:space="preserve"> в полном объеме несет ответственность за безопасное выполнение работ Субподрядной организацией.</w:t>
      </w:r>
    </w:p>
    <w:p w14:paraId="622C945B" w14:textId="0833FCF3" w:rsidR="007A4CE3" w:rsidRPr="00631AAD" w:rsidRDefault="007A4CE3" w:rsidP="00631AAD">
      <w:pPr>
        <w:pStyle w:val="affff6"/>
        <w:overflowPunct w:val="0"/>
        <w:autoSpaceDE w:val="0"/>
        <w:autoSpaceDN w:val="0"/>
        <w:adjustRightInd w:val="0"/>
        <w:ind w:left="0" w:firstLine="0"/>
        <w:textAlignment w:val="baseline"/>
        <w:rPr>
          <w:sz w:val="24"/>
          <w:szCs w:val="24"/>
        </w:rPr>
      </w:pPr>
      <w:r w:rsidRPr="00631AAD">
        <w:rPr>
          <w:sz w:val="24"/>
          <w:szCs w:val="24"/>
        </w:rPr>
        <w:t xml:space="preserve">2.2. </w:t>
      </w:r>
      <w:r w:rsidR="00C81A9C" w:rsidRPr="00631AAD">
        <w:rPr>
          <w:sz w:val="24"/>
          <w:szCs w:val="24"/>
        </w:rPr>
        <w:t>Агент</w:t>
      </w:r>
      <w:r w:rsidRPr="00631AAD">
        <w:rPr>
          <w:sz w:val="24"/>
          <w:szCs w:val="24"/>
        </w:rPr>
        <w:t xml:space="preserve"> и Субподрядные организации, привлеченные </w:t>
      </w:r>
      <w:r w:rsidR="0045466B" w:rsidRPr="00631AAD">
        <w:rPr>
          <w:sz w:val="24"/>
          <w:szCs w:val="24"/>
        </w:rPr>
        <w:t>Агенто</w:t>
      </w:r>
      <w:r w:rsidRPr="00631AAD">
        <w:rPr>
          <w:sz w:val="24"/>
          <w:szCs w:val="24"/>
        </w:rPr>
        <w:t xml:space="preserve">м, обязаны в любое время допускать к месту проведения Работ представителей </w:t>
      </w:r>
      <w:r w:rsidR="0045466B" w:rsidRPr="00631AAD">
        <w:rPr>
          <w:sz w:val="24"/>
          <w:szCs w:val="24"/>
        </w:rPr>
        <w:t>Принципал</w:t>
      </w:r>
      <w:r w:rsidRPr="00631AAD">
        <w:rPr>
          <w:sz w:val="24"/>
          <w:szCs w:val="24"/>
        </w:rPr>
        <w:t xml:space="preserve">а, сотрудников службы безопасности и охранных предприятий, обслуживающих </w:t>
      </w:r>
      <w:r w:rsidR="0045466B" w:rsidRPr="00631AAD">
        <w:rPr>
          <w:sz w:val="24"/>
          <w:szCs w:val="24"/>
        </w:rPr>
        <w:t>Принципал</w:t>
      </w:r>
      <w:r w:rsidRPr="00631AAD">
        <w:rPr>
          <w:sz w:val="24"/>
          <w:szCs w:val="24"/>
        </w:rPr>
        <w:t>а, для осуществления контроля и проверок, выполнять их обоснованные требования.</w:t>
      </w:r>
    </w:p>
    <w:p w14:paraId="63445E0B" w14:textId="58D3C1F0" w:rsidR="007A4CE3" w:rsidRPr="00631AAD" w:rsidRDefault="007A4CE3" w:rsidP="00631AAD">
      <w:pPr>
        <w:pStyle w:val="affff6"/>
        <w:overflowPunct w:val="0"/>
        <w:autoSpaceDE w:val="0"/>
        <w:autoSpaceDN w:val="0"/>
        <w:adjustRightInd w:val="0"/>
        <w:ind w:left="0" w:firstLine="0"/>
        <w:textAlignment w:val="baseline"/>
        <w:rPr>
          <w:sz w:val="24"/>
          <w:szCs w:val="24"/>
        </w:rPr>
      </w:pPr>
      <w:r w:rsidRPr="00631AAD">
        <w:rPr>
          <w:sz w:val="24"/>
          <w:szCs w:val="24"/>
        </w:rPr>
        <w:t xml:space="preserve">2.5. </w:t>
      </w:r>
      <w:r w:rsidR="00C81A9C" w:rsidRPr="00631AAD">
        <w:rPr>
          <w:sz w:val="24"/>
          <w:szCs w:val="24"/>
        </w:rPr>
        <w:t>Агенту</w:t>
      </w:r>
      <w:r w:rsidRPr="00631AAD">
        <w:rPr>
          <w:sz w:val="24"/>
          <w:szCs w:val="24"/>
        </w:rPr>
        <w:t xml:space="preserve"> запрещается:</w:t>
      </w:r>
    </w:p>
    <w:p w14:paraId="50D8B6EB" w14:textId="77777777" w:rsidR="007A4CE3" w:rsidRPr="00631AAD" w:rsidRDefault="007A4CE3" w:rsidP="00631AAD">
      <w:pPr>
        <w:pStyle w:val="affff6"/>
        <w:overflowPunct w:val="0"/>
        <w:autoSpaceDE w:val="0"/>
        <w:autoSpaceDN w:val="0"/>
        <w:adjustRightInd w:val="0"/>
        <w:ind w:left="0" w:firstLine="0"/>
        <w:textAlignment w:val="baseline"/>
        <w:rPr>
          <w:sz w:val="24"/>
          <w:szCs w:val="24"/>
        </w:rPr>
      </w:pPr>
      <w:r w:rsidRPr="00631AAD">
        <w:rPr>
          <w:sz w:val="24"/>
          <w:szCs w:val="24"/>
        </w:rPr>
        <w:t>* допускать к выполнению Работ работников с признаками алкогольного, наркотического или токсического опьянения;</w:t>
      </w:r>
    </w:p>
    <w:p w14:paraId="24EE36EE" w14:textId="7AE054DB" w:rsidR="007A4CE3" w:rsidRPr="00631AAD" w:rsidRDefault="007A4CE3" w:rsidP="00631AAD">
      <w:pPr>
        <w:pStyle w:val="affff6"/>
        <w:overflowPunct w:val="0"/>
        <w:autoSpaceDE w:val="0"/>
        <w:autoSpaceDN w:val="0"/>
        <w:adjustRightInd w:val="0"/>
        <w:ind w:left="0" w:firstLine="0"/>
        <w:textAlignment w:val="baseline"/>
        <w:rPr>
          <w:sz w:val="24"/>
          <w:szCs w:val="24"/>
        </w:rPr>
      </w:pPr>
      <w:r w:rsidRPr="00631AAD">
        <w:rPr>
          <w:sz w:val="24"/>
          <w:szCs w:val="24"/>
        </w:rPr>
        <w:t xml:space="preserve">* доставлять любым способом на территорию </w:t>
      </w:r>
      <w:r w:rsidR="0045466B" w:rsidRPr="00631AAD">
        <w:rPr>
          <w:sz w:val="24"/>
          <w:szCs w:val="24"/>
        </w:rPr>
        <w:t>Принципал</w:t>
      </w:r>
      <w:r w:rsidRPr="00631AAD">
        <w:rPr>
          <w:sz w:val="24"/>
          <w:szCs w:val="24"/>
        </w:rPr>
        <w:t>а посторонних лиц, а также материально-технические ценности без соответствующего разрешения;</w:t>
      </w:r>
    </w:p>
    <w:p w14:paraId="61BE0EF7" w14:textId="77777777" w:rsidR="007A4CE3" w:rsidRPr="00631AAD" w:rsidRDefault="007A4CE3" w:rsidP="00631AAD">
      <w:pPr>
        <w:pStyle w:val="affff6"/>
        <w:overflowPunct w:val="0"/>
        <w:autoSpaceDE w:val="0"/>
        <w:autoSpaceDN w:val="0"/>
        <w:adjustRightInd w:val="0"/>
        <w:ind w:left="0" w:firstLine="0"/>
        <w:textAlignment w:val="baseline"/>
        <w:rPr>
          <w:sz w:val="24"/>
          <w:szCs w:val="24"/>
        </w:rPr>
      </w:pPr>
      <w:r w:rsidRPr="00631AAD">
        <w:rPr>
          <w:sz w:val="24"/>
          <w:szCs w:val="24"/>
        </w:rPr>
        <w:lastRenderedPageBreak/>
        <w:t>* самовольно изменять условия, последовательность и объем Работ;</w:t>
      </w:r>
    </w:p>
    <w:p w14:paraId="53511702" w14:textId="77777777" w:rsidR="007A4CE3" w:rsidRPr="00631AAD" w:rsidRDefault="007A4CE3" w:rsidP="00631AAD">
      <w:pPr>
        <w:pStyle w:val="affff6"/>
        <w:overflowPunct w:val="0"/>
        <w:autoSpaceDE w:val="0"/>
        <w:autoSpaceDN w:val="0"/>
        <w:adjustRightInd w:val="0"/>
        <w:ind w:left="0" w:firstLine="0"/>
        <w:textAlignment w:val="baseline"/>
        <w:rPr>
          <w:sz w:val="24"/>
          <w:szCs w:val="24"/>
        </w:rPr>
      </w:pPr>
      <w:r w:rsidRPr="00631AAD">
        <w:rPr>
          <w:sz w:val="24"/>
          <w:szCs w:val="24"/>
        </w:rPr>
        <w:t>* курить вне отведенных для этого мест;</w:t>
      </w:r>
    </w:p>
    <w:p w14:paraId="68EC9C8A" w14:textId="77777777" w:rsidR="007A4CE3" w:rsidRPr="00631AAD" w:rsidRDefault="007A4CE3" w:rsidP="00631AAD">
      <w:pPr>
        <w:pStyle w:val="affff6"/>
        <w:overflowPunct w:val="0"/>
        <w:autoSpaceDE w:val="0"/>
        <w:autoSpaceDN w:val="0"/>
        <w:adjustRightInd w:val="0"/>
        <w:ind w:left="0" w:firstLine="0"/>
        <w:textAlignment w:val="baseline"/>
        <w:rPr>
          <w:sz w:val="24"/>
          <w:szCs w:val="24"/>
        </w:rPr>
      </w:pPr>
      <w:r w:rsidRPr="00631AAD">
        <w:rPr>
          <w:sz w:val="24"/>
          <w:szCs w:val="24"/>
        </w:rPr>
        <w:t>* размещать или утилизировать любые виды отходов вне отведенных мест;</w:t>
      </w:r>
    </w:p>
    <w:p w14:paraId="583E3ACA" w14:textId="565EABF5" w:rsidR="007A4CE3" w:rsidRPr="00631AAD" w:rsidRDefault="007A4CE3" w:rsidP="00631AAD">
      <w:pPr>
        <w:pStyle w:val="affff6"/>
        <w:overflowPunct w:val="0"/>
        <w:autoSpaceDE w:val="0"/>
        <w:autoSpaceDN w:val="0"/>
        <w:adjustRightInd w:val="0"/>
        <w:ind w:left="0" w:firstLine="0"/>
        <w:textAlignment w:val="baseline"/>
        <w:rPr>
          <w:sz w:val="24"/>
          <w:szCs w:val="24"/>
        </w:rPr>
      </w:pPr>
      <w:r w:rsidRPr="00631AAD">
        <w:rPr>
          <w:sz w:val="24"/>
          <w:szCs w:val="24"/>
        </w:rPr>
        <w:t xml:space="preserve">* выполнять по собственной инициативе на территории </w:t>
      </w:r>
      <w:r w:rsidR="0045466B" w:rsidRPr="00631AAD">
        <w:rPr>
          <w:sz w:val="24"/>
          <w:szCs w:val="24"/>
        </w:rPr>
        <w:t>Принципал</w:t>
      </w:r>
      <w:r w:rsidRPr="00631AAD">
        <w:rPr>
          <w:sz w:val="24"/>
          <w:szCs w:val="24"/>
        </w:rPr>
        <w:t xml:space="preserve">а работы, не согласованные с </w:t>
      </w:r>
      <w:r w:rsidR="0045466B" w:rsidRPr="00631AAD">
        <w:rPr>
          <w:sz w:val="24"/>
          <w:szCs w:val="24"/>
        </w:rPr>
        <w:t>Принципал</w:t>
      </w:r>
      <w:r w:rsidRPr="00631AAD">
        <w:rPr>
          <w:sz w:val="24"/>
          <w:szCs w:val="24"/>
        </w:rPr>
        <w:t>ом.</w:t>
      </w:r>
    </w:p>
    <w:p w14:paraId="66623D5C" w14:textId="77777777" w:rsidR="007A4CE3" w:rsidRPr="00631AAD" w:rsidRDefault="007A4CE3" w:rsidP="00631AAD">
      <w:pPr>
        <w:pStyle w:val="affff6"/>
        <w:overflowPunct w:val="0"/>
        <w:autoSpaceDE w:val="0"/>
        <w:autoSpaceDN w:val="0"/>
        <w:adjustRightInd w:val="0"/>
        <w:ind w:left="0" w:firstLine="0"/>
        <w:textAlignment w:val="baseline"/>
        <w:rPr>
          <w:sz w:val="24"/>
          <w:szCs w:val="24"/>
        </w:rPr>
      </w:pPr>
      <w:r w:rsidRPr="00631AAD">
        <w:rPr>
          <w:sz w:val="24"/>
          <w:szCs w:val="24"/>
        </w:rPr>
        <w:t>3. Отдельные требования</w:t>
      </w:r>
    </w:p>
    <w:p w14:paraId="61D8D46D" w14:textId="1A93F527" w:rsidR="007A4CE3" w:rsidRPr="00631AAD" w:rsidRDefault="007A4CE3" w:rsidP="00631AAD">
      <w:pPr>
        <w:pStyle w:val="affff6"/>
        <w:overflowPunct w:val="0"/>
        <w:autoSpaceDE w:val="0"/>
        <w:autoSpaceDN w:val="0"/>
        <w:adjustRightInd w:val="0"/>
        <w:ind w:left="0" w:firstLine="0"/>
        <w:textAlignment w:val="baseline"/>
        <w:rPr>
          <w:sz w:val="24"/>
          <w:szCs w:val="24"/>
        </w:rPr>
      </w:pPr>
      <w:r w:rsidRPr="00631AAD">
        <w:rPr>
          <w:sz w:val="24"/>
          <w:szCs w:val="24"/>
        </w:rPr>
        <w:t xml:space="preserve">3.1. </w:t>
      </w:r>
      <w:r w:rsidR="00C81A9C" w:rsidRPr="00631AAD">
        <w:rPr>
          <w:sz w:val="24"/>
          <w:szCs w:val="24"/>
        </w:rPr>
        <w:t>Агент</w:t>
      </w:r>
      <w:r w:rsidRPr="00631AAD">
        <w:rPr>
          <w:sz w:val="24"/>
          <w:szCs w:val="24"/>
        </w:rPr>
        <w:t xml:space="preserve"> обязан предоставлять </w:t>
      </w:r>
      <w:r w:rsidR="0045466B" w:rsidRPr="00631AAD">
        <w:rPr>
          <w:sz w:val="24"/>
          <w:szCs w:val="24"/>
        </w:rPr>
        <w:t>Принципал</w:t>
      </w:r>
      <w:r w:rsidRPr="00631AAD">
        <w:rPr>
          <w:sz w:val="24"/>
          <w:szCs w:val="24"/>
        </w:rPr>
        <w:t>у информацию о привлечении к</w:t>
      </w:r>
    </w:p>
    <w:p w14:paraId="565A49EA" w14:textId="19162BCD" w:rsidR="007A4CE3" w:rsidRPr="00631AAD" w:rsidRDefault="007A4CE3" w:rsidP="00631AAD">
      <w:pPr>
        <w:pStyle w:val="affff6"/>
        <w:overflowPunct w:val="0"/>
        <w:autoSpaceDE w:val="0"/>
        <w:autoSpaceDN w:val="0"/>
        <w:adjustRightInd w:val="0"/>
        <w:ind w:left="0" w:firstLine="0"/>
        <w:textAlignment w:val="baseline"/>
        <w:rPr>
          <w:sz w:val="24"/>
          <w:szCs w:val="24"/>
        </w:rPr>
      </w:pPr>
      <w:r w:rsidRPr="00631AAD">
        <w:rPr>
          <w:sz w:val="24"/>
          <w:szCs w:val="24"/>
        </w:rPr>
        <w:t xml:space="preserve">дисциплинарной ответственности лиц, виновных в нарушениях требований в области АТБ, выявленных </w:t>
      </w:r>
      <w:r w:rsidR="0045466B" w:rsidRPr="00631AAD">
        <w:rPr>
          <w:sz w:val="24"/>
          <w:szCs w:val="24"/>
        </w:rPr>
        <w:t>Принципал</w:t>
      </w:r>
      <w:r w:rsidRPr="00631AAD">
        <w:rPr>
          <w:sz w:val="24"/>
          <w:szCs w:val="24"/>
        </w:rPr>
        <w:t xml:space="preserve">ом при проверках выполнения Работ </w:t>
      </w:r>
      <w:r w:rsidR="0045466B" w:rsidRPr="00631AAD">
        <w:rPr>
          <w:sz w:val="24"/>
          <w:szCs w:val="24"/>
        </w:rPr>
        <w:t>Агенто</w:t>
      </w:r>
      <w:r w:rsidRPr="00631AAD">
        <w:rPr>
          <w:sz w:val="24"/>
          <w:szCs w:val="24"/>
        </w:rPr>
        <w:t>м.</w:t>
      </w:r>
    </w:p>
    <w:p w14:paraId="60D27A8F" w14:textId="438D2B98" w:rsidR="007A4CE3" w:rsidRPr="00631AAD" w:rsidRDefault="007A4CE3" w:rsidP="00631AAD">
      <w:pPr>
        <w:pStyle w:val="affff6"/>
        <w:overflowPunct w:val="0"/>
        <w:autoSpaceDE w:val="0"/>
        <w:autoSpaceDN w:val="0"/>
        <w:adjustRightInd w:val="0"/>
        <w:ind w:left="0" w:firstLine="0"/>
        <w:textAlignment w:val="baseline"/>
        <w:rPr>
          <w:sz w:val="24"/>
          <w:szCs w:val="24"/>
        </w:rPr>
      </w:pPr>
      <w:r w:rsidRPr="00631AAD">
        <w:rPr>
          <w:sz w:val="24"/>
          <w:szCs w:val="24"/>
        </w:rPr>
        <w:t xml:space="preserve">4. Ответственность </w:t>
      </w:r>
      <w:r w:rsidR="00C81A9C" w:rsidRPr="00631AAD">
        <w:rPr>
          <w:sz w:val="24"/>
          <w:szCs w:val="24"/>
        </w:rPr>
        <w:t>Агента</w:t>
      </w:r>
      <w:r w:rsidRPr="00631AAD">
        <w:rPr>
          <w:sz w:val="24"/>
          <w:szCs w:val="24"/>
        </w:rPr>
        <w:t>:</w:t>
      </w:r>
    </w:p>
    <w:p w14:paraId="05B4B704" w14:textId="17F4D794" w:rsidR="007A4CE3" w:rsidRPr="00631AAD" w:rsidRDefault="007A4CE3" w:rsidP="00631AAD">
      <w:pPr>
        <w:pStyle w:val="affff6"/>
        <w:overflowPunct w:val="0"/>
        <w:autoSpaceDE w:val="0"/>
        <w:autoSpaceDN w:val="0"/>
        <w:adjustRightInd w:val="0"/>
        <w:ind w:left="0" w:firstLine="0"/>
        <w:textAlignment w:val="baseline"/>
        <w:rPr>
          <w:sz w:val="24"/>
          <w:szCs w:val="24"/>
        </w:rPr>
      </w:pPr>
      <w:r w:rsidRPr="00631AAD">
        <w:rPr>
          <w:sz w:val="24"/>
          <w:szCs w:val="24"/>
        </w:rPr>
        <w:t xml:space="preserve">4.1. За нарушение требований настоящего Соглашения </w:t>
      </w:r>
      <w:r w:rsidR="00C81A9C" w:rsidRPr="00631AAD">
        <w:rPr>
          <w:sz w:val="24"/>
          <w:szCs w:val="24"/>
        </w:rPr>
        <w:t>Агент</w:t>
      </w:r>
      <w:r w:rsidRPr="00631AAD">
        <w:rPr>
          <w:sz w:val="24"/>
          <w:szCs w:val="24"/>
        </w:rPr>
        <w:t xml:space="preserve"> несет ответственность, предусмотренную действующим законодательством и Договором.</w:t>
      </w:r>
    </w:p>
    <w:p w14:paraId="00DDB99F" w14:textId="4322310A" w:rsidR="007A4CE3" w:rsidRPr="00631AAD" w:rsidRDefault="007A4CE3" w:rsidP="00631AAD">
      <w:pPr>
        <w:pStyle w:val="affff6"/>
        <w:overflowPunct w:val="0"/>
        <w:autoSpaceDE w:val="0"/>
        <w:autoSpaceDN w:val="0"/>
        <w:adjustRightInd w:val="0"/>
        <w:ind w:left="0" w:firstLine="0"/>
        <w:textAlignment w:val="baseline"/>
        <w:rPr>
          <w:sz w:val="24"/>
          <w:szCs w:val="24"/>
        </w:rPr>
      </w:pPr>
      <w:r w:rsidRPr="00631AAD">
        <w:rPr>
          <w:sz w:val="24"/>
          <w:szCs w:val="24"/>
        </w:rPr>
        <w:t xml:space="preserve">4.2. </w:t>
      </w:r>
      <w:r w:rsidR="00C81A9C" w:rsidRPr="00631AAD">
        <w:rPr>
          <w:sz w:val="24"/>
          <w:szCs w:val="24"/>
        </w:rPr>
        <w:t>Агент</w:t>
      </w:r>
      <w:r w:rsidRPr="00631AAD">
        <w:rPr>
          <w:sz w:val="24"/>
          <w:szCs w:val="24"/>
        </w:rPr>
        <w:t xml:space="preserve"> возмещает </w:t>
      </w:r>
      <w:r w:rsidR="0045466B" w:rsidRPr="00631AAD">
        <w:rPr>
          <w:sz w:val="24"/>
          <w:szCs w:val="24"/>
        </w:rPr>
        <w:t>Принципал</w:t>
      </w:r>
      <w:r w:rsidRPr="00631AAD">
        <w:rPr>
          <w:sz w:val="24"/>
          <w:szCs w:val="24"/>
        </w:rPr>
        <w:t xml:space="preserve">у все понесенные </w:t>
      </w:r>
      <w:r w:rsidR="0045466B" w:rsidRPr="00631AAD">
        <w:rPr>
          <w:sz w:val="24"/>
          <w:szCs w:val="24"/>
        </w:rPr>
        <w:t>Принципал</w:t>
      </w:r>
      <w:r w:rsidRPr="00631AAD">
        <w:rPr>
          <w:sz w:val="24"/>
          <w:szCs w:val="24"/>
        </w:rPr>
        <w:t xml:space="preserve">ом расходы на устранение последствий происшествий, произошедших по вине </w:t>
      </w:r>
      <w:r w:rsidR="00C81A9C" w:rsidRPr="00631AAD">
        <w:rPr>
          <w:sz w:val="24"/>
          <w:szCs w:val="24"/>
        </w:rPr>
        <w:t>Агента</w:t>
      </w:r>
      <w:r w:rsidRPr="00631AAD">
        <w:rPr>
          <w:sz w:val="24"/>
          <w:szCs w:val="24"/>
        </w:rPr>
        <w:t xml:space="preserve"> или Субподрядной организации, привлеченной </w:t>
      </w:r>
      <w:r w:rsidR="0045466B" w:rsidRPr="00631AAD">
        <w:rPr>
          <w:sz w:val="24"/>
          <w:szCs w:val="24"/>
        </w:rPr>
        <w:t>Агенто</w:t>
      </w:r>
      <w:r w:rsidRPr="00631AAD">
        <w:rPr>
          <w:sz w:val="24"/>
          <w:szCs w:val="24"/>
        </w:rPr>
        <w:t>м.</w:t>
      </w:r>
    </w:p>
    <w:p w14:paraId="5526BFD5" w14:textId="0832D547" w:rsidR="007A4CE3" w:rsidRPr="00631AAD" w:rsidRDefault="007A4CE3" w:rsidP="00631AAD">
      <w:pPr>
        <w:pStyle w:val="affff6"/>
        <w:overflowPunct w:val="0"/>
        <w:autoSpaceDE w:val="0"/>
        <w:autoSpaceDN w:val="0"/>
        <w:adjustRightInd w:val="0"/>
        <w:ind w:left="0" w:firstLine="0"/>
        <w:textAlignment w:val="baseline"/>
        <w:rPr>
          <w:sz w:val="24"/>
          <w:szCs w:val="24"/>
        </w:rPr>
      </w:pPr>
      <w:r w:rsidRPr="00631AAD">
        <w:rPr>
          <w:sz w:val="24"/>
          <w:szCs w:val="24"/>
        </w:rPr>
        <w:t xml:space="preserve">4.3. Штрафные санкции, предъявленные Государственными органами </w:t>
      </w:r>
      <w:r w:rsidR="0045466B" w:rsidRPr="00631AAD">
        <w:rPr>
          <w:sz w:val="24"/>
          <w:szCs w:val="24"/>
        </w:rPr>
        <w:t>Принципал</w:t>
      </w:r>
      <w:r w:rsidRPr="00631AAD">
        <w:rPr>
          <w:sz w:val="24"/>
          <w:szCs w:val="24"/>
        </w:rPr>
        <w:t xml:space="preserve">у в результате действий </w:t>
      </w:r>
      <w:r w:rsidR="00C81A9C" w:rsidRPr="00631AAD">
        <w:rPr>
          <w:sz w:val="24"/>
          <w:szCs w:val="24"/>
        </w:rPr>
        <w:t>Агента</w:t>
      </w:r>
      <w:r w:rsidRPr="00631AAD">
        <w:rPr>
          <w:sz w:val="24"/>
          <w:szCs w:val="24"/>
        </w:rPr>
        <w:t xml:space="preserve"> или Субподрядной организации, привлеченной </w:t>
      </w:r>
      <w:r w:rsidR="0045466B" w:rsidRPr="00631AAD">
        <w:rPr>
          <w:sz w:val="24"/>
          <w:szCs w:val="24"/>
        </w:rPr>
        <w:t>Агенто</w:t>
      </w:r>
      <w:r w:rsidRPr="00631AAD">
        <w:rPr>
          <w:sz w:val="24"/>
          <w:szCs w:val="24"/>
        </w:rPr>
        <w:t xml:space="preserve">м, возмещаются </w:t>
      </w:r>
      <w:r w:rsidR="0045466B" w:rsidRPr="00631AAD">
        <w:rPr>
          <w:sz w:val="24"/>
          <w:szCs w:val="24"/>
        </w:rPr>
        <w:t>Агенто</w:t>
      </w:r>
      <w:r w:rsidRPr="00631AAD">
        <w:rPr>
          <w:sz w:val="24"/>
          <w:szCs w:val="24"/>
        </w:rPr>
        <w:t>м.</w:t>
      </w:r>
    </w:p>
    <w:p w14:paraId="4A9A3BA0" w14:textId="2D6D4D11" w:rsidR="007A4CE3" w:rsidRPr="00631AAD" w:rsidRDefault="007A4CE3" w:rsidP="00631AAD">
      <w:pPr>
        <w:pStyle w:val="affff6"/>
        <w:overflowPunct w:val="0"/>
        <w:autoSpaceDE w:val="0"/>
        <w:autoSpaceDN w:val="0"/>
        <w:adjustRightInd w:val="0"/>
        <w:ind w:left="0" w:firstLine="0"/>
        <w:textAlignment w:val="baseline"/>
        <w:rPr>
          <w:sz w:val="24"/>
          <w:szCs w:val="24"/>
        </w:rPr>
      </w:pPr>
      <w:r w:rsidRPr="00631AAD">
        <w:rPr>
          <w:sz w:val="24"/>
          <w:szCs w:val="24"/>
        </w:rPr>
        <w:t xml:space="preserve">4.4. В случае однократных нарушений, не несущих риска снижения антитеррористической безопасности, наложения штрафа или причинения ущерба имуществу </w:t>
      </w:r>
      <w:r w:rsidR="0045466B" w:rsidRPr="00631AAD">
        <w:rPr>
          <w:sz w:val="24"/>
          <w:szCs w:val="24"/>
        </w:rPr>
        <w:t>Принципал</w:t>
      </w:r>
      <w:r w:rsidRPr="00631AAD">
        <w:rPr>
          <w:sz w:val="24"/>
          <w:szCs w:val="24"/>
        </w:rPr>
        <w:t xml:space="preserve">а и их устранения в срок, определенный уведомлением, штраф может не начисляться по усмотрению </w:t>
      </w:r>
      <w:r w:rsidR="0045466B" w:rsidRPr="00631AAD">
        <w:rPr>
          <w:sz w:val="24"/>
          <w:szCs w:val="24"/>
        </w:rPr>
        <w:t>Принципал</w:t>
      </w:r>
      <w:r w:rsidRPr="00631AAD">
        <w:rPr>
          <w:sz w:val="24"/>
          <w:szCs w:val="24"/>
        </w:rPr>
        <w:t>а.</w:t>
      </w:r>
    </w:p>
    <w:p w14:paraId="19EE47FD" w14:textId="77777777" w:rsidR="007A4CE3" w:rsidRPr="00631AAD" w:rsidRDefault="007A4CE3" w:rsidP="00631AAD">
      <w:pPr>
        <w:pStyle w:val="affff6"/>
        <w:overflowPunct w:val="0"/>
        <w:autoSpaceDE w:val="0"/>
        <w:autoSpaceDN w:val="0"/>
        <w:adjustRightInd w:val="0"/>
        <w:ind w:left="0" w:firstLine="0"/>
        <w:textAlignment w:val="baseline"/>
        <w:rPr>
          <w:sz w:val="24"/>
          <w:szCs w:val="24"/>
        </w:rPr>
      </w:pPr>
      <w:r w:rsidRPr="00631AAD">
        <w:rPr>
          <w:sz w:val="24"/>
          <w:szCs w:val="24"/>
        </w:rPr>
        <w:t>5. Заключительные положения</w:t>
      </w:r>
    </w:p>
    <w:p w14:paraId="654C66BC" w14:textId="77777777" w:rsidR="007A4CE3" w:rsidRPr="00631AAD" w:rsidRDefault="007A4CE3" w:rsidP="00631AAD">
      <w:pPr>
        <w:pStyle w:val="affff6"/>
        <w:overflowPunct w:val="0"/>
        <w:autoSpaceDE w:val="0"/>
        <w:autoSpaceDN w:val="0"/>
        <w:adjustRightInd w:val="0"/>
        <w:ind w:left="0" w:firstLine="0"/>
        <w:textAlignment w:val="baseline"/>
        <w:rPr>
          <w:sz w:val="24"/>
          <w:szCs w:val="24"/>
        </w:rPr>
      </w:pPr>
      <w:r w:rsidRPr="00631AAD">
        <w:rPr>
          <w:sz w:val="24"/>
          <w:szCs w:val="24"/>
        </w:rPr>
        <w:t>5.1. В случае возникновения у Сторон претензий, что произошло или может произойти нарушение каких-либо требований действующего законодательства в области АТБ и персональных данных, соответствующая Сторона обязуется уведомить другую Сторону в письменной форме.</w:t>
      </w:r>
    </w:p>
    <w:p w14:paraId="3F0E327B" w14:textId="2E2CEEB4" w:rsidR="007A4CE3" w:rsidRPr="00631AAD" w:rsidRDefault="007A4CE3" w:rsidP="00631AAD">
      <w:pPr>
        <w:pStyle w:val="affff6"/>
        <w:overflowPunct w:val="0"/>
        <w:autoSpaceDE w:val="0"/>
        <w:autoSpaceDN w:val="0"/>
        <w:adjustRightInd w:val="0"/>
        <w:ind w:left="0" w:firstLine="0"/>
        <w:textAlignment w:val="baseline"/>
        <w:rPr>
          <w:sz w:val="24"/>
          <w:szCs w:val="24"/>
        </w:rPr>
      </w:pPr>
      <w:r w:rsidRPr="00631AAD">
        <w:rPr>
          <w:sz w:val="24"/>
          <w:szCs w:val="24"/>
        </w:rPr>
        <w:t xml:space="preserve">5.2.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Соглашения </w:t>
      </w:r>
      <w:r w:rsidR="0045466B" w:rsidRPr="00631AAD">
        <w:rPr>
          <w:sz w:val="24"/>
          <w:szCs w:val="24"/>
        </w:rPr>
        <w:t>Агенто</w:t>
      </w:r>
      <w:r w:rsidRPr="00631AAD">
        <w:rPr>
          <w:sz w:val="24"/>
          <w:szCs w:val="24"/>
        </w:rPr>
        <w:t>м, выражающееся в действиях, квалифицируемых применимым законодательством как нарушающие требования применимого законодательства в области АТБ.</w:t>
      </w:r>
    </w:p>
    <w:p w14:paraId="1EB38003" w14:textId="77777777" w:rsidR="007A4CE3" w:rsidRPr="00631AAD" w:rsidRDefault="007A4CE3" w:rsidP="00631AAD">
      <w:pPr>
        <w:pStyle w:val="affff6"/>
        <w:overflowPunct w:val="0"/>
        <w:autoSpaceDE w:val="0"/>
        <w:autoSpaceDN w:val="0"/>
        <w:adjustRightInd w:val="0"/>
        <w:ind w:left="0" w:firstLine="0"/>
        <w:textAlignment w:val="baseline"/>
        <w:rPr>
          <w:sz w:val="24"/>
          <w:szCs w:val="24"/>
        </w:rPr>
      </w:pPr>
      <w:r w:rsidRPr="00631AAD">
        <w:rPr>
          <w:sz w:val="24"/>
          <w:szCs w:val="24"/>
        </w:rPr>
        <w:t>5.3. Стороны гарантируют полную конфиденциальность при исполнении требований в области АТБ, а также отсутствие негативных последствий как для обращающейся Стороны в целом, так и для конкретных работников обращающейся Стороны.</w:t>
      </w:r>
    </w:p>
    <w:p w14:paraId="6742B912" w14:textId="206EAED4" w:rsidR="007A4CE3" w:rsidRPr="00631AAD" w:rsidRDefault="007A4CE3" w:rsidP="00631AAD">
      <w:pPr>
        <w:pStyle w:val="affff6"/>
        <w:overflowPunct w:val="0"/>
        <w:autoSpaceDE w:val="0"/>
        <w:autoSpaceDN w:val="0"/>
        <w:adjustRightInd w:val="0"/>
        <w:ind w:left="0" w:firstLine="0"/>
        <w:textAlignment w:val="baseline"/>
        <w:rPr>
          <w:sz w:val="24"/>
          <w:szCs w:val="24"/>
        </w:rPr>
      </w:pPr>
      <w:r w:rsidRPr="00631AAD">
        <w:rPr>
          <w:sz w:val="24"/>
          <w:szCs w:val="24"/>
        </w:rPr>
        <w:t>5.4. 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 и является неотъемлемой частью Договора.</w:t>
      </w:r>
    </w:p>
    <w:p w14:paraId="5135B370" w14:textId="77777777" w:rsidR="007A4CE3" w:rsidRPr="00631AAD" w:rsidRDefault="007A4CE3" w:rsidP="00631AAD">
      <w:pPr>
        <w:pStyle w:val="affff6"/>
        <w:overflowPunct w:val="0"/>
        <w:autoSpaceDE w:val="0"/>
        <w:autoSpaceDN w:val="0"/>
        <w:adjustRightInd w:val="0"/>
        <w:ind w:left="0" w:firstLine="0"/>
        <w:textAlignment w:val="baseline"/>
        <w:rPr>
          <w:sz w:val="24"/>
          <w:szCs w:val="24"/>
        </w:rPr>
      </w:pPr>
    </w:p>
    <w:p w14:paraId="5F872B25" w14:textId="2BD26E33" w:rsidR="007A4CE3" w:rsidRDefault="007A4CE3" w:rsidP="00951CF9">
      <w:pPr>
        <w:widowControl w:val="0"/>
        <w:autoSpaceDE w:val="0"/>
        <w:ind w:firstLine="0"/>
        <w:jc w:val="left"/>
        <w:rPr>
          <w:rFonts w:eastAsia="Times New Roman"/>
          <w:b/>
          <w:bCs/>
          <w:sz w:val="24"/>
          <w:szCs w:val="24"/>
        </w:rPr>
      </w:pPr>
    </w:p>
    <w:p w14:paraId="4FF17FDD" w14:textId="77777777" w:rsidR="007A4CE3" w:rsidRPr="002D6C77" w:rsidRDefault="007A4CE3" w:rsidP="007A4CE3">
      <w:pPr>
        <w:widowControl w:val="0"/>
        <w:autoSpaceDE w:val="0"/>
        <w:ind w:firstLine="0"/>
        <w:jc w:val="center"/>
        <w:rPr>
          <w:rFonts w:eastAsia="Times New Roman"/>
          <w:b/>
          <w:bCs/>
          <w:sz w:val="24"/>
          <w:szCs w:val="24"/>
        </w:rPr>
      </w:pPr>
      <w:r w:rsidRPr="002D6C77">
        <w:rPr>
          <w:rFonts w:eastAsia="Times New Roman"/>
          <w:b/>
          <w:bCs/>
          <w:sz w:val="24"/>
          <w:szCs w:val="24"/>
        </w:rPr>
        <w:t>ПОДПИСИ СТОРОН</w:t>
      </w:r>
    </w:p>
    <w:p w14:paraId="7EC3339F" w14:textId="77777777" w:rsidR="007A4CE3" w:rsidRPr="009C6442" w:rsidRDefault="007A4CE3" w:rsidP="007A4CE3">
      <w:pPr>
        <w:pStyle w:val="affff6"/>
        <w:tabs>
          <w:tab w:val="left" w:pos="993"/>
        </w:tabs>
        <w:ind w:left="0"/>
        <w:rPr>
          <w:sz w:val="22"/>
        </w:rPr>
      </w:pPr>
    </w:p>
    <w:p w14:paraId="38E19D4D" w14:textId="7EFF1CFC" w:rsidR="00B779DB" w:rsidRPr="002D6C77" w:rsidRDefault="00B779DB" w:rsidP="00045B78">
      <w:pPr>
        <w:widowControl w:val="0"/>
        <w:autoSpaceDE w:val="0"/>
        <w:ind w:firstLine="0"/>
        <w:jc w:val="left"/>
        <w:rPr>
          <w:rFonts w:eastAsia="Times New Roman"/>
          <w:b/>
          <w:bCs/>
          <w:sz w:val="24"/>
          <w:szCs w:val="24"/>
        </w:rPr>
      </w:pPr>
      <w:r w:rsidRPr="002D6C77">
        <w:rPr>
          <w:rFonts w:eastAsia="Times New Roman"/>
          <w:b/>
          <w:bCs/>
          <w:sz w:val="24"/>
          <w:szCs w:val="24"/>
        </w:rPr>
        <w:t>Агент:</w:t>
      </w:r>
      <w:r w:rsidRPr="00B779DB">
        <w:rPr>
          <w:rFonts w:eastAsia="Times New Roman"/>
          <w:b/>
          <w:bCs/>
          <w:sz w:val="24"/>
          <w:szCs w:val="24"/>
        </w:rPr>
        <w:t xml:space="preserve"> </w:t>
      </w:r>
      <w:r>
        <w:rPr>
          <w:rFonts w:eastAsia="Times New Roman"/>
          <w:b/>
          <w:bCs/>
          <w:sz w:val="24"/>
          <w:szCs w:val="24"/>
        </w:rPr>
        <w:tab/>
      </w:r>
      <w:r>
        <w:rPr>
          <w:rFonts w:eastAsia="Times New Roman"/>
          <w:b/>
          <w:bCs/>
          <w:sz w:val="24"/>
          <w:szCs w:val="24"/>
        </w:rPr>
        <w:tab/>
      </w:r>
      <w:r>
        <w:rPr>
          <w:rFonts w:eastAsia="Times New Roman"/>
          <w:b/>
          <w:bCs/>
          <w:sz w:val="24"/>
          <w:szCs w:val="24"/>
        </w:rPr>
        <w:tab/>
      </w:r>
      <w:r>
        <w:rPr>
          <w:rFonts w:eastAsia="Times New Roman"/>
          <w:b/>
          <w:bCs/>
          <w:sz w:val="24"/>
          <w:szCs w:val="24"/>
        </w:rPr>
        <w:tab/>
      </w:r>
      <w:r>
        <w:rPr>
          <w:rFonts w:eastAsia="Times New Roman"/>
          <w:b/>
          <w:bCs/>
          <w:sz w:val="24"/>
          <w:szCs w:val="24"/>
        </w:rPr>
        <w:tab/>
      </w:r>
      <w:r>
        <w:rPr>
          <w:rFonts w:eastAsia="Times New Roman"/>
          <w:b/>
          <w:bCs/>
          <w:sz w:val="24"/>
          <w:szCs w:val="24"/>
        </w:rPr>
        <w:tab/>
      </w:r>
      <w:r>
        <w:rPr>
          <w:rFonts w:eastAsia="Times New Roman"/>
          <w:b/>
          <w:bCs/>
          <w:sz w:val="24"/>
          <w:szCs w:val="24"/>
        </w:rPr>
        <w:tab/>
      </w:r>
      <w:r>
        <w:rPr>
          <w:rFonts w:eastAsia="Times New Roman"/>
          <w:b/>
          <w:bCs/>
          <w:sz w:val="24"/>
          <w:szCs w:val="24"/>
        </w:rPr>
        <w:tab/>
      </w:r>
      <w:r w:rsidRPr="002D6C77">
        <w:rPr>
          <w:rFonts w:eastAsia="Times New Roman"/>
          <w:b/>
          <w:bCs/>
          <w:sz w:val="24"/>
          <w:szCs w:val="24"/>
        </w:rPr>
        <w:t>Принципал:</w:t>
      </w:r>
    </w:p>
    <w:p w14:paraId="6B751D94" w14:textId="2316E64F" w:rsidR="00B779DB" w:rsidRPr="002D6C77" w:rsidRDefault="00B779DB" w:rsidP="00B779DB">
      <w:pPr>
        <w:widowControl w:val="0"/>
        <w:autoSpaceDE w:val="0"/>
        <w:ind w:firstLine="0"/>
        <w:jc w:val="left"/>
        <w:rPr>
          <w:b/>
          <w:color w:val="000000"/>
          <w:sz w:val="24"/>
          <w:szCs w:val="24"/>
          <w:shd w:val="clear" w:color="auto" w:fill="FFFFFF"/>
        </w:rPr>
      </w:pPr>
      <w:r>
        <w:rPr>
          <w:b/>
          <w:sz w:val="24"/>
          <w:szCs w:val="24"/>
        </w:rPr>
        <w:t>_______________________</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_______________________</w:t>
      </w:r>
    </w:p>
    <w:p w14:paraId="33359A18" w14:textId="77777777" w:rsidR="00B779DB" w:rsidRPr="002D6C77" w:rsidRDefault="00B779DB" w:rsidP="00B779DB">
      <w:pPr>
        <w:widowControl w:val="0"/>
        <w:autoSpaceDE w:val="0"/>
        <w:ind w:firstLine="0"/>
        <w:jc w:val="left"/>
        <w:rPr>
          <w:b/>
          <w:color w:val="000000"/>
          <w:sz w:val="24"/>
          <w:szCs w:val="24"/>
          <w:shd w:val="clear" w:color="auto" w:fill="FFFFFF"/>
        </w:rPr>
      </w:pPr>
      <w:r>
        <w:rPr>
          <w:b/>
          <w:sz w:val="24"/>
          <w:szCs w:val="24"/>
        </w:rPr>
        <w:t>_______________________</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_______________________</w:t>
      </w:r>
    </w:p>
    <w:p w14:paraId="68A058EA" w14:textId="77777777" w:rsidR="00B779DB" w:rsidRPr="002D6C77" w:rsidRDefault="00B779DB" w:rsidP="00045B78">
      <w:pPr>
        <w:widowControl w:val="0"/>
        <w:autoSpaceDE w:val="0"/>
        <w:ind w:firstLine="0"/>
        <w:jc w:val="left"/>
        <w:rPr>
          <w:color w:val="000000"/>
          <w:sz w:val="24"/>
          <w:szCs w:val="24"/>
          <w:shd w:val="clear" w:color="auto" w:fill="FFFFFF"/>
        </w:rPr>
      </w:pPr>
    </w:p>
    <w:p w14:paraId="6A800922" w14:textId="52837F3B" w:rsidR="00B779DB" w:rsidRPr="002D6C77" w:rsidRDefault="00B779DB" w:rsidP="00045B78">
      <w:pPr>
        <w:widowControl w:val="0"/>
        <w:autoSpaceDE w:val="0"/>
        <w:ind w:firstLine="0"/>
        <w:jc w:val="left"/>
        <w:rPr>
          <w:rFonts w:eastAsia="Times New Roman"/>
          <w:b/>
          <w:bCs/>
          <w:sz w:val="24"/>
          <w:szCs w:val="24"/>
        </w:rPr>
      </w:pPr>
      <w:r w:rsidRPr="002D6C77">
        <w:rPr>
          <w:color w:val="000000"/>
          <w:sz w:val="24"/>
          <w:szCs w:val="24"/>
          <w:shd w:val="clear" w:color="auto" w:fill="FFFFFF"/>
        </w:rPr>
        <w:t>Подпись: ________________</w:t>
      </w:r>
      <w:r w:rsidRPr="00B779DB">
        <w:rPr>
          <w:color w:val="000000"/>
          <w:sz w:val="24"/>
          <w:szCs w:val="24"/>
          <w:shd w:val="clear" w:color="auto" w:fill="FFFFFF"/>
        </w:rPr>
        <w:tab/>
      </w:r>
      <w:r>
        <w:rPr>
          <w:color w:val="000000"/>
          <w:sz w:val="24"/>
          <w:szCs w:val="24"/>
          <w:shd w:val="clear" w:color="auto" w:fill="FFFFFF"/>
        </w:rPr>
        <w:tab/>
      </w:r>
      <w:r>
        <w:rPr>
          <w:color w:val="000000"/>
          <w:sz w:val="24"/>
          <w:szCs w:val="24"/>
          <w:shd w:val="clear" w:color="auto" w:fill="FFFFFF"/>
        </w:rPr>
        <w:tab/>
      </w:r>
      <w:r>
        <w:rPr>
          <w:color w:val="000000"/>
          <w:sz w:val="24"/>
          <w:szCs w:val="24"/>
          <w:shd w:val="clear" w:color="auto" w:fill="FFFFFF"/>
        </w:rPr>
        <w:tab/>
      </w:r>
      <w:r>
        <w:rPr>
          <w:color w:val="000000"/>
          <w:sz w:val="24"/>
          <w:szCs w:val="24"/>
          <w:shd w:val="clear" w:color="auto" w:fill="FFFFFF"/>
        </w:rPr>
        <w:tab/>
      </w:r>
      <w:r w:rsidRPr="002D6C77">
        <w:rPr>
          <w:color w:val="000000"/>
          <w:sz w:val="24"/>
          <w:szCs w:val="24"/>
          <w:shd w:val="clear" w:color="auto" w:fill="FFFFFF"/>
        </w:rPr>
        <w:t>Подпись: ________________</w:t>
      </w:r>
    </w:p>
    <w:p w14:paraId="07772FDD" w14:textId="77777777" w:rsidR="00B779DB" w:rsidRPr="002D6C77" w:rsidRDefault="00B779DB" w:rsidP="00B779DB">
      <w:pPr>
        <w:widowControl w:val="0"/>
        <w:autoSpaceDE w:val="0"/>
        <w:ind w:firstLine="0"/>
        <w:jc w:val="left"/>
        <w:rPr>
          <w:b/>
          <w:color w:val="000000"/>
          <w:sz w:val="24"/>
          <w:szCs w:val="24"/>
          <w:shd w:val="clear" w:color="auto" w:fill="FFFFFF"/>
        </w:rPr>
      </w:pPr>
      <w:r>
        <w:rPr>
          <w:b/>
          <w:sz w:val="24"/>
          <w:szCs w:val="24"/>
        </w:rPr>
        <w:t>_______________________</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_______________________</w:t>
      </w:r>
    </w:p>
    <w:p w14:paraId="1B95476D" w14:textId="77777777" w:rsidR="00B779DB" w:rsidRPr="002D6C77" w:rsidRDefault="00B779DB" w:rsidP="00B779DB">
      <w:pPr>
        <w:widowControl w:val="0"/>
        <w:autoSpaceDE w:val="0"/>
        <w:ind w:firstLine="0"/>
        <w:jc w:val="left"/>
        <w:rPr>
          <w:b/>
          <w:color w:val="000000"/>
          <w:sz w:val="24"/>
          <w:szCs w:val="24"/>
          <w:shd w:val="clear" w:color="auto" w:fill="FFFFFF"/>
        </w:rPr>
      </w:pPr>
      <w:r>
        <w:rPr>
          <w:b/>
          <w:sz w:val="24"/>
          <w:szCs w:val="24"/>
        </w:rPr>
        <w:t>_______________________</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_______________________</w:t>
      </w:r>
    </w:p>
    <w:p w14:paraId="68547A45" w14:textId="4558D203" w:rsidR="00B779DB" w:rsidRPr="00631AAD" w:rsidRDefault="00B779DB" w:rsidP="00B779DB">
      <w:pPr>
        <w:pStyle w:val="afffe"/>
        <w:pageBreakBefore/>
        <w:jc w:val="right"/>
        <w:rPr>
          <w:bCs/>
          <w:sz w:val="24"/>
          <w:szCs w:val="24"/>
        </w:rPr>
      </w:pPr>
      <w:r w:rsidRPr="00631AAD">
        <w:rPr>
          <w:sz w:val="24"/>
          <w:szCs w:val="24"/>
        </w:rPr>
        <w:lastRenderedPageBreak/>
        <w:t xml:space="preserve">Приложение № </w:t>
      </w:r>
      <w:r>
        <w:rPr>
          <w:sz w:val="24"/>
          <w:szCs w:val="24"/>
        </w:rPr>
        <w:t>4</w:t>
      </w:r>
    </w:p>
    <w:p w14:paraId="0BE39D49" w14:textId="77777777" w:rsidR="00B779DB" w:rsidRPr="00631AAD" w:rsidRDefault="00B779DB" w:rsidP="00B779DB">
      <w:pPr>
        <w:pStyle w:val="afffe"/>
        <w:jc w:val="right"/>
        <w:rPr>
          <w:sz w:val="24"/>
          <w:szCs w:val="24"/>
        </w:rPr>
      </w:pPr>
      <w:r w:rsidRPr="00631AAD">
        <w:rPr>
          <w:bCs/>
          <w:sz w:val="24"/>
          <w:szCs w:val="24"/>
        </w:rPr>
        <w:t xml:space="preserve">к договору оказания услуг № </w:t>
      </w:r>
      <w:r w:rsidRPr="00631AAD">
        <w:rPr>
          <w:b/>
          <w:bCs/>
          <w:sz w:val="24"/>
          <w:szCs w:val="24"/>
        </w:rPr>
        <w:t xml:space="preserve">______________________ </w:t>
      </w:r>
      <w:proofErr w:type="gramStart"/>
      <w:r w:rsidRPr="00631AAD">
        <w:rPr>
          <w:b/>
          <w:bCs/>
          <w:sz w:val="24"/>
          <w:szCs w:val="24"/>
        </w:rPr>
        <w:t xml:space="preserve">от </w:t>
      </w:r>
      <w:r w:rsidRPr="00631AAD">
        <w:rPr>
          <w:bCs/>
          <w:sz w:val="24"/>
          <w:szCs w:val="24"/>
        </w:rPr>
        <w:t xml:space="preserve"> «</w:t>
      </w:r>
      <w:proofErr w:type="gramEnd"/>
      <w:r w:rsidRPr="00631AAD">
        <w:rPr>
          <w:bCs/>
          <w:sz w:val="24"/>
          <w:szCs w:val="24"/>
        </w:rPr>
        <w:t>___» ___________ 20__г.</w:t>
      </w:r>
    </w:p>
    <w:p w14:paraId="7A2C3C61" w14:textId="48E1E60E" w:rsidR="00B779DB" w:rsidRPr="002D6C77" w:rsidRDefault="00B779DB" w:rsidP="00045B78">
      <w:pPr>
        <w:widowControl w:val="0"/>
        <w:autoSpaceDE w:val="0"/>
        <w:ind w:firstLine="0"/>
        <w:jc w:val="left"/>
        <w:rPr>
          <w:b/>
          <w:color w:val="000000"/>
          <w:sz w:val="24"/>
          <w:szCs w:val="24"/>
          <w:shd w:val="clear" w:color="auto" w:fill="FFFFFF"/>
        </w:rPr>
      </w:pPr>
    </w:p>
    <w:p w14:paraId="6379F8D4" w14:textId="189CF408" w:rsidR="00B779DB" w:rsidRPr="00B779DB" w:rsidRDefault="00B779DB" w:rsidP="00B779DB">
      <w:pPr>
        <w:pStyle w:val="17"/>
        <w:tabs>
          <w:tab w:val="left" w:pos="0"/>
        </w:tabs>
        <w:ind w:firstLine="0"/>
        <w:jc w:val="center"/>
        <w:rPr>
          <w:rFonts w:ascii="Times New Roman" w:hAnsi="Times New Roman"/>
          <w:b w:val="0"/>
          <w:sz w:val="24"/>
          <w:szCs w:val="24"/>
        </w:rPr>
      </w:pPr>
      <w:bookmarkStart w:id="9" w:name="_Hlk231894355"/>
      <w:bookmarkStart w:id="10" w:name="_Toc480810812"/>
      <w:bookmarkStart w:id="11" w:name="_Toc516652758"/>
      <w:bookmarkStart w:id="12" w:name="_Toc11836487"/>
      <w:r w:rsidRPr="00B779DB">
        <w:rPr>
          <w:rFonts w:ascii="Times New Roman" w:hAnsi="Times New Roman"/>
          <w:sz w:val="24"/>
          <w:szCs w:val="24"/>
        </w:rPr>
        <w:t>ТЕХНИЧЕСКОЕ ЗАДАНИЕ</w:t>
      </w:r>
    </w:p>
    <w:p w14:paraId="594BC145" w14:textId="77777777" w:rsidR="00B779DB" w:rsidRPr="00B779DB" w:rsidRDefault="00B779DB" w:rsidP="00B779DB">
      <w:pPr>
        <w:tabs>
          <w:tab w:val="left" w:pos="0"/>
        </w:tabs>
        <w:ind w:firstLine="0"/>
        <w:jc w:val="center"/>
        <w:rPr>
          <w:b/>
          <w:sz w:val="24"/>
          <w:szCs w:val="24"/>
        </w:rPr>
      </w:pPr>
      <w:r w:rsidRPr="00B779DB">
        <w:rPr>
          <w:b/>
          <w:sz w:val="24"/>
          <w:szCs w:val="24"/>
        </w:rPr>
        <w:t xml:space="preserve">на оказание услуг </w:t>
      </w:r>
      <w:bookmarkStart w:id="13" w:name="_Hlk176246526"/>
      <w:r w:rsidRPr="00B779DB">
        <w:rPr>
          <w:b/>
          <w:sz w:val="24"/>
          <w:szCs w:val="24"/>
        </w:rPr>
        <w:t>по организации и проведению мероприятий для сотрудников компании ЭН+, направленных на обучение, оценку и развитие персонала</w:t>
      </w:r>
    </w:p>
    <w:bookmarkEnd w:id="13"/>
    <w:p w14:paraId="4A424F41" w14:textId="77777777" w:rsidR="00B779DB" w:rsidRPr="00B779DB" w:rsidRDefault="00B779DB" w:rsidP="00B779DB">
      <w:pPr>
        <w:tabs>
          <w:tab w:val="left" w:pos="0"/>
        </w:tabs>
        <w:ind w:firstLine="0"/>
        <w:rPr>
          <w:sz w:val="24"/>
          <w:szCs w:val="24"/>
          <w:lang w:eastAsia="en-US"/>
        </w:rPr>
      </w:pPr>
    </w:p>
    <w:p w14:paraId="6CE74C9F" w14:textId="77777777" w:rsidR="00B779DB" w:rsidRPr="00B779DB" w:rsidRDefault="00B779DB" w:rsidP="00B779DB">
      <w:pPr>
        <w:tabs>
          <w:tab w:val="left" w:pos="0"/>
        </w:tabs>
        <w:ind w:firstLine="0"/>
        <w:rPr>
          <w:sz w:val="24"/>
          <w:szCs w:val="24"/>
          <w:lang w:eastAsia="en-US"/>
        </w:rPr>
      </w:pPr>
    </w:p>
    <w:p w14:paraId="2B916F4D" w14:textId="77777777" w:rsidR="00EB0308" w:rsidRPr="00EB0308" w:rsidRDefault="00EB0308" w:rsidP="00EB0308">
      <w:pPr>
        <w:ind w:left="-851"/>
        <w:rPr>
          <w:sz w:val="24"/>
          <w:szCs w:val="24"/>
        </w:rPr>
      </w:pPr>
      <w:bookmarkStart w:id="14" w:name="RANGE!A1:G394"/>
      <w:bookmarkEnd w:id="14"/>
      <w:r w:rsidRPr="00EB0308">
        <w:rPr>
          <w:sz w:val="24"/>
          <w:szCs w:val="24"/>
        </w:rPr>
        <w:t>Услуга включает в себя все мероприятия, необходимые для полной организации и координации силами Агента заключения с Исполнителями договоров по организации и проведению мероприятий для сотрудников компании ЭН+, направленных на обучение, оценку и развитие персонала:</w:t>
      </w:r>
    </w:p>
    <w:p w14:paraId="05679A1E" w14:textId="77777777" w:rsidR="00EB0308" w:rsidRPr="00EB0308" w:rsidRDefault="00EB0308" w:rsidP="00EB0308">
      <w:pPr>
        <w:ind w:left="-851"/>
        <w:rPr>
          <w:sz w:val="24"/>
          <w:szCs w:val="24"/>
        </w:rPr>
      </w:pPr>
    </w:p>
    <w:tbl>
      <w:tblPr>
        <w:tblStyle w:val="affffffff1"/>
        <w:tblW w:w="10661" w:type="dxa"/>
        <w:tblInd w:w="-1168" w:type="dxa"/>
        <w:tblLayout w:type="fixed"/>
        <w:tblLook w:val="04A0" w:firstRow="1" w:lastRow="0" w:firstColumn="1" w:lastColumn="0" w:noHBand="0" w:noVBand="1"/>
      </w:tblPr>
      <w:tblGrid>
        <w:gridCol w:w="709"/>
        <w:gridCol w:w="5699"/>
        <w:gridCol w:w="4253"/>
      </w:tblGrid>
      <w:tr w:rsidR="00EB0308" w:rsidRPr="00EB0308" w14:paraId="1BF1C7EE" w14:textId="77777777" w:rsidTr="00213363">
        <w:tc>
          <w:tcPr>
            <w:tcW w:w="709" w:type="dxa"/>
            <w:vAlign w:val="center"/>
          </w:tcPr>
          <w:p w14:paraId="72902CC3" w14:textId="77777777" w:rsidR="00EB0308" w:rsidRPr="00EB0308" w:rsidRDefault="00EB0308" w:rsidP="00EA3A54">
            <w:pPr>
              <w:jc w:val="center"/>
              <w:rPr>
                <w:b/>
                <w:sz w:val="24"/>
                <w:szCs w:val="24"/>
              </w:rPr>
            </w:pPr>
            <w:r w:rsidRPr="00EB0308">
              <w:rPr>
                <w:b/>
                <w:sz w:val="24"/>
                <w:szCs w:val="24"/>
              </w:rPr>
              <w:t>№ п/п</w:t>
            </w:r>
          </w:p>
        </w:tc>
        <w:tc>
          <w:tcPr>
            <w:tcW w:w="5699" w:type="dxa"/>
            <w:vAlign w:val="center"/>
          </w:tcPr>
          <w:p w14:paraId="20123A11" w14:textId="77777777" w:rsidR="00EB0308" w:rsidRPr="00EB0308" w:rsidRDefault="00EB0308" w:rsidP="00EA3A54">
            <w:pPr>
              <w:jc w:val="center"/>
              <w:rPr>
                <w:b/>
                <w:sz w:val="24"/>
                <w:szCs w:val="24"/>
              </w:rPr>
            </w:pPr>
            <w:r w:rsidRPr="00EB0308">
              <w:rPr>
                <w:b/>
                <w:sz w:val="24"/>
                <w:szCs w:val="24"/>
              </w:rPr>
              <w:t xml:space="preserve">Действия Агента </w:t>
            </w:r>
          </w:p>
        </w:tc>
        <w:tc>
          <w:tcPr>
            <w:tcW w:w="4253" w:type="dxa"/>
            <w:vAlign w:val="center"/>
          </w:tcPr>
          <w:p w14:paraId="764A5026" w14:textId="77777777" w:rsidR="00EB0308" w:rsidRPr="00EB0308" w:rsidRDefault="00EB0308" w:rsidP="00EA3A54">
            <w:pPr>
              <w:jc w:val="center"/>
              <w:rPr>
                <w:b/>
                <w:sz w:val="24"/>
                <w:szCs w:val="24"/>
              </w:rPr>
            </w:pPr>
            <w:r w:rsidRPr="00EB0308">
              <w:rPr>
                <w:b/>
                <w:sz w:val="24"/>
                <w:szCs w:val="24"/>
              </w:rPr>
              <w:t>Срок</w:t>
            </w:r>
          </w:p>
        </w:tc>
      </w:tr>
      <w:tr w:rsidR="00EB0308" w:rsidRPr="00EB0308" w14:paraId="393D96E3" w14:textId="77777777" w:rsidTr="00213363">
        <w:trPr>
          <w:trHeight w:val="242"/>
        </w:trPr>
        <w:tc>
          <w:tcPr>
            <w:tcW w:w="709" w:type="dxa"/>
            <w:vAlign w:val="center"/>
          </w:tcPr>
          <w:p w14:paraId="258FAE55" w14:textId="77777777" w:rsidR="00EB0308" w:rsidRPr="00EB0308" w:rsidRDefault="00EB0308" w:rsidP="00EB0308">
            <w:pPr>
              <w:pStyle w:val="affff6"/>
              <w:numPr>
                <w:ilvl w:val="0"/>
                <w:numId w:val="45"/>
              </w:numPr>
              <w:suppressAutoHyphens w:val="0"/>
              <w:rPr>
                <w:sz w:val="24"/>
                <w:szCs w:val="24"/>
              </w:rPr>
            </w:pPr>
          </w:p>
        </w:tc>
        <w:tc>
          <w:tcPr>
            <w:tcW w:w="5699" w:type="dxa"/>
            <w:vAlign w:val="center"/>
          </w:tcPr>
          <w:p w14:paraId="141FC78D" w14:textId="77777777" w:rsidR="00EB0308" w:rsidRPr="00EB0308" w:rsidRDefault="00EB0308" w:rsidP="00EB0308">
            <w:pPr>
              <w:ind w:firstLine="0"/>
              <w:rPr>
                <w:color w:val="000000"/>
                <w:sz w:val="24"/>
                <w:szCs w:val="24"/>
              </w:rPr>
            </w:pPr>
            <w:r w:rsidRPr="00EB0308">
              <w:rPr>
                <w:sz w:val="24"/>
                <w:szCs w:val="24"/>
              </w:rPr>
              <w:t>Организация обучающих мероприятий на основании анкет-заявок (примерное количество 300 заявок за 1 календарный год, направленных на обучение, оценку и развитие персонала Заказчика (Принципала)</w:t>
            </w:r>
          </w:p>
        </w:tc>
        <w:tc>
          <w:tcPr>
            <w:tcW w:w="4253" w:type="dxa"/>
            <w:vAlign w:val="center"/>
          </w:tcPr>
          <w:p w14:paraId="22372971" w14:textId="0C6C150B" w:rsidR="00EB0308" w:rsidRPr="00EE3C31" w:rsidRDefault="00EB0308" w:rsidP="00213363">
            <w:pPr>
              <w:ind w:firstLine="0"/>
              <w:rPr>
                <w:color w:val="000000"/>
                <w:sz w:val="24"/>
                <w:szCs w:val="24"/>
              </w:rPr>
            </w:pPr>
            <w:r w:rsidRPr="00EE3C31">
              <w:rPr>
                <w:color w:val="000000"/>
                <w:sz w:val="24"/>
                <w:szCs w:val="24"/>
              </w:rPr>
              <w:t xml:space="preserve">Не позднее </w:t>
            </w:r>
            <w:r w:rsidR="004C5416" w:rsidRPr="00EE3C31">
              <w:rPr>
                <w:color w:val="000000"/>
                <w:sz w:val="24"/>
                <w:szCs w:val="24"/>
              </w:rPr>
              <w:t xml:space="preserve">21 </w:t>
            </w:r>
            <w:r w:rsidRPr="00EE3C31">
              <w:rPr>
                <w:color w:val="000000"/>
                <w:sz w:val="24"/>
                <w:szCs w:val="24"/>
              </w:rPr>
              <w:t>календарных дней до проведения мероприятия</w:t>
            </w:r>
            <w:r w:rsidR="00A11050" w:rsidRPr="00205A32">
              <w:rPr>
                <w:color w:val="000000"/>
                <w:sz w:val="24"/>
                <w:szCs w:val="24"/>
              </w:rPr>
              <w:t xml:space="preserve"> </w:t>
            </w:r>
            <w:r w:rsidR="00A11050" w:rsidRPr="00EE3C31">
              <w:rPr>
                <w:color w:val="000000"/>
                <w:sz w:val="24"/>
                <w:szCs w:val="24"/>
              </w:rPr>
              <w:t xml:space="preserve">на территории России </w:t>
            </w:r>
            <w:r w:rsidR="00A11050" w:rsidRPr="00EE3C31">
              <w:rPr>
                <w:rFonts w:eastAsia="Times New Roman"/>
                <w:sz w:val="24"/>
                <w:szCs w:val="24"/>
              </w:rPr>
              <w:t>и с привлечением Исполнителей – резидентов России</w:t>
            </w:r>
            <w:r w:rsidR="00A11050" w:rsidRPr="00EE3C31">
              <w:rPr>
                <w:color w:val="000000"/>
                <w:sz w:val="24"/>
                <w:szCs w:val="24"/>
              </w:rPr>
              <w:t xml:space="preserve">, не позднее 30 календарных дней до проведения мероприятия за пределами территории России и/или </w:t>
            </w:r>
            <w:r w:rsidR="00A11050" w:rsidRPr="00EE3C31">
              <w:rPr>
                <w:rFonts w:eastAsia="Times New Roman"/>
                <w:sz w:val="24"/>
                <w:szCs w:val="24"/>
              </w:rPr>
              <w:t>с привлечением Исполнителей – нерезидентов России.</w:t>
            </w:r>
          </w:p>
        </w:tc>
      </w:tr>
      <w:tr w:rsidR="00EB0308" w:rsidRPr="00EB0308" w14:paraId="4843BB8E" w14:textId="77777777" w:rsidTr="00213363">
        <w:tc>
          <w:tcPr>
            <w:tcW w:w="709" w:type="dxa"/>
            <w:vAlign w:val="center"/>
          </w:tcPr>
          <w:p w14:paraId="0AD25D35" w14:textId="77777777" w:rsidR="00EB0308" w:rsidRPr="00EB0308" w:rsidRDefault="00EB0308" w:rsidP="00EB0308">
            <w:pPr>
              <w:pStyle w:val="affff6"/>
              <w:numPr>
                <w:ilvl w:val="0"/>
                <w:numId w:val="45"/>
              </w:numPr>
              <w:suppressAutoHyphens w:val="0"/>
              <w:ind w:left="317" w:hanging="317"/>
              <w:rPr>
                <w:sz w:val="24"/>
                <w:szCs w:val="24"/>
              </w:rPr>
            </w:pPr>
          </w:p>
        </w:tc>
        <w:tc>
          <w:tcPr>
            <w:tcW w:w="5699" w:type="dxa"/>
            <w:vAlign w:val="center"/>
          </w:tcPr>
          <w:p w14:paraId="434E6C75" w14:textId="4C6C2353" w:rsidR="00EB0308" w:rsidRPr="00EB0308" w:rsidRDefault="00EB0308" w:rsidP="00EB0308">
            <w:pPr>
              <w:ind w:firstLine="0"/>
              <w:rPr>
                <w:color w:val="000000"/>
                <w:sz w:val="24"/>
                <w:szCs w:val="24"/>
              </w:rPr>
            </w:pPr>
            <w:r w:rsidRPr="00EB0308">
              <w:rPr>
                <w:sz w:val="24"/>
                <w:szCs w:val="24"/>
              </w:rPr>
              <w:t>Организация поиска и отбора Агентом образовательных учреждений (Исполнителей) по обучению и развитию персонала Заказчика (Принципала), согласно условиям анкеты-заявки и в срок, указанный в анкете-заявке (Приложение №</w:t>
            </w:r>
            <w:r>
              <w:rPr>
                <w:sz w:val="24"/>
                <w:szCs w:val="24"/>
              </w:rPr>
              <w:t>1</w:t>
            </w:r>
            <w:r w:rsidRPr="00EB0308">
              <w:rPr>
                <w:sz w:val="24"/>
                <w:szCs w:val="24"/>
              </w:rPr>
              <w:t>).</w:t>
            </w:r>
          </w:p>
        </w:tc>
        <w:tc>
          <w:tcPr>
            <w:tcW w:w="4253" w:type="dxa"/>
            <w:vAlign w:val="center"/>
          </w:tcPr>
          <w:p w14:paraId="32A392CE" w14:textId="18F7ADE1" w:rsidR="00EB0308" w:rsidRPr="00EE3C31" w:rsidRDefault="00EB0308" w:rsidP="00213363">
            <w:pPr>
              <w:ind w:firstLine="0"/>
              <w:rPr>
                <w:color w:val="000000"/>
                <w:sz w:val="24"/>
                <w:szCs w:val="24"/>
              </w:rPr>
            </w:pPr>
            <w:r w:rsidRPr="00EE3C31">
              <w:rPr>
                <w:color w:val="000000"/>
                <w:sz w:val="24"/>
                <w:szCs w:val="24"/>
              </w:rPr>
              <w:t xml:space="preserve">Не позднее </w:t>
            </w:r>
            <w:r w:rsidR="00071075" w:rsidRPr="00EE3C31">
              <w:rPr>
                <w:color w:val="000000"/>
                <w:sz w:val="24"/>
                <w:szCs w:val="24"/>
              </w:rPr>
              <w:t>30</w:t>
            </w:r>
            <w:r w:rsidRPr="00EE3C31">
              <w:rPr>
                <w:color w:val="000000"/>
                <w:sz w:val="24"/>
                <w:szCs w:val="24"/>
              </w:rPr>
              <w:t xml:space="preserve"> календарного дня до проведения мероприятия</w:t>
            </w:r>
          </w:p>
        </w:tc>
      </w:tr>
      <w:tr w:rsidR="00EB0308" w:rsidRPr="00EB0308" w14:paraId="5169ECE1" w14:textId="77777777" w:rsidTr="00213363">
        <w:tc>
          <w:tcPr>
            <w:tcW w:w="709" w:type="dxa"/>
            <w:vAlign w:val="center"/>
          </w:tcPr>
          <w:p w14:paraId="697F24CE" w14:textId="77777777" w:rsidR="00EB0308" w:rsidRPr="00EB0308" w:rsidRDefault="00EB0308" w:rsidP="00EB0308">
            <w:pPr>
              <w:pStyle w:val="affff6"/>
              <w:numPr>
                <w:ilvl w:val="0"/>
                <w:numId w:val="45"/>
              </w:numPr>
              <w:suppressAutoHyphens w:val="0"/>
              <w:rPr>
                <w:sz w:val="24"/>
                <w:szCs w:val="24"/>
              </w:rPr>
            </w:pPr>
          </w:p>
        </w:tc>
        <w:tc>
          <w:tcPr>
            <w:tcW w:w="5699" w:type="dxa"/>
            <w:vAlign w:val="center"/>
          </w:tcPr>
          <w:p w14:paraId="4DB3D418" w14:textId="26AF30B1" w:rsidR="00EB0308" w:rsidRPr="00EB0308" w:rsidRDefault="00EB0308" w:rsidP="00EB0308">
            <w:pPr>
              <w:ind w:firstLine="0"/>
              <w:rPr>
                <w:color w:val="000000"/>
                <w:sz w:val="24"/>
                <w:szCs w:val="24"/>
              </w:rPr>
            </w:pPr>
            <w:r w:rsidRPr="00EB0308">
              <w:rPr>
                <w:sz w:val="24"/>
                <w:szCs w:val="24"/>
              </w:rPr>
              <w:t>Предоставление результатов поиска образовательных учреждений (Исполнителей) Заказчику (Принципалу), по форме (</w:t>
            </w:r>
            <w:r>
              <w:rPr>
                <w:sz w:val="24"/>
                <w:szCs w:val="24"/>
              </w:rPr>
              <w:t>П</w:t>
            </w:r>
            <w:r w:rsidRPr="00EB0308">
              <w:rPr>
                <w:sz w:val="24"/>
                <w:szCs w:val="24"/>
              </w:rPr>
              <w:t>риложение №</w:t>
            </w:r>
            <w:r>
              <w:rPr>
                <w:sz w:val="24"/>
                <w:szCs w:val="24"/>
              </w:rPr>
              <w:t>5</w:t>
            </w:r>
            <w:r w:rsidRPr="00EB0308">
              <w:rPr>
                <w:sz w:val="24"/>
                <w:szCs w:val="24"/>
              </w:rPr>
              <w:t xml:space="preserve">) со всеми необходимыми документами (лицензии, образовательные программы и прочее)  </w:t>
            </w:r>
          </w:p>
        </w:tc>
        <w:tc>
          <w:tcPr>
            <w:tcW w:w="4253" w:type="dxa"/>
            <w:vAlign w:val="center"/>
          </w:tcPr>
          <w:p w14:paraId="06DC6DB8" w14:textId="77777777" w:rsidR="00EB0308" w:rsidRPr="00EE3C31" w:rsidRDefault="00EB0308" w:rsidP="00213363">
            <w:pPr>
              <w:ind w:firstLine="0"/>
              <w:rPr>
                <w:color w:val="000000"/>
                <w:sz w:val="24"/>
                <w:szCs w:val="24"/>
              </w:rPr>
            </w:pPr>
            <w:r w:rsidRPr="00EE3C31">
              <w:rPr>
                <w:color w:val="000000"/>
                <w:sz w:val="24"/>
                <w:szCs w:val="24"/>
              </w:rPr>
              <w:t>Не позднее 21 календарного дня до проведения мероприятия</w:t>
            </w:r>
          </w:p>
        </w:tc>
      </w:tr>
      <w:tr w:rsidR="00EB0308" w:rsidRPr="00EB0308" w14:paraId="2395E46F" w14:textId="77777777" w:rsidTr="00213363">
        <w:tc>
          <w:tcPr>
            <w:tcW w:w="709" w:type="dxa"/>
            <w:vAlign w:val="center"/>
          </w:tcPr>
          <w:p w14:paraId="67B1670D" w14:textId="77777777" w:rsidR="00EB0308" w:rsidRPr="00EB0308" w:rsidRDefault="00EB0308" w:rsidP="00EB0308">
            <w:pPr>
              <w:pStyle w:val="affff6"/>
              <w:numPr>
                <w:ilvl w:val="0"/>
                <w:numId w:val="45"/>
              </w:numPr>
              <w:suppressAutoHyphens w:val="0"/>
              <w:ind w:left="317" w:hanging="317"/>
              <w:rPr>
                <w:sz w:val="24"/>
                <w:szCs w:val="24"/>
              </w:rPr>
            </w:pPr>
          </w:p>
        </w:tc>
        <w:tc>
          <w:tcPr>
            <w:tcW w:w="5699" w:type="dxa"/>
            <w:vAlign w:val="center"/>
          </w:tcPr>
          <w:p w14:paraId="1BCB4C78" w14:textId="77777777" w:rsidR="00EB0308" w:rsidRPr="00EB0308" w:rsidRDefault="00EB0308" w:rsidP="00EB0308">
            <w:pPr>
              <w:ind w:firstLine="0"/>
              <w:rPr>
                <w:color w:val="000000"/>
                <w:sz w:val="24"/>
                <w:szCs w:val="24"/>
              </w:rPr>
            </w:pPr>
            <w:r w:rsidRPr="00EB0308">
              <w:rPr>
                <w:sz w:val="24"/>
                <w:szCs w:val="24"/>
              </w:rPr>
              <w:t>Заключение Агентом договора по каждой заявке от своего имени с образовательными учреждениями (Исполнителями) по заданию Заказчика (Принципала) и за его счет.</w:t>
            </w:r>
          </w:p>
        </w:tc>
        <w:tc>
          <w:tcPr>
            <w:tcW w:w="4253" w:type="dxa"/>
            <w:vAlign w:val="center"/>
          </w:tcPr>
          <w:p w14:paraId="61415CE7" w14:textId="68FACD05" w:rsidR="00EB0308" w:rsidRPr="00EE3C31" w:rsidRDefault="00EB0308" w:rsidP="00213363">
            <w:pPr>
              <w:ind w:firstLine="0"/>
              <w:rPr>
                <w:color w:val="000000"/>
                <w:sz w:val="24"/>
                <w:szCs w:val="24"/>
              </w:rPr>
            </w:pPr>
            <w:r w:rsidRPr="00EE3C31">
              <w:rPr>
                <w:color w:val="000000"/>
                <w:sz w:val="24"/>
                <w:szCs w:val="24"/>
              </w:rPr>
              <w:t xml:space="preserve">Не позднее </w:t>
            </w:r>
            <w:r w:rsidR="00071075" w:rsidRPr="00EE3C31">
              <w:rPr>
                <w:color w:val="000000"/>
                <w:sz w:val="24"/>
                <w:szCs w:val="24"/>
              </w:rPr>
              <w:t>7</w:t>
            </w:r>
            <w:r w:rsidRPr="00EE3C31">
              <w:rPr>
                <w:color w:val="000000"/>
                <w:sz w:val="24"/>
                <w:szCs w:val="24"/>
              </w:rPr>
              <w:t xml:space="preserve"> календарных дней до проведения мероприятия</w:t>
            </w:r>
          </w:p>
        </w:tc>
      </w:tr>
      <w:tr w:rsidR="00EB0308" w:rsidRPr="00EB0308" w14:paraId="413DE067" w14:textId="77777777" w:rsidTr="00213363">
        <w:tc>
          <w:tcPr>
            <w:tcW w:w="709" w:type="dxa"/>
            <w:vAlign w:val="center"/>
          </w:tcPr>
          <w:p w14:paraId="486939FC" w14:textId="77777777" w:rsidR="00EB0308" w:rsidRPr="00EB0308" w:rsidRDefault="00EB0308" w:rsidP="00EB0308">
            <w:pPr>
              <w:pStyle w:val="affff6"/>
              <w:numPr>
                <w:ilvl w:val="0"/>
                <w:numId w:val="45"/>
              </w:numPr>
              <w:suppressAutoHyphens w:val="0"/>
              <w:ind w:left="317" w:hanging="317"/>
              <w:rPr>
                <w:sz w:val="24"/>
                <w:szCs w:val="24"/>
              </w:rPr>
            </w:pPr>
          </w:p>
        </w:tc>
        <w:tc>
          <w:tcPr>
            <w:tcW w:w="5699" w:type="dxa"/>
            <w:vAlign w:val="center"/>
          </w:tcPr>
          <w:p w14:paraId="07E25337" w14:textId="77777777" w:rsidR="00EB0308" w:rsidRPr="00EB0308" w:rsidRDefault="00EB0308" w:rsidP="00EB0308">
            <w:pPr>
              <w:ind w:firstLine="0"/>
              <w:rPr>
                <w:color w:val="000000"/>
                <w:sz w:val="24"/>
                <w:szCs w:val="24"/>
              </w:rPr>
            </w:pPr>
            <w:r w:rsidRPr="00EB0308">
              <w:rPr>
                <w:sz w:val="24"/>
                <w:szCs w:val="24"/>
              </w:rPr>
              <w:t>Предоставление Заказчику (Принципалу) акта об оказании услуг, счет-фактуры.</w:t>
            </w:r>
          </w:p>
        </w:tc>
        <w:tc>
          <w:tcPr>
            <w:tcW w:w="4253" w:type="dxa"/>
            <w:vAlign w:val="center"/>
          </w:tcPr>
          <w:p w14:paraId="109F1038" w14:textId="6A565B51" w:rsidR="00EB0308" w:rsidRPr="00EE3C31" w:rsidRDefault="00F64F62" w:rsidP="00213363">
            <w:pPr>
              <w:ind w:firstLine="0"/>
              <w:rPr>
                <w:color w:val="000000"/>
                <w:sz w:val="24"/>
                <w:szCs w:val="24"/>
              </w:rPr>
            </w:pPr>
            <w:r w:rsidRPr="00EE3C31">
              <w:rPr>
                <w:sz w:val="24"/>
                <w:szCs w:val="24"/>
              </w:rPr>
              <w:t xml:space="preserve">До 20 числа каждого месяца за период с 20-го числа прошлого месяца по 20-число отчетного </w:t>
            </w:r>
            <w:r w:rsidR="00A11050" w:rsidRPr="00EE3C31">
              <w:rPr>
                <w:sz w:val="24"/>
                <w:szCs w:val="24"/>
              </w:rPr>
              <w:t xml:space="preserve">(текущего) </w:t>
            </w:r>
            <w:r w:rsidRPr="00EE3C31">
              <w:rPr>
                <w:sz w:val="24"/>
                <w:szCs w:val="24"/>
              </w:rPr>
              <w:t>месяца</w:t>
            </w:r>
          </w:p>
        </w:tc>
      </w:tr>
      <w:tr w:rsidR="00EB0308" w:rsidRPr="00EB0308" w14:paraId="4F36855A" w14:textId="77777777" w:rsidTr="00213363">
        <w:tc>
          <w:tcPr>
            <w:tcW w:w="709" w:type="dxa"/>
            <w:vAlign w:val="center"/>
          </w:tcPr>
          <w:p w14:paraId="7DD6A1C3" w14:textId="77777777" w:rsidR="00EB0308" w:rsidRPr="00EB0308" w:rsidRDefault="00EB0308" w:rsidP="00EB0308">
            <w:pPr>
              <w:pStyle w:val="affff6"/>
              <w:numPr>
                <w:ilvl w:val="0"/>
                <w:numId w:val="45"/>
              </w:numPr>
              <w:suppressAutoHyphens w:val="0"/>
              <w:ind w:left="317" w:hanging="317"/>
              <w:rPr>
                <w:sz w:val="24"/>
                <w:szCs w:val="24"/>
              </w:rPr>
            </w:pPr>
          </w:p>
        </w:tc>
        <w:tc>
          <w:tcPr>
            <w:tcW w:w="5699" w:type="dxa"/>
            <w:vAlign w:val="center"/>
          </w:tcPr>
          <w:p w14:paraId="2E08A795" w14:textId="01D9102F" w:rsidR="00EB0308" w:rsidRPr="00EB0308" w:rsidRDefault="00EB0308" w:rsidP="00EB0308">
            <w:pPr>
              <w:ind w:firstLine="0"/>
              <w:rPr>
                <w:color w:val="000000"/>
                <w:sz w:val="24"/>
                <w:szCs w:val="24"/>
              </w:rPr>
            </w:pPr>
            <w:r w:rsidRPr="00EB0308">
              <w:rPr>
                <w:sz w:val="24"/>
                <w:szCs w:val="24"/>
              </w:rPr>
              <w:t>Предоставление Заказчику (Принципалу) отчета по утвержденной форме (</w:t>
            </w:r>
            <w:r>
              <w:rPr>
                <w:sz w:val="24"/>
                <w:szCs w:val="24"/>
              </w:rPr>
              <w:t>П</w:t>
            </w:r>
            <w:r w:rsidRPr="00EB0308">
              <w:rPr>
                <w:sz w:val="24"/>
                <w:szCs w:val="24"/>
              </w:rPr>
              <w:t>риложение №</w:t>
            </w:r>
            <w:r>
              <w:rPr>
                <w:sz w:val="24"/>
                <w:szCs w:val="24"/>
              </w:rPr>
              <w:t>2</w:t>
            </w:r>
            <w:r w:rsidRPr="00EB0308">
              <w:rPr>
                <w:sz w:val="24"/>
                <w:szCs w:val="24"/>
              </w:rPr>
              <w:t xml:space="preserve"> к настоящему ТЗ) с приложением всех необходимых документов, подтверждающих расходы и стоимость услуг образовательных учреждений (Исполнителей), копии договоров, и иное необходимое.</w:t>
            </w:r>
          </w:p>
        </w:tc>
        <w:tc>
          <w:tcPr>
            <w:tcW w:w="4253" w:type="dxa"/>
            <w:vAlign w:val="center"/>
          </w:tcPr>
          <w:p w14:paraId="1D11CEC8" w14:textId="0DFA24C5" w:rsidR="00EB0308" w:rsidRPr="00EB0308" w:rsidRDefault="00F64F62" w:rsidP="00213363">
            <w:pPr>
              <w:ind w:firstLine="0"/>
              <w:rPr>
                <w:color w:val="000000"/>
                <w:sz w:val="24"/>
                <w:szCs w:val="24"/>
              </w:rPr>
            </w:pPr>
            <w:r>
              <w:rPr>
                <w:sz w:val="24"/>
                <w:szCs w:val="24"/>
              </w:rPr>
              <w:t xml:space="preserve">До 20 числа каждого месяца за период с 20-го числа прошлого месяца по 20-число отчетного </w:t>
            </w:r>
            <w:r w:rsidR="00A11050">
              <w:rPr>
                <w:sz w:val="24"/>
                <w:szCs w:val="24"/>
              </w:rPr>
              <w:t xml:space="preserve">(текущего) </w:t>
            </w:r>
            <w:r>
              <w:rPr>
                <w:sz w:val="24"/>
                <w:szCs w:val="24"/>
              </w:rPr>
              <w:t>месяца</w:t>
            </w:r>
          </w:p>
        </w:tc>
      </w:tr>
      <w:tr w:rsidR="00EB0308" w:rsidRPr="00EB0308" w14:paraId="5C746752" w14:textId="77777777" w:rsidTr="00213363">
        <w:tc>
          <w:tcPr>
            <w:tcW w:w="709" w:type="dxa"/>
            <w:vAlign w:val="center"/>
          </w:tcPr>
          <w:p w14:paraId="79A6BE76" w14:textId="77777777" w:rsidR="00EB0308" w:rsidRPr="00EB0308" w:rsidRDefault="00EB0308" w:rsidP="00EB0308">
            <w:pPr>
              <w:pStyle w:val="affff6"/>
              <w:numPr>
                <w:ilvl w:val="0"/>
                <w:numId w:val="45"/>
              </w:numPr>
              <w:suppressAutoHyphens w:val="0"/>
              <w:ind w:left="317" w:hanging="283"/>
              <w:rPr>
                <w:sz w:val="24"/>
                <w:szCs w:val="24"/>
              </w:rPr>
            </w:pPr>
          </w:p>
        </w:tc>
        <w:tc>
          <w:tcPr>
            <w:tcW w:w="5699" w:type="dxa"/>
            <w:vAlign w:val="center"/>
          </w:tcPr>
          <w:p w14:paraId="0CE59CDF" w14:textId="77777777" w:rsidR="00EB0308" w:rsidRPr="00EB0308" w:rsidRDefault="00EB0308" w:rsidP="00EB0308">
            <w:pPr>
              <w:ind w:firstLine="0"/>
              <w:rPr>
                <w:color w:val="000000"/>
                <w:sz w:val="24"/>
                <w:szCs w:val="24"/>
              </w:rPr>
            </w:pPr>
            <w:r w:rsidRPr="00EB0308">
              <w:rPr>
                <w:sz w:val="24"/>
                <w:szCs w:val="24"/>
              </w:rPr>
              <w:t>Обеспечение конфиденциальности условий договора, любой информации.</w:t>
            </w:r>
          </w:p>
        </w:tc>
        <w:tc>
          <w:tcPr>
            <w:tcW w:w="4253" w:type="dxa"/>
            <w:vAlign w:val="center"/>
          </w:tcPr>
          <w:p w14:paraId="5FBFCEFB" w14:textId="77777777" w:rsidR="00EB0308" w:rsidRPr="00EB0308" w:rsidRDefault="00EB0308" w:rsidP="00213363">
            <w:pPr>
              <w:ind w:firstLine="0"/>
              <w:rPr>
                <w:color w:val="000000"/>
                <w:sz w:val="24"/>
                <w:szCs w:val="24"/>
              </w:rPr>
            </w:pPr>
            <w:r w:rsidRPr="00EB0308">
              <w:rPr>
                <w:color w:val="000000"/>
                <w:sz w:val="24"/>
                <w:szCs w:val="24"/>
              </w:rPr>
              <w:t>В течение срока действия договора и в течение 5 лет после его прекращения</w:t>
            </w:r>
          </w:p>
        </w:tc>
      </w:tr>
      <w:bookmarkEnd w:id="9"/>
    </w:tbl>
    <w:p w14:paraId="4A553F49" w14:textId="77777777" w:rsidR="0012592B" w:rsidRPr="00EB0308" w:rsidRDefault="0012592B" w:rsidP="00830E2B">
      <w:pPr>
        <w:suppressAutoHyphens w:val="0"/>
        <w:ind w:firstLine="0"/>
        <w:jc w:val="left"/>
        <w:rPr>
          <w:rFonts w:eastAsia="Times New Roman"/>
          <w:sz w:val="24"/>
          <w:szCs w:val="24"/>
          <w:lang w:eastAsia="ru-RU"/>
        </w:rPr>
      </w:pPr>
    </w:p>
    <w:p w14:paraId="4F1E5A8A" w14:textId="77777777" w:rsidR="00125562" w:rsidRDefault="00125562" w:rsidP="00125562">
      <w:pPr>
        <w:pStyle w:val="afffe"/>
        <w:pageBreakBefore/>
        <w:jc w:val="right"/>
        <w:rPr>
          <w:sz w:val="22"/>
          <w:szCs w:val="22"/>
        </w:rPr>
        <w:sectPr w:rsidR="00125562" w:rsidSect="00125562">
          <w:headerReference w:type="default" r:id="rId8"/>
          <w:pgSz w:w="11906" w:h="16838"/>
          <w:pgMar w:top="425" w:right="851" w:bottom="1134" w:left="1701" w:header="709" w:footer="720" w:gutter="0"/>
          <w:pgNumType w:start="1"/>
          <w:cols w:space="720"/>
          <w:docGrid w:linePitch="360"/>
        </w:sectPr>
      </w:pPr>
    </w:p>
    <w:p w14:paraId="7B310816" w14:textId="553C30D4" w:rsidR="00125562" w:rsidRPr="009C6442" w:rsidRDefault="00125562" w:rsidP="00125562">
      <w:pPr>
        <w:pStyle w:val="afffe"/>
        <w:pageBreakBefore/>
        <w:jc w:val="right"/>
        <w:rPr>
          <w:bCs/>
          <w:sz w:val="22"/>
          <w:szCs w:val="22"/>
        </w:rPr>
      </w:pPr>
      <w:r w:rsidRPr="009C6442">
        <w:rPr>
          <w:sz w:val="22"/>
          <w:szCs w:val="22"/>
        </w:rPr>
        <w:lastRenderedPageBreak/>
        <w:t>Приложение №</w:t>
      </w:r>
      <w:r w:rsidR="00EB0308">
        <w:rPr>
          <w:sz w:val="22"/>
          <w:szCs w:val="22"/>
        </w:rPr>
        <w:t>5</w:t>
      </w:r>
    </w:p>
    <w:p w14:paraId="3FA58C37" w14:textId="2B6BC2A2" w:rsidR="00125562" w:rsidRDefault="00125562" w:rsidP="00213363">
      <w:pPr>
        <w:spacing w:after="200" w:line="276" w:lineRule="auto"/>
        <w:ind w:firstLine="0"/>
        <w:jc w:val="left"/>
        <w:rPr>
          <w:rFonts w:eastAsia="Times New Roman"/>
          <w:b/>
          <w:bCs/>
          <w:kern w:val="1"/>
          <w:sz w:val="24"/>
          <w:szCs w:val="24"/>
        </w:rPr>
      </w:pPr>
      <w:r w:rsidRPr="002D6C77">
        <w:rPr>
          <w:rFonts w:eastAsia="Times New Roman"/>
          <w:sz w:val="24"/>
          <w:szCs w:val="24"/>
        </w:rPr>
        <w:t>ОБРАЗЕЦ</w:t>
      </w:r>
      <w:bookmarkStart w:id="15" w:name="_Hlk231894424"/>
      <w:r>
        <w:rPr>
          <w:rFonts w:eastAsia="Times New Roman"/>
          <w:b/>
          <w:bCs/>
          <w:noProof/>
          <w:kern w:val="1"/>
          <w:sz w:val="24"/>
          <w:szCs w:val="24"/>
        </w:rPr>
        <w:drawing>
          <wp:inline distT="0" distB="0" distL="0" distR="0" wp14:anchorId="0E7E3733" wp14:editId="1B1863DD">
            <wp:extent cx="9595610" cy="4051005"/>
            <wp:effectExtent l="0" t="0" r="5715" b="698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98431" cy="4052196"/>
                    </a:xfrm>
                    <a:prstGeom prst="rect">
                      <a:avLst/>
                    </a:prstGeom>
                    <a:noFill/>
                    <a:ln>
                      <a:noFill/>
                    </a:ln>
                  </pic:spPr>
                </pic:pic>
              </a:graphicData>
            </a:graphic>
          </wp:inline>
        </w:drawing>
      </w:r>
    </w:p>
    <w:p w14:paraId="4D01001B" w14:textId="77777777" w:rsidR="00125562" w:rsidRPr="0071360A" w:rsidRDefault="00125562" w:rsidP="00125562">
      <w:pPr>
        <w:widowControl w:val="0"/>
        <w:autoSpaceDE w:val="0"/>
        <w:ind w:firstLine="0"/>
        <w:jc w:val="center"/>
        <w:rPr>
          <w:rFonts w:eastAsia="Times New Roman"/>
          <w:bCs/>
          <w:i/>
          <w:sz w:val="24"/>
          <w:szCs w:val="24"/>
        </w:rPr>
      </w:pPr>
      <w:r w:rsidRPr="002D6C77">
        <w:rPr>
          <w:rFonts w:eastAsia="Times New Roman"/>
          <w:bCs/>
          <w:i/>
          <w:sz w:val="24"/>
          <w:szCs w:val="24"/>
        </w:rPr>
        <w:t xml:space="preserve">«ФОРМА </w:t>
      </w:r>
      <w:r>
        <w:rPr>
          <w:rFonts w:eastAsia="Times New Roman"/>
          <w:bCs/>
          <w:i/>
          <w:sz w:val="24"/>
          <w:szCs w:val="24"/>
        </w:rPr>
        <w:t xml:space="preserve">КОНКУРЕНТНОГО ЛИСТА </w:t>
      </w:r>
      <w:r w:rsidRPr="002D6C77">
        <w:rPr>
          <w:rFonts w:eastAsia="Times New Roman"/>
          <w:bCs/>
          <w:i/>
          <w:sz w:val="24"/>
          <w:szCs w:val="24"/>
        </w:rPr>
        <w:t>СОГЛАСОВАНА»</w:t>
      </w:r>
    </w:p>
    <w:p w14:paraId="3A6DFBC1" w14:textId="77777777" w:rsidR="00125562" w:rsidRPr="002D6C77" w:rsidRDefault="00125562" w:rsidP="00125562">
      <w:pPr>
        <w:widowControl w:val="0"/>
        <w:autoSpaceDE w:val="0"/>
        <w:ind w:firstLine="0"/>
        <w:jc w:val="center"/>
        <w:rPr>
          <w:rFonts w:eastAsia="Times New Roman"/>
          <w:b/>
          <w:bCs/>
          <w:sz w:val="24"/>
          <w:szCs w:val="24"/>
        </w:rPr>
      </w:pPr>
      <w:r w:rsidRPr="002D6C77">
        <w:rPr>
          <w:rFonts w:eastAsia="Times New Roman"/>
          <w:b/>
          <w:bCs/>
          <w:sz w:val="24"/>
          <w:szCs w:val="24"/>
        </w:rPr>
        <w:t>ПОДПИСИ СТОРОН</w:t>
      </w:r>
    </w:p>
    <w:tbl>
      <w:tblPr>
        <w:tblW w:w="23598" w:type="dxa"/>
        <w:tblInd w:w="2268" w:type="dxa"/>
        <w:tblLook w:val="04A0" w:firstRow="1" w:lastRow="0" w:firstColumn="1" w:lastColumn="0" w:noHBand="0" w:noVBand="1"/>
      </w:tblPr>
      <w:tblGrid>
        <w:gridCol w:w="5289"/>
        <w:gridCol w:w="8353"/>
        <w:gridCol w:w="5289"/>
        <w:gridCol w:w="4667"/>
      </w:tblGrid>
      <w:tr w:rsidR="00125562" w:rsidRPr="00FE64DC" w14:paraId="3634466B" w14:textId="77777777" w:rsidTr="002521DB">
        <w:tc>
          <w:tcPr>
            <w:tcW w:w="5289" w:type="dxa"/>
          </w:tcPr>
          <w:p w14:paraId="00A76FF6" w14:textId="77777777" w:rsidR="00125562" w:rsidRPr="002D6C77" w:rsidRDefault="00125562" w:rsidP="002521DB">
            <w:pPr>
              <w:widowControl w:val="0"/>
              <w:autoSpaceDE w:val="0"/>
              <w:ind w:firstLine="0"/>
              <w:jc w:val="left"/>
              <w:rPr>
                <w:rFonts w:eastAsia="Times New Roman"/>
                <w:b/>
                <w:bCs/>
                <w:sz w:val="24"/>
                <w:szCs w:val="24"/>
              </w:rPr>
            </w:pPr>
            <w:r w:rsidRPr="002D6C77">
              <w:rPr>
                <w:rFonts w:eastAsia="Times New Roman"/>
                <w:b/>
                <w:bCs/>
                <w:sz w:val="24"/>
                <w:szCs w:val="24"/>
              </w:rPr>
              <w:t>Агент:</w:t>
            </w:r>
          </w:p>
          <w:p w14:paraId="327ED3A9" w14:textId="77777777" w:rsidR="00125562" w:rsidRPr="002D6C77" w:rsidRDefault="00125562" w:rsidP="002521DB">
            <w:pPr>
              <w:widowControl w:val="0"/>
              <w:autoSpaceDE w:val="0"/>
              <w:ind w:firstLine="0"/>
              <w:jc w:val="left"/>
              <w:rPr>
                <w:b/>
                <w:color w:val="000000"/>
                <w:sz w:val="24"/>
                <w:szCs w:val="24"/>
                <w:shd w:val="clear" w:color="auto" w:fill="FFFFFF"/>
              </w:rPr>
            </w:pPr>
            <w:r>
              <w:rPr>
                <w:b/>
                <w:sz w:val="24"/>
                <w:szCs w:val="24"/>
              </w:rPr>
              <w:t>_______________________</w:t>
            </w:r>
          </w:p>
          <w:p w14:paraId="468AC313" w14:textId="77777777" w:rsidR="00125562" w:rsidRPr="002D6C77" w:rsidRDefault="00125562" w:rsidP="002521DB">
            <w:pPr>
              <w:widowControl w:val="0"/>
              <w:autoSpaceDE w:val="0"/>
              <w:ind w:firstLine="0"/>
              <w:jc w:val="left"/>
              <w:rPr>
                <w:b/>
                <w:color w:val="000000"/>
                <w:sz w:val="24"/>
                <w:szCs w:val="24"/>
                <w:shd w:val="clear" w:color="auto" w:fill="FFFFFF"/>
              </w:rPr>
            </w:pPr>
            <w:r>
              <w:rPr>
                <w:b/>
                <w:sz w:val="24"/>
                <w:szCs w:val="24"/>
              </w:rPr>
              <w:t>_______________________</w:t>
            </w:r>
          </w:p>
          <w:p w14:paraId="1905FF36" w14:textId="77777777" w:rsidR="00125562" w:rsidRPr="00FF19CF" w:rsidRDefault="00125562" w:rsidP="002521DB">
            <w:pPr>
              <w:widowControl w:val="0"/>
              <w:autoSpaceDE w:val="0"/>
              <w:ind w:firstLine="0"/>
              <w:jc w:val="left"/>
              <w:rPr>
                <w:color w:val="000000"/>
                <w:sz w:val="24"/>
                <w:szCs w:val="24"/>
                <w:shd w:val="clear" w:color="auto" w:fill="FFFFFF"/>
              </w:rPr>
            </w:pPr>
            <w:r w:rsidRPr="002D6C77">
              <w:rPr>
                <w:color w:val="000000"/>
                <w:sz w:val="24"/>
                <w:szCs w:val="24"/>
                <w:shd w:val="clear" w:color="auto" w:fill="FFFFFF"/>
              </w:rPr>
              <w:t>Подпись: ________________</w:t>
            </w:r>
          </w:p>
        </w:tc>
        <w:tc>
          <w:tcPr>
            <w:tcW w:w="8353" w:type="dxa"/>
          </w:tcPr>
          <w:p w14:paraId="161C707E" w14:textId="77777777" w:rsidR="00125562" w:rsidRPr="002D6C77" w:rsidRDefault="00125562" w:rsidP="002521DB">
            <w:pPr>
              <w:widowControl w:val="0"/>
              <w:autoSpaceDE w:val="0"/>
              <w:ind w:firstLine="0"/>
              <w:jc w:val="left"/>
              <w:rPr>
                <w:rFonts w:eastAsia="Times New Roman"/>
                <w:b/>
                <w:bCs/>
                <w:sz w:val="24"/>
                <w:szCs w:val="24"/>
              </w:rPr>
            </w:pPr>
            <w:r>
              <w:rPr>
                <w:rFonts w:eastAsia="Times New Roman"/>
                <w:b/>
                <w:bCs/>
                <w:sz w:val="24"/>
                <w:szCs w:val="24"/>
              </w:rPr>
              <w:t xml:space="preserve">                                             </w:t>
            </w:r>
            <w:r w:rsidRPr="002D6C77">
              <w:rPr>
                <w:rFonts w:eastAsia="Times New Roman"/>
                <w:b/>
                <w:bCs/>
                <w:sz w:val="24"/>
                <w:szCs w:val="24"/>
              </w:rPr>
              <w:t>Принципал:</w:t>
            </w:r>
          </w:p>
          <w:p w14:paraId="5C145C40" w14:textId="77777777" w:rsidR="00125562" w:rsidRPr="002D6C77" w:rsidRDefault="00125562" w:rsidP="002521DB">
            <w:pPr>
              <w:widowControl w:val="0"/>
              <w:autoSpaceDE w:val="0"/>
              <w:ind w:firstLine="0"/>
              <w:jc w:val="left"/>
              <w:rPr>
                <w:b/>
                <w:color w:val="000000"/>
                <w:sz w:val="24"/>
                <w:szCs w:val="24"/>
                <w:shd w:val="clear" w:color="auto" w:fill="FFFFFF"/>
              </w:rPr>
            </w:pPr>
            <w:r>
              <w:rPr>
                <w:b/>
                <w:sz w:val="24"/>
                <w:szCs w:val="24"/>
              </w:rPr>
              <w:t xml:space="preserve">                                             _______________________</w:t>
            </w:r>
          </w:p>
          <w:p w14:paraId="1423F239" w14:textId="77777777" w:rsidR="00125562" w:rsidRPr="002D6C77" w:rsidRDefault="00125562" w:rsidP="002521DB">
            <w:pPr>
              <w:widowControl w:val="0"/>
              <w:autoSpaceDE w:val="0"/>
              <w:ind w:firstLine="0"/>
              <w:jc w:val="left"/>
              <w:rPr>
                <w:b/>
                <w:color w:val="000000"/>
                <w:sz w:val="24"/>
                <w:szCs w:val="24"/>
                <w:shd w:val="clear" w:color="auto" w:fill="FFFFFF"/>
              </w:rPr>
            </w:pPr>
            <w:r>
              <w:rPr>
                <w:b/>
                <w:sz w:val="24"/>
                <w:szCs w:val="24"/>
              </w:rPr>
              <w:t xml:space="preserve">                                             _______________________</w:t>
            </w:r>
          </w:p>
          <w:p w14:paraId="00F0C41B" w14:textId="165576AE" w:rsidR="00125562" w:rsidRPr="0071360A" w:rsidRDefault="00125562" w:rsidP="002521DB">
            <w:pPr>
              <w:widowControl w:val="0"/>
              <w:autoSpaceDE w:val="0"/>
              <w:ind w:firstLine="0"/>
              <w:jc w:val="left"/>
              <w:rPr>
                <w:rFonts w:eastAsia="Times New Roman"/>
                <w:sz w:val="24"/>
                <w:szCs w:val="24"/>
              </w:rPr>
            </w:pPr>
            <w:r>
              <w:rPr>
                <w:rFonts w:eastAsia="Times New Roman"/>
                <w:sz w:val="24"/>
                <w:szCs w:val="24"/>
              </w:rPr>
              <w:t xml:space="preserve">                                             </w:t>
            </w:r>
            <w:r w:rsidRPr="002D6C77">
              <w:rPr>
                <w:rFonts w:eastAsia="Times New Roman"/>
                <w:sz w:val="24"/>
                <w:szCs w:val="24"/>
              </w:rPr>
              <w:t xml:space="preserve">Подпись: </w:t>
            </w:r>
          </w:p>
        </w:tc>
        <w:tc>
          <w:tcPr>
            <w:tcW w:w="5289" w:type="dxa"/>
          </w:tcPr>
          <w:p w14:paraId="2F9FDE3B" w14:textId="77777777" w:rsidR="00125562" w:rsidRPr="00FE64DC" w:rsidRDefault="00125562" w:rsidP="002521DB">
            <w:pPr>
              <w:widowControl w:val="0"/>
              <w:autoSpaceDE w:val="0"/>
              <w:ind w:firstLine="0"/>
              <w:jc w:val="left"/>
              <w:rPr>
                <w:rFonts w:eastAsia="Times New Roman"/>
                <w:b/>
                <w:bCs/>
                <w:sz w:val="24"/>
                <w:szCs w:val="24"/>
              </w:rPr>
            </w:pPr>
          </w:p>
        </w:tc>
        <w:tc>
          <w:tcPr>
            <w:tcW w:w="4667" w:type="dxa"/>
          </w:tcPr>
          <w:p w14:paraId="231D4D89" w14:textId="77777777" w:rsidR="00125562" w:rsidRPr="00FE64DC" w:rsidRDefault="00125562" w:rsidP="002521DB">
            <w:pPr>
              <w:widowControl w:val="0"/>
              <w:autoSpaceDE w:val="0"/>
              <w:ind w:firstLine="0"/>
              <w:jc w:val="left"/>
              <w:rPr>
                <w:rFonts w:eastAsia="Times New Roman"/>
                <w:b/>
                <w:bCs/>
                <w:sz w:val="24"/>
                <w:szCs w:val="24"/>
              </w:rPr>
            </w:pPr>
          </w:p>
        </w:tc>
      </w:tr>
      <w:bookmarkEnd w:id="15"/>
    </w:tbl>
    <w:p w14:paraId="549F12E1" w14:textId="3D2833BA" w:rsidR="008507C0" w:rsidRDefault="008507C0" w:rsidP="00830E2B">
      <w:pPr>
        <w:suppressAutoHyphens w:val="0"/>
        <w:ind w:firstLine="0"/>
        <w:jc w:val="left"/>
        <w:rPr>
          <w:rFonts w:eastAsia="Times New Roman"/>
          <w:sz w:val="20"/>
          <w:szCs w:val="20"/>
          <w:lang w:eastAsia="ru-RU"/>
        </w:rPr>
        <w:sectPr w:rsidR="008507C0" w:rsidSect="00125562">
          <w:pgSz w:w="16838" w:h="11906" w:orient="landscape"/>
          <w:pgMar w:top="567" w:right="425" w:bottom="851" w:left="1134" w:header="709" w:footer="720" w:gutter="0"/>
          <w:pgNumType w:start="1"/>
          <w:cols w:space="720"/>
          <w:docGrid w:linePitch="360"/>
        </w:sectPr>
      </w:pPr>
    </w:p>
    <w:p w14:paraId="3E7A413F" w14:textId="1EE42FA1" w:rsidR="00830E2B" w:rsidRPr="00631AAD" w:rsidRDefault="00830E2B" w:rsidP="00213363">
      <w:pPr>
        <w:pStyle w:val="afffe"/>
        <w:tabs>
          <w:tab w:val="left" w:pos="3345"/>
        </w:tabs>
        <w:rPr>
          <w:sz w:val="24"/>
          <w:szCs w:val="24"/>
        </w:rPr>
      </w:pPr>
      <w:bookmarkStart w:id="16" w:name="RANGE!A1:H394"/>
      <w:bookmarkEnd w:id="10"/>
      <w:bookmarkEnd w:id="11"/>
      <w:bookmarkEnd w:id="12"/>
      <w:bookmarkEnd w:id="16"/>
    </w:p>
    <w:sectPr w:rsidR="00830E2B" w:rsidRPr="00631AAD" w:rsidSect="00735E00">
      <w:pgSz w:w="11906" w:h="16838"/>
      <w:pgMar w:top="426" w:right="850" w:bottom="1134" w:left="1701" w:header="708"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374FD3" w14:textId="77777777" w:rsidR="00F83D56" w:rsidRDefault="00F83D56">
      <w:r>
        <w:separator/>
      </w:r>
    </w:p>
  </w:endnote>
  <w:endnote w:type="continuationSeparator" w:id="0">
    <w:p w14:paraId="57E608D1" w14:textId="77777777" w:rsidR="00F83D56" w:rsidRDefault="00F83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DejaVu Sans">
    <w:altName w:val="Times New Roman"/>
    <w:charset w:val="CC"/>
    <w:family w:val="swiss"/>
    <w:pitch w:val="variable"/>
    <w:sig w:usb0="00000000" w:usb1="5200F5FF" w:usb2="0A242021" w:usb3="00000000" w:csb0="000001BF" w:csb1="00000000"/>
  </w:font>
  <w:font w:name="FreeSans">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PF DinText Pro Thin">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ヒラギノ角ゴ Pro W3">
    <w:charset w:val="80"/>
    <w:family w:val="swiss"/>
    <w:pitch w:val="variable"/>
    <w:sig w:usb0="E00002FF" w:usb1="7AC7FFFF" w:usb2="00000012" w:usb3="00000000" w:csb0="0002000D" w:csb1="00000000"/>
  </w:font>
  <w:font w:name="Verdana">
    <w:panose1 w:val="020B0604030504040204"/>
    <w:charset w:val="CC"/>
    <w:family w:val="swiss"/>
    <w:pitch w:val="variable"/>
    <w:sig w:usb0="A00006FF" w:usb1="4000205B" w:usb2="00000010" w:usb3="00000000" w:csb0="0000019F"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464A24" w14:textId="77777777" w:rsidR="00F83D56" w:rsidRDefault="00F83D56">
      <w:r>
        <w:separator/>
      </w:r>
    </w:p>
  </w:footnote>
  <w:footnote w:type="continuationSeparator" w:id="0">
    <w:p w14:paraId="7FEA459B" w14:textId="77777777" w:rsidR="00F83D56" w:rsidRDefault="00F83D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22198" w14:textId="0D2E59AB" w:rsidR="007330B3" w:rsidRDefault="007330B3">
    <w:pPr>
      <w:pStyle w:val="affff3"/>
      <w:ind w:firstLine="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decimal"/>
      <w:lvlText w:val="%1."/>
      <w:lvlJc w:val="left"/>
      <w:pPr>
        <w:tabs>
          <w:tab w:val="num" w:pos="0"/>
        </w:tabs>
        <w:ind w:left="360" w:hanging="360"/>
      </w:pPr>
    </w:lvl>
    <w:lvl w:ilvl="1">
      <w:start w:val="1"/>
      <w:numFmt w:val="decimal"/>
      <w:pStyle w:val="1"/>
      <w:lvlText w:val="%1.%2."/>
      <w:lvlJc w:val="left"/>
      <w:pPr>
        <w:tabs>
          <w:tab w:val="num" w:pos="0"/>
        </w:tabs>
        <w:ind w:left="1303" w:hanging="432"/>
      </w:pPr>
      <w:rPr>
        <w:b w:val="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0000002"/>
    <w:multiLevelType w:val="singleLevel"/>
    <w:tmpl w:val="00000002"/>
    <w:name w:val="WW8Num2"/>
    <w:lvl w:ilvl="0">
      <w:start w:val="1"/>
      <w:numFmt w:val="decimal"/>
      <w:pStyle w:val="4"/>
      <w:lvlText w:val="%1."/>
      <w:lvlJc w:val="left"/>
      <w:pPr>
        <w:tabs>
          <w:tab w:val="num" w:pos="1209"/>
        </w:tabs>
        <w:ind w:left="1209" w:hanging="360"/>
      </w:pPr>
    </w:lvl>
  </w:abstractNum>
  <w:abstractNum w:abstractNumId="2" w15:restartNumberingAfterBreak="0">
    <w:nsid w:val="00000003"/>
    <w:multiLevelType w:val="multilevel"/>
    <w:tmpl w:val="00000003"/>
    <w:name w:val="WW8Num3"/>
    <w:lvl w:ilvl="0">
      <w:start w:val="1"/>
      <w:numFmt w:val="upperLetter"/>
      <w:pStyle w:val="2"/>
      <w:lvlText w:val="Приложение %1"/>
      <w:lvlJc w:val="left"/>
      <w:pPr>
        <w:tabs>
          <w:tab w:val="num" w:pos="2160"/>
        </w:tabs>
        <w:ind w:left="0" w:firstLine="0"/>
      </w:pPr>
      <w:rPr>
        <w:b/>
      </w:rPr>
    </w:lvl>
    <w:lvl w:ilvl="1">
      <w:start w:val="1"/>
      <w:numFmt w:val="decimal"/>
      <w:lvlText w:val="%1.%2"/>
      <w:lvlJc w:val="left"/>
      <w:pPr>
        <w:tabs>
          <w:tab w:val="num" w:pos="1427"/>
        </w:tabs>
        <w:ind w:left="851" w:firstLine="0"/>
      </w:pPr>
      <w:rPr>
        <w:b/>
      </w:rPr>
    </w:lvl>
    <w:lvl w:ilvl="2">
      <w:start w:val="1"/>
      <w:numFmt w:val="decimal"/>
      <w:lvlText w:val="%1.%2.%3"/>
      <w:lvlJc w:val="left"/>
      <w:pPr>
        <w:tabs>
          <w:tab w:val="num" w:pos="1571"/>
        </w:tabs>
        <w:ind w:left="851" w:firstLine="0"/>
      </w:pPr>
      <w:rPr>
        <w:b/>
      </w:rPr>
    </w:lvl>
    <w:lvl w:ilvl="3">
      <w:start w:val="1"/>
      <w:numFmt w:val="decimal"/>
      <w:lvlText w:val="%1.%2.%3.%4"/>
      <w:lvlJc w:val="left"/>
      <w:pPr>
        <w:tabs>
          <w:tab w:val="num" w:pos="1715"/>
        </w:tabs>
        <w:ind w:left="851" w:firstLine="0"/>
      </w:pPr>
      <w:rPr>
        <w:b/>
      </w:rPr>
    </w:lvl>
    <w:lvl w:ilvl="4">
      <w:start w:val="1"/>
      <w:numFmt w:val="decimal"/>
      <w:lvlText w:val="%1.%2.%3.%4.%5"/>
      <w:lvlJc w:val="left"/>
      <w:pPr>
        <w:tabs>
          <w:tab w:val="num" w:pos="1859"/>
        </w:tabs>
        <w:ind w:left="851" w:firstLine="0"/>
      </w:pPr>
      <w:rPr>
        <w:b/>
      </w:rPr>
    </w:lvl>
    <w:lvl w:ilvl="5">
      <w:start w:val="1"/>
      <w:numFmt w:val="decimal"/>
      <w:lvlText w:val="%1.%2.%3.%4.%5.%6"/>
      <w:lvlJc w:val="left"/>
      <w:pPr>
        <w:tabs>
          <w:tab w:val="num" w:pos="2003"/>
        </w:tabs>
        <w:ind w:left="851" w:firstLine="0"/>
      </w:pPr>
      <w:rPr>
        <w:b/>
      </w:rPr>
    </w:lvl>
    <w:lvl w:ilvl="6">
      <w:start w:val="1"/>
      <w:numFmt w:val="decimal"/>
      <w:lvlText w:val="%1.%2.%3.%4.%5.%6.%7"/>
      <w:lvlJc w:val="left"/>
      <w:pPr>
        <w:tabs>
          <w:tab w:val="num" w:pos="2147"/>
        </w:tabs>
        <w:ind w:left="2147" w:hanging="1296"/>
      </w:pPr>
      <w:rPr>
        <w:b/>
      </w:rPr>
    </w:lvl>
    <w:lvl w:ilvl="7">
      <w:start w:val="1"/>
      <w:numFmt w:val="decimal"/>
      <w:lvlText w:val="%1.%2.%3.%4.%5.%6.%7.%8"/>
      <w:lvlJc w:val="left"/>
      <w:pPr>
        <w:tabs>
          <w:tab w:val="num" w:pos="2291"/>
        </w:tabs>
        <w:ind w:left="2291" w:hanging="1440"/>
      </w:pPr>
      <w:rPr>
        <w:b/>
      </w:rPr>
    </w:lvl>
    <w:lvl w:ilvl="8">
      <w:start w:val="1"/>
      <w:numFmt w:val="decimal"/>
      <w:lvlText w:val="%1.%2.%3.%4.%5.%6.%7.%8.%9"/>
      <w:lvlJc w:val="left"/>
      <w:pPr>
        <w:tabs>
          <w:tab w:val="num" w:pos="2435"/>
        </w:tabs>
        <w:ind w:left="2435" w:hanging="1584"/>
      </w:pPr>
      <w:rPr>
        <w:b/>
      </w:rPr>
    </w:lvl>
  </w:abstractNum>
  <w:abstractNum w:abstractNumId="3" w15:restartNumberingAfterBreak="0">
    <w:nsid w:val="00000004"/>
    <w:multiLevelType w:val="multilevel"/>
    <w:tmpl w:val="00000004"/>
    <w:name w:val="WW8Num4"/>
    <w:lvl w:ilvl="0">
      <w:start w:val="1"/>
      <w:numFmt w:val="bullet"/>
      <w:pStyle w:val="a"/>
      <w:lvlText w:val=""/>
      <w:lvlJc w:val="left"/>
      <w:pPr>
        <w:tabs>
          <w:tab w:val="num" w:pos="360"/>
        </w:tabs>
        <w:ind w:left="227" w:hanging="227"/>
      </w:pPr>
      <w:rPr>
        <w:rFonts w:ascii="Symbol" w:hAnsi="Symbol" w:cs="Symbol"/>
      </w:rPr>
    </w:lvl>
    <w:lvl w:ilvl="1">
      <w:start w:val="1"/>
      <w:numFmt w:val="bullet"/>
      <w:lvlText w:val=""/>
      <w:lvlJc w:val="left"/>
      <w:pPr>
        <w:tabs>
          <w:tab w:val="num" w:pos="587"/>
        </w:tabs>
        <w:ind w:left="454" w:hanging="227"/>
      </w:pPr>
      <w:rPr>
        <w:rFonts w:ascii="Wingdings" w:hAnsi="Wingdings" w:cs="Wingdings"/>
      </w:rPr>
    </w:lvl>
    <w:lvl w:ilvl="2">
      <w:start w:val="1"/>
      <w:numFmt w:val="bullet"/>
      <w:lvlText w:val=""/>
      <w:lvlJc w:val="left"/>
      <w:pPr>
        <w:tabs>
          <w:tab w:val="num" w:pos="814"/>
        </w:tabs>
        <w:ind w:left="680" w:hanging="226"/>
      </w:pPr>
      <w:rPr>
        <w:rFonts w:ascii="Wingdings 2" w:hAnsi="Wingdings 2"/>
        <w:color w:val="auto"/>
      </w:rPr>
    </w:lvl>
    <w:lvl w:ilvl="3">
      <w:start w:val="1"/>
      <w:numFmt w:val="bullet"/>
      <w:lvlText w:val=""/>
      <w:lvlJc w:val="left"/>
      <w:pPr>
        <w:tabs>
          <w:tab w:val="num" w:pos="1040"/>
        </w:tabs>
        <w:ind w:left="907" w:hanging="227"/>
      </w:pPr>
      <w:rPr>
        <w:rFonts w:ascii="Symbol" w:hAnsi="Symbol" w:cs="Symbol"/>
        <w:color w:val="auto"/>
      </w:rPr>
    </w:lvl>
    <w:lvl w:ilvl="4">
      <w:start w:val="1"/>
      <w:numFmt w:val="bullet"/>
      <w:lvlText w:val=""/>
      <w:lvlJc w:val="left"/>
      <w:pPr>
        <w:tabs>
          <w:tab w:val="num" w:pos="1800"/>
        </w:tabs>
        <w:ind w:left="1800" w:hanging="360"/>
      </w:pPr>
      <w:rPr>
        <w:rFonts w:ascii="Symbol" w:hAnsi="Symbol" w:cs="Symbol"/>
      </w:rPr>
    </w:lvl>
    <w:lvl w:ilvl="5">
      <w:start w:val="1"/>
      <w:numFmt w:val="bullet"/>
      <w:lvlText w:val=""/>
      <w:lvlJc w:val="left"/>
      <w:pPr>
        <w:tabs>
          <w:tab w:val="num" w:pos="2160"/>
        </w:tabs>
        <w:ind w:left="2160" w:hanging="360"/>
      </w:pPr>
      <w:rPr>
        <w:rFonts w:ascii="Wingdings" w:hAnsi="Wingdings" w:cs="Wingdings"/>
      </w:rPr>
    </w:lvl>
    <w:lvl w:ilvl="6">
      <w:start w:val="1"/>
      <w:numFmt w:val="bullet"/>
      <w:lvlText w:val=""/>
      <w:lvlJc w:val="left"/>
      <w:pPr>
        <w:tabs>
          <w:tab w:val="num" w:pos="2520"/>
        </w:tabs>
        <w:ind w:left="2520" w:hanging="360"/>
      </w:pPr>
      <w:rPr>
        <w:rFonts w:ascii="Wingdings" w:hAnsi="Wingdings" w:cs="Wingdings"/>
      </w:rPr>
    </w:lvl>
    <w:lvl w:ilvl="7">
      <w:start w:val="1"/>
      <w:numFmt w:val="bullet"/>
      <w:lvlText w:val=""/>
      <w:lvlJc w:val="left"/>
      <w:pPr>
        <w:tabs>
          <w:tab w:val="num" w:pos="2880"/>
        </w:tabs>
        <w:ind w:left="2880" w:hanging="360"/>
      </w:pPr>
      <w:rPr>
        <w:rFonts w:ascii="Symbol" w:hAnsi="Symbol" w:cs="Symbol"/>
      </w:rPr>
    </w:lvl>
    <w:lvl w:ilvl="8">
      <w:start w:val="1"/>
      <w:numFmt w:val="bullet"/>
      <w:lvlText w:val=""/>
      <w:lvlJc w:val="left"/>
      <w:pPr>
        <w:tabs>
          <w:tab w:val="num" w:pos="3240"/>
        </w:tabs>
        <w:ind w:left="3240" w:hanging="360"/>
      </w:pPr>
      <w:rPr>
        <w:rFonts w:ascii="Symbol" w:hAnsi="Symbol" w:cs="Symbol"/>
      </w:rPr>
    </w:lvl>
  </w:abstractNum>
  <w:abstractNum w:abstractNumId="4" w15:restartNumberingAfterBreak="0">
    <w:nsid w:val="00000005"/>
    <w:multiLevelType w:val="multilevel"/>
    <w:tmpl w:val="00000005"/>
    <w:name w:val="WW8Num5"/>
    <w:lvl w:ilvl="0">
      <w:start w:val="1"/>
      <w:numFmt w:val="decimal"/>
      <w:pStyle w:val="123"/>
      <w:lvlText w:val="%1)"/>
      <w:lvlJc w:val="left"/>
      <w:pPr>
        <w:tabs>
          <w:tab w:val="num" w:pos="1211"/>
        </w:tabs>
        <w:ind w:left="0" w:firstLine="851"/>
      </w:pPr>
      <w:rPr>
        <w:rFonts w:ascii="Wingdings" w:hAnsi="Wingdings" w:cs="Wingdings"/>
      </w:rPr>
    </w:lvl>
    <w:lvl w:ilvl="1">
      <w:start w:val="1"/>
      <w:numFmt w:val="lowerLetter"/>
      <w:lvlText w:val="%2)"/>
      <w:lvlJc w:val="left"/>
      <w:pPr>
        <w:tabs>
          <w:tab w:val="num" w:pos="2061"/>
        </w:tabs>
        <w:ind w:left="851" w:firstLine="850"/>
      </w:pPr>
      <w:rPr>
        <w:rFonts w:ascii="Wingdings" w:hAnsi="Wingdings" w:cs="Wingdings"/>
      </w:rPr>
    </w:lvl>
    <w:lvl w:ilvl="2">
      <w:start w:val="1"/>
      <w:numFmt w:val="bullet"/>
      <w:lvlText w:val=""/>
      <w:lvlJc w:val="left"/>
      <w:pPr>
        <w:tabs>
          <w:tab w:val="num" w:pos="2912"/>
        </w:tabs>
        <w:ind w:left="1701" w:firstLine="851"/>
      </w:pPr>
      <w:rPr>
        <w:rFonts w:ascii="Symbol" w:hAnsi="Symbol" w:cs="Symbol"/>
        <w:color w:val="auto"/>
      </w:rPr>
    </w:lvl>
    <w:lvl w:ilvl="3">
      <w:start w:val="1"/>
      <w:numFmt w:val="bullet"/>
      <w:lvlText w:val=""/>
      <w:lvlJc w:val="left"/>
      <w:pPr>
        <w:tabs>
          <w:tab w:val="num" w:pos="3762"/>
        </w:tabs>
        <w:ind w:left="2552" w:firstLine="850"/>
      </w:pPr>
      <w:rPr>
        <w:rFonts w:ascii="Symbol" w:hAnsi="Symbol" w:cs="Symbol"/>
        <w:color w:val="auto"/>
      </w:rPr>
    </w:lvl>
    <w:lvl w:ilvl="4">
      <w:start w:val="1"/>
      <w:numFmt w:val="none"/>
      <w:suff w:val="nothing"/>
      <w:lvlText w:val=""/>
      <w:lvlJc w:val="left"/>
      <w:pPr>
        <w:tabs>
          <w:tab w:val="num" w:pos="0"/>
        </w:tabs>
        <w:ind w:left="1860" w:hanging="1009"/>
      </w:pPr>
      <w:rPr>
        <w:rFonts w:ascii="Wingdings" w:hAnsi="Wingdings" w:cs="Wingdings"/>
      </w:rPr>
    </w:lvl>
    <w:lvl w:ilvl="5">
      <w:start w:val="1"/>
      <w:numFmt w:val="none"/>
      <w:suff w:val="nothing"/>
      <w:lvlText w:val=""/>
      <w:lvlJc w:val="left"/>
      <w:pPr>
        <w:tabs>
          <w:tab w:val="num" w:pos="0"/>
        </w:tabs>
        <w:ind w:left="2002" w:hanging="1151"/>
      </w:pPr>
      <w:rPr>
        <w:rFonts w:ascii="Wingdings" w:hAnsi="Wingdings" w:cs="Wingdings"/>
      </w:rPr>
    </w:lvl>
    <w:lvl w:ilvl="6">
      <w:start w:val="1"/>
      <w:numFmt w:val="none"/>
      <w:suff w:val="nothing"/>
      <w:lvlText w:val=""/>
      <w:lvlJc w:val="left"/>
      <w:pPr>
        <w:tabs>
          <w:tab w:val="num" w:pos="0"/>
        </w:tabs>
        <w:ind w:left="2147" w:hanging="1296"/>
      </w:pPr>
      <w:rPr>
        <w:rFonts w:ascii="Wingdings" w:hAnsi="Wingdings" w:cs="Wingdings"/>
      </w:rPr>
    </w:lvl>
    <w:lvl w:ilvl="7">
      <w:start w:val="1"/>
      <w:numFmt w:val="none"/>
      <w:suff w:val="nothing"/>
      <w:lvlText w:val=""/>
      <w:lvlJc w:val="left"/>
      <w:pPr>
        <w:tabs>
          <w:tab w:val="num" w:pos="0"/>
        </w:tabs>
        <w:ind w:left="2291" w:hanging="1440"/>
      </w:pPr>
      <w:rPr>
        <w:rFonts w:ascii="Wingdings" w:hAnsi="Wingdings" w:cs="Wingdings"/>
      </w:rPr>
    </w:lvl>
    <w:lvl w:ilvl="8">
      <w:start w:val="1"/>
      <w:numFmt w:val="none"/>
      <w:suff w:val="nothing"/>
      <w:lvlText w:val=""/>
      <w:lvlJc w:val="left"/>
      <w:pPr>
        <w:tabs>
          <w:tab w:val="num" w:pos="0"/>
        </w:tabs>
        <w:ind w:left="2435" w:hanging="1584"/>
      </w:pPr>
      <w:rPr>
        <w:rFonts w:ascii="Wingdings" w:hAnsi="Wingdings" w:cs="Wingdings"/>
      </w:rPr>
    </w:lvl>
  </w:abstractNum>
  <w:abstractNum w:abstractNumId="5" w15:restartNumberingAfterBreak="0">
    <w:nsid w:val="00000006"/>
    <w:multiLevelType w:val="multilevel"/>
    <w:tmpl w:val="00000006"/>
    <w:name w:val="WW8Num6"/>
    <w:lvl w:ilvl="0">
      <w:start w:val="1"/>
      <w:numFmt w:val="bullet"/>
      <w:pStyle w:val="DDLists1"/>
      <w:lvlText w:val=""/>
      <w:lvlJc w:val="left"/>
      <w:pPr>
        <w:tabs>
          <w:tab w:val="num" w:pos="0"/>
        </w:tabs>
        <w:ind w:left="720" w:hanging="360"/>
      </w:pPr>
      <w:rPr>
        <w:rFonts w:ascii="Wingdings" w:hAnsi="Wingdings" w:cs="Wingdings"/>
      </w:rPr>
    </w:lvl>
    <w:lvl w:ilvl="1">
      <w:start w:val="1"/>
      <w:numFmt w:val="bullet"/>
      <w:lvlText w:val=""/>
      <w:lvlJc w:val="left"/>
      <w:pPr>
        <w:tabs>
          <w:tab w:val="num" w:pos="0"/>
        </w:tabs>
        <w:ind w:left="1440" w:hanging="360"/>
      </w:pPr>
      <w:rPr>
        <w:rFonts w:ascii="Wingdings" w:hAnsi="Wingdings" w:cs="Wingdings"/>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egoe UI" w:hAnsi="Segoe UI" w:cs="Times New Roman"/>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6" w15:restartNumberingAfterBreak="0">
    <w:nsid w:val="00000007"/>
    <w:multiLevelType w:val="multilevel"/>
    <w:tmpl w:val="00000007"/>
    <w:name w:val="WW8Num7"/>
    <w:lvl w:ilvl="0">
      <w:start w:val="1"/>
      <w:numFmt w:val="lowerLetter"/>
      <w:pStyle w:val="abc"/>
      <w:lvlText w:val="%1)"/>
      <w:lvlJc w:val="left"/>
      <w:pPr>
        <w:tabs>
          <w:tab w:val="num" w:pos="1211"/>
        </w:tabs>
        <w:ind w:left="0" w:firstLine="851"/>
      </w:pPr>
      <w:rPr>
        <w:rFonts w:cs="Times New Roman"/>
      </w:rPr>
    </w:lvl>
    <w:lvl w:ilvl="1">
      <w:start w:val="1"/>
      <w:numFmt w:val="decimal"/>
      <w:lvlText w:val="%2)"/>
      <w:lvlJc w:val="left"/>
      <w:pPr>
        <w:tabs>
          <w:tab w:val="num" w:pos="2061"/>
        </w:tabs>
        <w:ind w:left="851" w:firstLine="850"/>
      </w:pPr>
      <w:rPr>
        <w:rFonts w:cs="Times New Roman"/>
      </w:rPr>
    </w:lvl>
    <w:lvl w:ilvl="2">
      <w:start w:val="1"/>
      <w:numFmt w:val="bullet"/>
      <w:lvlText w:val=""/>
      <w:lvlJc w:val="left"/>
      <w:pPr>
        <w:tabs>
          <w:tab w:val="num" w:pos="2912"/>
        </w:tabs>
        <w:ind w:left="1701" w:firstLine="851"/>
      </w:pPr>
      <w:rPr>
        <w:rFonts w:ascii="Symbol" w:hAnsi="Symbol" w:cs="Symbol"/>
        <w:color w:val="auto"/>
      </w:rPr>
    </w:lvl>
    <w:lvl w:ilvl="3">
      <w:start w:val="1"/>
      <w:numFmt w:val="bullet"/>
      <w:lvlText w:val=""/>
      <w:lvlJc w:val="left"/>
      <w:pPr>
        <w:tabs>
          <w:tab w:val="num" w:pos="3762"/>
        </w:tabs>
        <w:ind w:left="2552" w:firstLine="850"/>
      </w:pPr>
      <w:rPr>
        <w:rFonts w:ascii="Symbol" w:hAnsi="Symbol" w:cs="Symbol"/>
        <w:color w:val="auto"/>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0" w:firstLine="0"/>
      </w:pPr>
      <w:rPr>
        <w:rFonts w:cs="Times New Roman"/>
      </w:rPr>
    </w:lvl>
  </w:abstractNum>
  <w:abstractNum w:abstractNumId="7" w15:restartNumberingAfterBreak="0">
    <w:nsid w:val="00000008"/>
    <w:multiLevelType w:val="multilevel"/>
    <w:tmpl w:val="00000008"/>
    <w:name w:val="WW8Num8"/>
    <w:lvl w:ilvl="0">
      <w:start w:val="1"/>
      <w:numFmt w:val="decimal"/>
      <w:pStyle w:val="a0"/>
      <w:suff w:val="nothing"/>
      <w:lvlText w:val="%1."/>
      <w:lvlJc w:val="left"/>
      <w:pPr>
        <w:tabs>
          <w:tab w:val="num" w:pos="0"/>
        </w:tabs>
        <w:ind w:left="2694" w:firstLine="0"/>
      </w:pPr>
    </w:lvl>
    <w:lvl w:ilvl="1">
      <w:start w:val="1"/>
      <w:numFmt w:val="decimal"/>
      <w:suff w:val="nothing"/>
      <w:lvlText w:val="%1.%2."/>
      <w:lvlJc w:val="left"/>
      <w:pPr>
        <w:tabs>
          <w:tab w:val="num" w:pos="0"/>
        </w:tabs>
        <w:ind w:left="1200" w:hanging="349"/>
      </w:pPr>
    </w:lvl>
    <w:lvl w:ilvl="2">
      <w:start w:val="1"/>
      <w:numFmt w:val="decimal"/>
      <w:suff w:val="nothing"/>
      <w:lvlText w:val="%1.%2.%3."/>
      <w:lvlJc w:val="left"/>
      <w:pPr>
        <w:tabs>
          <w:tab w:val="num" w:pos="0"/>
        </w:tabs>
        <w:ind w:left="709" w:firstLine="11"/>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8" w15:restartNumberingAfterBreak="0">
    <w:nsid w:val="00000009"/>
    <w:multiLevelType w:val="singleLevel"/>
    <w:tmpl w:val="00000009"/>
    <w:name w:val="WW8Num9"/>
    <w:lvl w:ilvl="0">
      <w:start w:val="1"/>
      <w:numFmt w:val="bullet"/>
      <w:pStyle w:val="10"/>
      <w:lvlText w:val=""/>
      <w:lvlJc w:val="left"/>
      <w:pPr>
        <w:tabs>
          <w:tab w:val="num" w:pos="0"/>
        </w:tabs>
        <w:ind w:left="1080" w:hanging="360"/>
      </w:pPr>
      <w:rPr>
        <w:rFonts w:ascii="Symbol" w:hAnsi="Symbol" w:cs="Symbol"/>
        <w:color w:val="auto"/>
      </w:rPr>
    </w:lvl>
  </w:abstractNum>
  <w:abstractNum w:abstractNumId="9" w15:restartNumberingAfterBreak="0">
    <w:nsid w:val="0000000A"/>
    <w:multiLevelType w:val="multilevel"/>
    <w:tmpl w:val="0000000A"/>
    <w:name w:val="WW8Num10"/>
    <w:lvl w:ilvl="0">
      <w:start w:val="1"/>
      <w:numFmt w:val="decimal"/>
      <w:pStyle w:val="LF-Numreradrubrik1"/>
      <w:lvlText w:val="%1."/>
      <w:lvlJc w:val="left"/>
      <w:pPr>
        <w:tabs>
          <w:tab w:val="num" w:pos="851"/>
        </w:tabs>
        <w:ind w:left="851" w:hanging="851"/>
      </w:pPr>
      <w:rPr>
        <w:rFonts w:cs="Times New Roman"/>
      </w:rPr>
    </w:lvl>
    <w:lvl w:ilvl="1">
      <w:start w:val="1"/>
      <w:numFmt w:val="decimal"/>
      <w:lvlText w:val="%1.%2"/>
      <w:lvlJc w:val="left"/>
      <w:pPr>
        <w:tabs>
          <w:tab w:val="num" w:pos="851"/>
        </w:tabs>
        <w:ind w:left="851" w:hanging="851"/>
      </w:pPr>
      <w:rPr>
        <w:rFonts w:ascii="Times New Roman" w:hAnsi="Times New Roman" w:cs="Times New Roman"/>
        <w:b w:val="0"/>
        <w:i w:val="0"/>
        <w:sz w:val="36"/>
      </w:rPr>
    </w:lvl>
    <w:lvl w:ilvl="2">
      <w:start w:val="1"/>
      <w:numFmt w:val="decimal"/>
      <w:lvlText w:val="%1.%2.%3"/>
      <w:lvlJc w:val="left"/>
      <w:pPr>
        <w:tabs>
          <w:tab w:val="num" w:pos="851"/>
        </w:tabs>
        <w:ind w:left="851" w:hanging="851"/>
      </w:pPr>
      <w:rPr>
        <w:rFonts w:ascii="Times New Roman" w:hAnsi="Times New Roman" w:cs="Times New Roman"/>
        <w:b w:val="0"/>
        <w:i w:val="0"/>
        <w:sz w:val="28"/>
      </w:rPr>
    </w:lvl>
    <w:lvl w:ilvl="3">
      <w:start w:val="1"/>
      <w:numFmt w:val="decimal"/>
      <w:lvlText w:val="%1.%2.%3.%4"/>
      <w:lvlJc w:val="left"/>
      <w:pPr>
        <w:tabs>
          <w:tab w:val="num" w:pos="851"/>
        </w:tabs>
        <w:ind w:left="851" w:hanging="851"/>
      </w:pPr>
      <w:rPr>
        <w:rFonts w:ascii="Times New Roman" w:hAnsi="Times New Roman" w:cs="Times New Roman"/>
        <w:b w:val="0"/>
        <w:i w:val="0"/>
        <w:sz w:val="24"/>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000000B"/>
    <w:multiLevelType w:val="singleLevel"/>
    <w:tmpl w:val="0000000B"/>
    <w:name w:val="WW8Num11"/>
    <w:lvl w:ilvl="0">
      <w:start w:val="1"/>
      <w:numFmt w:val="decimal"/>
      <w:pStyle w:val="11"/>
      <w:lvlText w:val="%1)"/>
      <w:lvlJc w:val="left"/>
      <w:pPr>
        <w:tabs>
          <w:tab w:val="num" w:pos="0"/>
        </w:tabs>
        <w:ind w:left="720" w:hanging="360"/>
      </w:pPr>
      <w:rPr>
        <w:rFonts w:ascii="Symbol" w:hAnsi="Symbol" w:cs="Symbol"/>
      </w:rPr>
    </w:lvl>
  </w:abstractNum>
  <w:abstractNum w:abstractNumId="11" w15:restartNumberingAfterBreak="0">
    <w:nsid w:val="0000000C"/>
    <w:multiLevelType w:val="multilevel"/>
    <w:tmpl w:val="0000000C"/>
    <w:name w:val="WW8Num12"/>
    <w:lvl w:ilvl="0">
      <w:start w:val="1"/>
      <w:numFmt w:val="bullet"/>
      <w:lvlText w:val=""/>
      <w:lvlJc w:val="left"/>
      <w:pPr>
        <w:tabs>
          <w:tab w:val="num" w:pos="1778"/>
        </w:tabs>
        <w:ind w:left="1778" w:hanging="360"/>
      </w:pPr>
      <w:rPr>
        <w:rFonts w:ascii="Wingdings" w:hAnsi="Wingdings" w:cs="Symbol"/>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12" w15:restartNumberingAfterBreak="0">
    <w:nsid w:val="0000000D"/>
    <w:multiLevelType w:val="singleLevel"/>
    <w:tmpl w:val="0000000D"/>
    <w:name w:val="WW8Num13"/>
    <w:lvl w:ilvl="0">
      <w:start w:val="1"/>
      <w:numFmt w:val="bullet"/>
      <w:pStyle w:val="a1"/>
      <w:lvlText w:val="—"/>
      <w:lvlJc w:val="left"/>
      <w:pPr>
        <w:tabs>
          <w:tab w:val="num" w:pos="1247"/>
        </w:tabs>
        <w:ind w:left="1247" w:hanging="396"/>
      </w:pPr>
      <w:rPr>
        <w:rFonts w:ascii="Times New Roman" w:hAnsi="Times New Roman" w:cs="Times New Roman"/>
      </w:rPr>
    </w:lvl>
  </w:abstractNum>
  <w:abstractNum w:abstractNumId="13" w15:restartNumberingAfterBreak="0">
    <w:nsid w:val="0000000E"/>
    <w:multiLevelType w:val="singleLevel"/>
    <w:tmpl w:val="0000000E"/>
    <w:name w:val="WW8Num14"/>
    <w:lvl w:ilvl="0">
      <w:start w:val="1"/>
      <w:numFmt w:val="decimal"/>
      <w:pStyle w:val="-2"/>
      <w:lvlText w:val="%1)"/>
      <w:lvlJc w:val="left"/>
      <w:pPr>
        <w:tabs>
          <w:tab w:val="num" w:pos="284"/>
        </w:tabs>
        <w:ind w:left="0" w:firstLine="0"/>
      </w:pPr>
      <w:rPr>
        <w:rFonts w:cs="Times New Roman"/>
      </w:rPr>
    </w:lvl>
  </w:abstractNum>
  <w:abstractNum w:abstractNumId="14" w15:restartNumberingAfterBreak="0">
    <w:nsid w:val="0000000F"/>
    <w:multiLevelType w:val="multilevel"/>
    <w:tmpl w:val="0000000F"/>
    <w:name w:val="WW8Num15"/>
    <w:lvl w:ilvl="0">
      <w:start w:val="1"/>
      <w:numFmt w:val="decimal"/>
      <w:pStyle w:val="12"/>
      <w:lvlText w:val="%1."/>
      <w:lvlJc w:val="left"/>
      <w:pPr>
        <w:tabs>
          <w:tab w:val="num" w:pos="972"/>
        </w:tabs>
        <w:ind w:left="972" w:hanging="432"/>
      </w:pPr>
      <w:rPr>
        <w:rFonts w:cs="Times New Roman"/>
        <w:sz w:val="36"/>
      </w:rPr>
    </w:lvl>
    <w:lvl w:ilvl="1">
      <w:start w:val="1"/>
      <w:numFmt w:val="decimal"/>
      <w:lvlText w:val="%1.%2"/>
      <w:lvlJc w:val="left"/>
      <w:pPr>
        <w:tabs>
          <w:tab w:val="num" w:pos="1105"/>
        </w:tabs>
        <w:ind w:left="1105" w:hanging="576"/>
      </w:pPr>
      <w:rPr>
        <w:rFonts w:cs="Times New Roman"/>
      </w:rPr>
    </w:lvl>
    <w:lvl w:ilvl="2">
      <w:start w:val="1"/>
      <w:numFmt w:val="decimal"/>
      <w:lvlText w:val="%1.%2.%3"/>
      <w:lvlJc w:val="left"/>
      <w:pPr>
        <w:tabs>
          <w:tab w:val="num" w:pos="1249"/>
        </w:tabs>
        <w:ind w:left="1249" w:hanging="720"/>
      </w:pPr>
      <w:rPr>
        <w:rFonts w:cs="Times New Roman"/>
      </w:rPr>
    </w:lvl>
    <w:lvl w:ilvl="3">
      <w:start w:val="1"/>
      <w:numFmt w:val="decimal"/>
      <w:lvlText w:val="%1.%2.%3.%4"/>
      <w:lvlJc w:val="left"/>
      <w:pPr>
        <w:tabs>
          <w:tab w:val="num" w:pos="1393"/>
        </w:tabs>
        <w:ind w:left="1393" w:hanging="864"/>
      </w:pPr>
      <w:rPr>
        <w:rFonts w:cs="Times New Roman"/>
      </w:rPr>
    </w:lvl>
    <w:lvl w:ilvl="4">
      <w:start w:val="1"/>
      <w:numFmt w:val="decimal"/>
      <w:lvlText w:val="%1.%2.%3.%4.%5"/>
      <w:lvlJc w:val="left"/>
      <w:pPr>
        <w:tabs>
          <w:tab w:val="num" w:pos="1537"/>
        </w:tabs>
        <w:ind w:left="1537" w:hanging="1008"/>
      </w:pPr>
      <w:rPr>
        <w:rFonts w:cs="Times New Roman"/>
      </w:rPr>
    </w:lvl>
    <w:lvl w:ilvl="5">
      <w:start w:val="1"/>
      <w:numFmt w:val="decimal"/>
      <w:lvlText w:val="%1.%2.%3.%4.%5.%6"/>
      <w:lvlJc w:val="left"/>
      <w:pPr>
        <w:tabs>
          <w:tab w:val="num" w:pos="1681"/>
        </w:tabs>
        <w:ind w:left="1681" w:hanging="1152"/>
      </w:pPr>
      <w:rPr>
        <w:rFonts w:cs="Times New Roman"/>
      </w:rPr>
    </w:lvl>
    <w:lvl w:ilvl="6">
      <w:start w:val="1"/>
      <w:numFmt w:val="decimal"/>
      <w:lvlText w:val="%1.%2.%3.%4.%5.%6.%7"/>
      <w:lvlJc w:val="left"/>
      <w:pPr>
        <w:tabs>
          <w:tab w:val="num" w:pos="1825"/>
        </w:tabs>
        <w:ind w:left="1825" w:hanging="1296"/>
      </w:pPr>
      <w:rPr>
        <w:rFonts w:cs="Times New Roman"/>
      </w:rPr>
    </w:lvl>
    <w:lvl w:ilvl="7">
      <w:start w:val="1"/>
      <w:numFmt w:val="decimal"/>
      <w:lvlText w:val="%1.%2.%3.%4.%5.%6.%7.%8"/>
      <w:lvlJc w:val="left"/>
      <w:pPr>
        <w:tabs>
          <w:tab w:val="num" w:pos="1969"/>
        </w:tabs>
        <w:ind w:left="1969" w:hanging="1440"/>
      </w:pPr>
      <w:rPr>
        <w:rFonts w:cs="Times New Roman"/>
      </w:rPr>
    </w:lvl>
    <w:lvl w:ilvl="8">
      <w:start w:val="1"/>
      <w:numFmt w:val="decimal"/>
      <w:lvlText w:val="%1.%2.%3.%4.%5.%6.%7.%8.%9"/>
      <w:lvlJc w:val="left"/>
      <w:pPr>
        <w:tabs>
          <w:tab w:val="num" w:pos="2113"/>
        </w:tabs>
        <w:ind w:left="2113" w:hanging="1584"/>
      </w:pPr>
      <w:rPr>
        <w:rFonts w:cs="Times New Roman"/>
      </w:rPr>
    </w:lvl>
  </w:abstractNum>
  <w:abstractNum w:abstractNumId="15" w15:restartNumberingAfterBreak="0">
    <w:nsid w:val="00000010"/>
    <w:multiLevelType w:val="multilevel"/>
    <w:tmpl w:val="00000010"/>
    <w:name w:val="WW8Num16"/>
    <w:lvl w:ilvl="0">
      <w:start w:val="1"/>
      <w:numFmt w:val="decimal"/>
      <w:pStyle w:val="13"/>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bullet"/>
      <w:lvlText w:val=""/>
      <w:lvlJc w:val="left"/>
      <w:pPr>
        <w:tabs>
          <w:tab w:val="num" w:pos="0"/>
        </w:tabs>
        <w:ind w:left="1728" w:hanging="648"/>
      </w:pPr>
      <w:rPr>
        <w:rFonts w:ascii="Symbol" w:hAnsi="Symbol" w:cs="Symbol"/>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0000011"/>
    <w:multiLevelType w:val="singleLevel"/>
    <w:tmpl w:val="00000011"/>
    <w:name w:val="WW8Num17"/>
    <w:lvl w:ilvl="0">
      <w:start w:val="1"/>
      <w:numFmt w:val="decimal"/>
      <w:pStyle w:val="Text"/>
      <w:lvlText w:val="%1)"/>
      <w:lvlJc w:val="left"/>
      <w:pPr>
        <w:tabs>
          <w:tab w:val="num" w:pos="870"/>
        </w:tabs>
        <w:ind w:left="30" w:firstLine="420"/>
      </w:pPr>
    </w:lvl>
  </w:abstractNum>
  <w:abstractNum w:abstractNumId="17" w15:restartNumberingAfterBreak="0">
    <w:nsid w:val="00000012"/>
    <w:multiLevelType w:val="singleLevel"/>
    <w:tmpl w:val="00000012"/>
    <w:name w:val="WW8Num18"/>
    <w:lvl w:ilvl="0">
      <w:numFmt w:val="none"/>
      <w:pStyle w:val="8"/>
      <w:suff w:val="nothing"/>
      <w:lvlText w:val=""/>
      <w:lvlJc w:val="left"/>
      <w:pPr>
        <w:tabs>
          <w:tab w:val="num" w:pos="0"/>
        </w:tabs>
        <w:ind w:left="0" w:firstLine="0"/>
      </w:pPr>
    </w:lvl>
  </w:abstractNum>
  <w:abstractNum w:abstractNumId="18" w15:restartNumberingAfterBreak="0">
    <w:nsid w:val="00000013"/>
    <w:multiLevelType w:val="multilevel"/>
    <w:tmpl w:val="00000013"/>
    <w:name w:val="WW8Num19"/>
    <w:lvl w:ilvl="0">
      <w:start w:val="1"/>
      <w:numFmt w:val="decimal"/>
      <w:pStyle w:val="20"/>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bullet"/>
      <w:lvlText w:val=""/>
      <w:lvlJc w:val="left"/>
      <w:pPr>
        <w:tabs>
          <w:tab w:val="num" w:pos="0"/>
        </w:tabs>
        <w:ind w:left="1728" w:hanging="648"/>
      </w:pPr>
      <w:rPr>
        <w:rFonts w:ascii="Symbol" w:hAnsi="Symbol" w:cs="Symbol"/>
      </w:rPr>
    </w:lvl>
    <w:lvl w:ilvl="4">
      <w:start w:val="1"/>
      <w:numFmt w:val="bullet"/>
      <w:lvlText w:val=""/>
      <w:lvlJc w:val="left"/>
      <w:pPr>
        <w:tabs>
          <w:tab w:val="num" w:pos="0"/>
        </w:tabs>
        <w:ind w:left="2232" w:hanging="792"/>
      </w:pPr>
      <w:rPr>
        <w:rFonts w:ascii="Wingdings" w:hAnsi="Wingdings" w:cs="Wingdings"/>
      </w:r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9" w15:restartNumberingAfterBreak="0">
    <w:nsid w:val="00000014"/>
    <w:multiLevelType w:val="multilevel"/>
    <w:tmpl w:val="00000014"/>
    <w:name w:val="WW8Num20"/>
    <w:lvl w:ilvl="0">
      <w:start w:val="1"/>
      <w:numFmt w:val="decimal"/>
      <w:pStyle w:val="21"/>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0" w15:restartNumberingAfterBreak="0">
    <w:nsid w:val="00000015"/>
    <w:multiLevelType w:val="multilevel"/>
    <w:tmpl w:val="00000015"/>
    <w:name w:val="WW8Num21"/>
    <w:lvl w:ilvl="0">
      <w:start w:val="1"/>
      <w:numFmt w:val="decimal"/>
      <w:pStyle w:val="NormalNumbered"/>
      <w:lvlText w:val="%1."/>
      <w:lvlJc w:val="left"/>
      <w:pPr>
        <w:tabs>
          <w:tab w:val="num" w:pos="360"/>
        </w:tabs>
        <w:ind w:left="360" w:hanging="360"/>
      </w:pPr>
      <w:rPr>
        <w:rFonts w:eastAsia="Times New Roman"/>
      </w:rPr>
    </w:lvl>
    <w:lvl w:ilvl="1">
      <w:start w:val="1"/>
      <w:numFmt w:val="decimal"/>
      <w:lvlText w:val="%1.%2."/>
      <w:lvlJc w:val="left"/>
      <w:pPr>
        <w:tabs>
          <w:tab w:val="num" w:pos="357"/>
        </w:tabs>
        <w:ind w:left="357" w:hanging="357"/>
      </w:pPr>
      <w:rPr>
        <w:rFonts w:eastAsia="Times New Roman"/>
      </w:rPr>
    </w:lvl>
    <w:lvl w:ilvl="2">
      <w:start w:val="1"/>
      <w:numFmt w:val="decimal"/>
      <w:lvlText w:val="%1.%2.%3."/>
      <w:lvlJc w:val="left"/>
      <w:pPr>
        <w:tabs>
          <w:tab w:val="num" w:pos="1224"/>
        </w:tabs>
        <w:ind w:left="1224" w:hanging="504"/>
      </w:pPr>
      <w:rPr>
        <w:rFonts w:eastAsia="Times New Roman"/>
      </w:rPr>
    </w:lvl>
    <w:lvl w:ilvl="3">
      <w:start w:val="1"/>
      <w:numFmt w:val="decimal"/>
      <w:lvlText w:val="%1.%2.%3.%4."/>
      <w:lvlJc w:val="left"/>
      <w:pPr>
        <w:tabs>
          <w:tab w:val="num" w:pos="1728"/>
        </w:tabs>
        <w:ind w:left="1728" w:hanging="648"/>
      </w:pPr>
      <w:rPr>
        <w:rFonts w:eastAsia="Times New Roman"/>
      </w:rPr>
    </w:lvl>
    <w:lvl w:ilvl="4">
      <w:start w:val="1"/>
      <w:numFmt w:val="decimal"/>
      <w:lvlText w:val="%1.%2.%3.%4.%5."/>
      <w:lvlJc w:val="left"/>
      <w:pPr>
        <w:tabs>
          <w:tab w:val="num" w:pos="2232"/>
        </w:tabs>
        <w:ind w:left="2232" w:hanging="792"/>
      </w:pPr>
      <w:rPr>
        <w:rFonts w:eastAsia="Times New Roman"/>
      </w:rPr>
    </w:lvl>
    <w:lvl w:ilvl="5">
      <w:start w:val="1"/>
      <w:numFmt w:val="decimal"/>
      <w:lvlText w:val="%1.%2.%3.%4.%5.%6."/>
      <w:lvlJc w:val="left"/>
      <w:pPr>
        <w:tabs>
          <w:tab w:val="num" w:pos="2736"/>
        </w:tabs>
        <w:ind w:left="2736" w:hanging="936"/>
      </w:pPr>
      <w:rPr>
        <w:rFonts w:eastAsia="Times New Roman"/>
      </w:rPr>
    </w:lvl>
    <w:lvl w:ilvl="6">
      <w:start w:val="1"/>
      <w:numFmt w:val="decimal"/>
      <w:lvlText w:val="%1.%2.%3.%4.%5.%6.%7."/>
      <w:lvlJc w:val="left"/>
      <w:pPr>
        <w:tabs>
          <w:tab w:val="num" w:pos="3240"/>
        </w:tabs>
        <w:ind w:left="3240" w:hanging="1080"/>
      </w:pPr>
      <w:rPr>
        <w:rFonts w:eastAsia="Times New Roman"/>
      </w:rPr>
    </w:lvl>
    <w:lvl w:ilvl="7">
      <w:start w:val="1"/>
      <w:numFmt w:val="decimal"/>
      <w:lvlText w:val="%1.%2.%3.%4.%5.%6.%7.%8."/>
      <w:lvlJc w:val="left"/>
      <w:pPr>
        <w:tabs>
          <w:tab w:val="num" w:pos="3744"/>
        </w:tabs>
        <w:ind w:left="3744" w:hanging="1224"/>
      </w:pPr>
      <w:rPr>
        <w:rFonts w:eastAsia="Times New Roman"/>
      </w:rPr>
    </w:lvl>
    <w:lvl w:ilvl="8">
      <w:start w:val="1"/>
      <w:numFmt w:val="decimal"/>
      <w:lvlText w:val="%1.%2.%3.%4.%5.%6.%7.%8.%9."/>
      <w:lvlJc w:val="left"/>
      <w:pPr>
        <w:tabs>
          <w:tab w:val="num" w:pos="4320"/>
        </w:tabs>
        <w:ind w:left="4320" w:hanging="1440"/>
      </w:pPr>
      <w:rPr>
        <w:rFonts w:eastAsia="Times New Roman"/>
      </w:rPr>
    </w:lvl>
  </w:abstractNum>
  <w:abstractNum w:abstractNumId="21" w15:restartNumberingAfterBreak="0">
    <w:nsid w:val="00000016"/>
    <w:multiLevelType w:val="multilevel"/>
    <w:tmpl w:val="00000016"/>
    <w:name w:val="WW8Num22"/>
    <w:lvl w:ilvl="0">
      <w:start w:val="1"/>
      <w:numFmt w:val="decimal"/>
      <w:pStyle w:val="a2"/>
      <w:lvlText w:val="СС_ЭТ.%1."/>
      <w:lvlJc w:val="left"/>
      <w:pPr>
        <w:tabs>
          <w:tab w:val="num" w:pos="0"/>
        </w:tabs>
        <w:ind w:left="720" w:hanging="360"/>
      </w:pPr>
      <w:rPr>
        <w:rFonts w:ascii="Symbol" w:hAnsi="Symbol" w:cs="Symbol"/>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00000017"/>
    <w:multiLevelType w:val="multilevel"/>
    <w:tmpl w:val="00000017"/>
    <w:name w:val="WW8Num23"/>
    <w:lvl w:ilvl="0">
      <w:start w:val="1"/>
      <w:numFmt w:val="bullet"/>
      <w:pStyle w:val="22"/>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3" w15:restartNumberingAfterBreak="0">
    <w:nsid w:val="00000018"/>
    <w:multiLevelType w:val="singleLevel"/>
    <w:tmpl w:val="00000018"/>
    <w:name w:val="WW8Num24"/>
    <w:lvl w:ilvl="0">
      <w:start w:val="1"/>
      <w:numFmt w:val="bullet"/>
      <w:pStyle w:val="23"/>
      <w:lvlText w:val=""/>
      <w:lvlJc w:val="left"/>
      <w:pPr>
        <w:tabs>
          <w:tab w:val="num" w:pos="0"/>
        </w:tabs>
        <w:ind w:left="2136" w:hanging="360"/>
      </w:pPr>
      <w:rPr>
        <w:rFonts w:ascii="Symbol" w:hAnsi="Symbol" w:cs="Times New Roman"/>
        <w:b w:val="0"/>
        <w:i w:val="0"/>
        <w:sz w:val="48"/>
      </w:rPr>
    </w:lvl>
  </w:abstractNum>
  <w:abstractNum w:abstractNumId="24" w15:restartNumberingAfterBreak="0">
    <w:nsid w:val="00000019"/>
    <w:multiLevelType w:val="singleLevel"/>
    <w:tmpl w:val="00000019"/>
    <w:name w:val="WW8Num25"/>
    <w:lvl w:ilvl="0">
      <w:start w:val="1"/>
      <w:numFmt w:val="bullet"/>
      <w:pStyle w:val="-"/>
      <w:lvlText w:val=""/>
      <w:lvlJc w:val="left"/>
      <w:pPr>
        <w:tabs>
          <w:tab w:val="num" w:pos="0"/>
        </w:tabs>
        <w:ind w:left="720" w:hanging="360"/>
      </w:pPr>
      <w:rPr>
        <w:rFonts w:ascii="Symbol" w:hAnsi="Symbol"/>
        <w:color w:val="auto"/>
      </w:rPr>
    </w:lvl>
  </w:abstractNum>
  <w:abstractNum w:abstractNumId="25" w15:restartNumberingAfterBreak="0">
    <w:nsid w:val="0000001A"/>
    <w:multiLevelType w:val="multilevel"/>
    <w:tmpl w:val="0000001A"/>
    <w:name w:val="WW8Num26"/>
    <w:lvl w:ilvl="0">
      <w:start w:val="1"/>
      <w:numFmt w:val="bullet"/>
      <w:pStyle w:val="a3"/>
      <w:lvlText w:val=""/>
      <w:lvlJc w:val="left"/>
      <w:pPr>
        <w:tabs>
          <w:tab w:val="num" w:pos="1219"/>
        </w:tabs>
        <w:ind w:left="1219" w:hanging="368"/>
      </w:pPr>
      <w:rPr>
        <w:rFonts w:ascii="Symbol" w:hAnsi="Symbol" w:cs="Wingdings"/>
      </w:rPr>
    </w:lvl>
    <w:lvl w:ilvl="1">
      <w:start w:val="1"/>
      <w:numFmt w:val="bullet"/>
      <w:lvlText w:val=""/>
      <w:lvlJc w:val="left"/>
      <w:pPr>
        <w:tabs>
          <w:tab w:val="num" w:pos="1701"/>
        </w:tabs>
        <w:ind w:left="1701" w:hanging="482"/>
      </w:pPr>
      <w:rPr>
        <w:rFonts w:ascii="Symbol" w:hAnsi="Symbol" w:cs="Wingdings"/>
      </w:rPr>
    </w:lvl>
    <w:lvl w:ilvl="2">
      <w:start w:val="1"/>
      <w:numFmt w:val="bullet"/>
      <w:lvlText w:val=""/>
      <w:lvlJc w:val="left"/>
      <w:pPr>
        <w:tabs>
          <w:tab w:val="num" w:pos="2070"/>
        </w:tabs>
        <w:ind w:left="2070" w:hanging="369"/>
      </w:pPr>
      <w:rPr>
        <w:rFonts w:ascii="Symbol" w:hAnsi="Symbol" w:cs="Wingdings"/>
      </w:rPr>
    </w:lvl>
    <w:lvl w:ilvl="3">
      <w:start w:val="1"/>
      <w:numFmt w:val="bullet"/>
      <w:lvlText w:val=""/>
      <w:lvlJc w:val="left"/>
      <w:pPr>
        <w:tabs>
          <w:tab w:val="num" w:pos="2552"/>
        </w:tabs>
        <w:ind w:left="2552" w:hanging="482"/>
      </w:pPr>
      <w:rPr>
        <w:rFonts w:ascii="Symbol" w:hAnsi="Symbol" w:cs="Wingdings"/>
      </w:rPr>
    </w:lvl>
    <w:lvl w:ilvl="4">
      <w:start w:val="1"/>
      <w:numFmt w:val="none"/>
      <w:suff w:val="nothing"/>
      <w:lvlText w:val=""/>
      <w:lvlJc w:val="left"/>
      <w:pPr>
        <w:tabs>
          <w:tab w:val="num" w:pos="0"/>
        </w:tabs>
        <w:ind w:left="851" w:firstLine="0"/>
      </w:pPr>
      <w:rPr>
        <w:rFonts w:cs="Times New Roman"/>
      </w:rPr>
    </w:lvl>
    <w:lvl w:ilvl="5">
      <w:start w:val="1"/>
      <w:numFmt w:val="none"/>
      <w:suff w:val="nothing"/>
      <w:lvlText w:val=""/>
      <w:lvlJc w:val="left"/>
      <w:pPr>
        <w:tabs>
          <w:tab w:val="num" w:pos="0"/>
        </w:tabs>
        <w:ind w:left="2736" w:hanging="933"/>
      </w:pPr>
      <w:rPr>
        <w:rFonts w:cs="Times New Roman"/>
      </w:rPr>
    </w:lvl>
    <w:lvl w:ilvl="6">
      <w:start w:val="1"/>
      <w:numFmt w:val="none"/>
      <w:suff w:val="nothing"/>
      <w:lvlText w:val=""/>
      <w:lvlJc w:val="left"/>
      <w:pPr>
        <w:tabs>
          <w:tab w:val="num" w:pos="0"/>
        </w:tabs>
        <w:ind w:left="3240" w:hanging="1080"/>
      </w:pPr>
      <w:rPr>
        <w:rFonts w:cs="Times New Roman"/>
      </w:rPr>
    </w:lvl>
    <w:lvl w:ilvl="7">
      <w:start w:val="1"/>
      <w:numFmt w:val="none"/>
      <w:suff w:val="nothing"/>
      <w:lvlText w:val=""/>
      <w:lvlJc w:val="left"/>
      <w:pPr>
        <w:tabs>
          <w:tab w:val="num" w:pos="0"/>
        </w:tabs>
        <w:ind w:left="3744" w:hanging="1224"/>
      </w:pPr>
      <w:rPr>
        <w:rFonts w:cs="Times New Roman"/>
      </w:rPr>
    </w:lvl>
    <w:lvl w:ilvl="8">
      <w:start w:val="1"/>
      <w:numFmt w:val="none"/>
      <w:suff w:val="nothing"/>
      <w:lvlText w:val=""/>
      <w:lvlJc w:val="left"/>
      <w:pPr>
        <w:tabs>
          <w:tab w:val="num" w:pos="0"/>
        </w:tabs>
        <w:ind w:left="4320" w:hanging="1440"/>
      </w:pPr>
      <w:rPr>
        <w:rFonts w:cs="Times New Roman"/>
      </w:rPr>
    </w:lvl>
  </w:abstractNum>
  <w:abstractNum w:abstractNumId="26" w15:restartNumberingAfterBreak="0">
    <w:nsid w:val="0000001B"/>
    <w:multiLevelType w:val="singleLevel"/>
    <w:tmpl w:val="0000001B"/>
    <w:name w:val="WW8Num27"/>
    <w:lvl w:ilvl="0">
      <w:start w:val="1"/>
      <w:numFmt w:val="bullet"/>
      <w:pStyle w:val="14"/>
      <w:lvlText w:val=""/>
      <w:lvlJc w:val="left"/>
      <w:pPr>
        <w:tabs>
          <w:tab w:val="num" w:pos="0"/>
        </w:tabs>
        <w:ind w:left="1428" w:hanging="360"/>
      </w:pPr>
      <w:rPr>
        <w:rFonts w:ascii="Symbol" w:hAnsi="Symbol" w:cs="Symbol"/>
      </w:rPr>
    </w:lvl>
  </w:abstractNum>
  <w:abstractNum w:abstractNumId="27" w15:restartNumberingAfterBreak="0">
    <w:nsid w:val="0000001C"/>
    <w:multiLevelType w:val="multilevel"/>
    <w:tmpl w:val="0000001C"/>
    <w:name w:val="WW8Num28"/>
    <w:lvl w:ilvl="0">
      <w:start w:val="3"/>
      <w:numFmt w:val="decimal"/>
      <w:pStyle w:val="24"/>
      <w:lvlText w:val="%1."/>
      <w:lvlJc w:val="left"/>
      <w:pPr>
        <w:tabs>
          <w:tab w:val="num" w:pos="0"/>
        </w:tabs>
        <w:ind w:left="360" w:hanging="360"/>
      </w:pPr>
      <w:rPr>
        <w:rFonts w:ascii="Times New Roman" w:hAnsi="Times New Roman" w:cs="Times New Roman"/>
        <w:sz w:val="16"/>
      </w:rPr>
    </w:lvl>
    <w:lvl w:ilvl="1">
      <w:start w:val="1"/>
      <w:numFmt w:val="decimal"/>
      <w:lvlText w:val="%1.%2."/>
      <w:lvlJc w:val="left"/>
      <w:pPr>
        <w:tabs>
          <w:tab w:val="num" w:pos="0"/>
        </w:tabs>
        <w:ind w:left="792" w:hanging="432"/>
      </w:pPr>
      <w:rPr>
        <w:rFonts w:ascii="Courier New" w:hAnsi="Courier New" w:cs="Courier New"/>
      </w:rPr>
    </w:lvl>
    <w:lvl w:ilvl="2">
      <w:start w:val="1"/>
      <w:numFmt w:val="decimal"/>
      <w:lvlText w:val="%1.%2.%3."/>
      <w:lvlJc w:val="left"/>
      <w:pPr>
        <w:tabs>
          <w:tab w:val="num" w:pos="0"/>
        </w:tabs>
        <w:ind w:left="1224" w:hanging="504"/>
      </w:pPr>
      <w:rPr>
        <w:rFonts w:ascii="Wingdings" w:hAnsi="Wingdings" w:cs="Wingdings"/>
      </w:rPr>
    </w:lvl>
    <w:lvl w:ilvl="3">
      <w:start w:val="1"/>
      <w:numFmt w:val="decimal"/>
      <w:lvlText w:val="%1.%2.%3.%4."/>
      <w:lvlJc w:val="left"/>
      <w:pPr>
        <w:tabs>
          <w:tab w:val="num" w:pos="0"/>
        </w:tabs>
        <w:ind w:left="1925" w:hanging="648"/>
      </w:pPr>
      <w:rPr>
        <w:rFonts w:ascii="Wingdings" w:hAnsi="Wingdings" w:cs="Wingdings"/>
      </w:rPr>
    </w:lvl>
    <w:lvl w:ilvl="4">
      <w:start w:val="1"/>
      <w:numFmt w:val="decimal"/>
      <w:lvlText w:val="%1.%2.%3.%4.%5."/>
      <w:lvlJc w:val="left"/>
      <w:pPr>
        <w:tabs>
          <w:tab w:val="num" w:pos="0"/>
        </w:tabs>
        <w:ind w:left="2232" w:hanging="792"/>
      </w:pPr>
      <w:rPr>
        <w:rFonts w:cs="Times New Roman"/>
      </w:rPr>
    </w:lvl>
    <w:lvl w:ilvl="5">
      <w:start w:val="1"/>
      <w:numFmt w:val="bullet"/>
      <w:lvlText w:val="-"/>
      <w:lvlJc w:val="left"/>
      <w:pPr>
        <w:tabs>
          <w:tab w:val="num" w:pos="0"/>
        </w:tabs>
        <w:ind w:left="2736" w:hanging="936"/>
      </w:pPr>
      <w:rPr>
        <w:rFonts w:ascii="Times New Roman" w:hAnsi="Times New Roman" w:cs="Times New Roman"/>
      </w:rPr>
    </w:lvl>
    <w:lvl w:ilvl="6">
      <w:start w:val="1"/>
      <w:numFmt w:val="decimal"/>
      <w:lvlText w:val="%1.%2.%3.%4.%5.%6.%7."/>
      <w:lvlJc w:val="left"/>
      <w:pPr>
        <w:tabs>
          <w:tab w:val="num" w:pos="0"/>
        </w:tabs>
        <w:ind w:left="3240" w:hanging="1080"/>
      </w:pPr>
      <w:rPr>
        <w:rFonts w:cs="Times New Roman"/>
      </w:rPr>
    </w:lvl>
    <w:lvl w:ilvl="7">
      <w:start w:val="1"/>
      <w:numFmt w:val="decimal"/>
      <w:lvlText w:val="%1.%2.%3.%4.%5.%6.%7.%8."/>
      <w:lvlJc w:val="left"/>
      <w:pPr>
        <w:tabs>
          <w:tab w:val="num" w:pos="0"/>
        </w:tabs>
        <w:ind w:left="3744" w:hanging="1224"/>
      </w:pPr>
      <w:rPr>
        <w:rFonts w:cs="Times New Roman"/>
      </w:rPr>
    </w:lvl>
    <w:lvl w:ilvl="8">
      <w:start w:val="1"/>
      <w:numFmt w:val="decimal"/>
      <w:lvlText w:val="%1.%2.%3.%4.%5.%6.%7.%8.%9."/>
      <w:lvlJc w:val="left"/>
      <w:pPr>
        <w:tabs>
          <w:tab w:val="num" w:pos="0"/>
        </w:tabs>
        <w:ind w:left="4320" w:hanging="1440"/>
      </w:pPr>
      <w:rPr>
        <w:rFonts w:cs="Times New Roman"/>
      </w:rPr>
    </w:lvl>
  </w:abstractNum>
  <w:abstractNum w:abstractNumId="28" w15:restartNumberingAfterBreak="0">
    <w:nsid w:val="0000001D"/>
    <w:multiLevelType w:val="multilevel"/>
    <w:tmpl w:val="0000001D"/>
    <w:name w:val="WW8Num29"/>
    <w:lvl w:ilvl="0">
      <w:start w:val="1"/>
      <w:numFmt w:val="decimal"/>
      <w:pStyle w:val="--1"/>
      <w:lvlText w:val="#ECM-СТ-%1."/>
      <w:lvlJc w:val="left"/>
      <w:pPr>
        <w:tabs>
          <w:tab w:val="num" w:pos="0"/>
        </w:tabs>
        <w:ind w:left="113" w:firstLine="0"/>
      </w:pPr>
      <w:rPr>
        <w:rFonts w:ascii="Symbol" w:hAnsi="Symbol" w:cs="Symbol"/>
      </w:rPr>
    </w:lvl>
    <w:lvl w:ilvl="1">
      <w:start w:val="1"/>
      <w:numFmt w:val="lowerLetter"/>
      <w:lvlText w:val="%2."/>
      <w:lvlJc w:val="left"/>
      <w:pPr>
        <w:tabs>
          <w:tab w:val="num" w:pos="597"/>
        </w:tabs>
        <w:ind w:left="597" w:hanging="360"/>
      </w:pPr>
      <w:rPr>
        <w:rFonts w:ascii="Courier New" w:hAnsi="Courier New" w:cs="Courier New"/>
      </w:rPr>
    </w:lvl>
    <w:lvl w:ilvl="2">
      <w:start w:val="1"/>
      <w:numFmt w:val="lowerRoman"/>
      <w:lvlText w:val="%3."/>
      <w:lvlJc w:val="right"/>
      <w:pPr>
        <w:tabs>
          <w:tab w:val="num" w:pos="1317"/>
        </w:tabs>
        <w:ind w:left="1317" w:hanging="180"/>
      </w:pPr>
      <w:rPr>
        <w:rFonts w:ascii="Courier New" w:hAnsi="Courier New" w:cs="Courier New"/>
      </w:rPr>
    </w:lvl>
    <w:lvl w:ilvl="3">
      <w:start w:val="1"/>
      <w:numFmt w:val="decimal"/>
      <w:lvlText w:val="%4."/>
      <w:lvlJc w:val="left"/>
      <w:pPr>
        <w:tabs>
          <w:tab w:val="num" w:pos="2037"/>
        </w:tabs>
        <w:ind w:left="2037" w:hanging="360"/>
      </w:pPr>
      <w:rPr>
        <w:rFonts w:ascii="Courier New" w:hAnsi="Courier New" w:cs="Courier New"/>
      </w:rPr>
    </w:lvl>
    <w:lvl w:ilvl="4">
      <w:start w:val="1"/>
      <w:numFmt w:val="lowerLetter"/>
      <w:lvlText w:val="%5."/>
      <w:lvlJc w:val="left"/>
      <w:pPr>
        <w:tabs>
          <w:tab w:val="num" w:pos="2757"/>
        </w:tabs>
        <w:ind w:left="2757" w:hanging="360"/>
      </w:pPr>
      <w:rPr>
        <w:rFonts w:ascii="Courier New" w:hAnsi="Courier New" w:cs="Courier New"/>
      </w:rPr>
    </w:lvl>
    <w:lvl w:ilvl="5">
      <w:start w:val="1"/>
      <w:numFmt w:val="lowerRoman"/>
      <w:lvlText w:val="%6."/>
      <w:lvlJc w:val="right"/>
      <w:pPr>
        <w:tabs>
          <w:tab w:val="num" w:pos="3477"/>
        </w:tabs>
        <w:ind w:left="3477" w:hanging="180"/>
      </w:pPr>
      <w:rPr>
        <w:rFonts w:ascii="Courier New" w:hAnsi="Courier New" w:cs="Courier New"/>
      </w:rPr>
    </w:lvl>
    <w:lvl w:ilvl="6">
      <w:start w:val="1"/>
      <w:numFmt w:val="decimal"/>
      <w:lvlText w:val="%7."/>
      <w:lvlJc w:val="left"/>
      <w:pPr>
        <w:tabs>
          <w:tab w:val="num" w:pos="4197"/>
        </w:tabs>
        <w:ind w:left="4197" w:hanging="360"/>
      </w:pPr>
      <w:rPr>
        <w:rFonts w:ascii="Courier New" w:hAnsi="Courier New" w:cs="Courier New"/>
      </w:rPr>
    </w:lvl>
    <w:lvl w:ilvl="7">
      <w:start w:val="1"/>
      <w:numFmt w:val="lowerLetter"/>
      <w:lvlText w:val="%8."/>
      <w:lvlJc w:val="left"/>
      <w:pPr>
        <w:tabs>
          <w:tab w:val="num" w:pos="4917"/>
        </w:tabs>
        <w:ind w:left="4917" w:hanging="360"/>
      </w:pPr>
      <w:rPr>
        <w:rFonts w:ascii="Courier New" w:hAnsi="Courier New" w:cs="Courier New"/>
      </w:rPr>
    </w:lvl>
    <w:lvl w:ilvl="8">
      <w:start w:val="1"/>
      <w:numFmt w:val="lowerRoman"/>
      <w:lvlText w:val="%9."/>
      <w:lvlJc w:val="right"/>
      <w:pPr>
        <w:tabs>
          <w:tab w:val="num" w:pos="5637"/>
        </w:tabs>
        <w:ind w:left="5637" w:hanging="180"/>
      </w:pPr>
      <w:rPr>
        <w:rFonts w:ascii="Courier New" w:hAnsi="Courier New" w:cs="Courier New"/>
      </w:rPr>
    </w:lvl>
  </w:abstractNum>
  <w:abstractNum w:abstractNumId="29" w15:restartNumberingAfterBreak="0">
    <w:nsid w:val="0000001E"/>
    <w:multiLevelType w:val="multilevel"/>
    <w:tmpl w:val="0000001E"/>
    <w:name w:val="WW8Num30"/>
    <w:lvl w:ilvl="0">
      <w:start w:val="1"/>
      <w:numFmt w:val="decimal"/>
      <w:pStyle w:val="3"/>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0" w15:restartNumberingAfterBreak="0">
    <w:nsid w:val="0000001F"/>
    <w:multiLevelType w:val="multilevel"/>
    <w:tmpl w:val="0000001F"/>
    <w:name w:val="WW8Num31"/>
    <w:lvl w:ilvl="0">
      <w:start w:val="1"/>
      <w:numFmt w:val="decimal"/>
      <w:pStyle w:val="121"/>
      <w:lvlText w:val="%1."/>
      <w:lvlJc w:val="left"/>
      <w:pPr>
        <w:tabs>
          <w:tab w:val="num" w:pos="420"/>
        </w:tabs>
        <w:ind w:left="420" w:hanging="420"/>
      </w:pPr>
      <w:rPr>
        <w:rFonts w:cs="Times New Roman"/>
        <w:sz w:val="36"/>
      </w:rPr>
    </w:lvl>
    <w:lvl w:ilvl="1">
      <w:start w:val="1"/>
      <w:numFmt w:val="decimal"/>
      <w:lvlText w:val="%1.%2."/>
      <w:lvlJc w:val="left"/>
      <w:pPr>
        <w:tabs>
          <w:tab w:val="num" w:pos="1425"/>
        </w:tabs>
        <w:ind w:left="1425" w:hanging="720"/>
      </w:pPr>
      <w:rPr>
        <w:rFonts w:cs="Times New Roman"/>
        <w:sz w:val="36"/>
      </w:rPr>
    </w:lvl>
    <w:lvl w:ilvl="2">
      <w:start w:val="1"/>
      <w:numFmt w:val="decimal"/>
      <w:lvlText w:val="%1.%2.%3."/>
      <w:lvlJc w:val="left"/>
      <w:pPr>
        <w:tabs>
          <w:tab w:val="num" w:pos="2130"/>
        </w:tabs>
        <w:ind w:left="2130" w:hanging="720"/>
      </w:pPr>
      <w:rPr>
        <w:rFonts w:cs="Times New Roman"/>
        <w:sz w:val="36"/>
      </w:rPr>
    </w:lvl>
    <w:lvl w:ilvl="3">
      <w:start w:val="1"/>
      <w:numFmt w:val="decimal"/>
      <w:lvlText w:val="%1.%2.%3.%4."/>
      <w:lvlJc w:val="left"/>
      <w:pPr>
        <w:tabs>
          <w:tab w:val="num" w:pos="3195"/>
        </w:tabs>
        <w:ind w:left="3195" w:hanging="1080"/>
      </w:pPr>
      <w:rPr>
        <w:rFonts w:cs="Times New Roman"/>
        <w:sz w:val="36"/>
      </w:rPr>
    </w:lvl>
    <w:lvl w:ilvl="4">
      <w:start w:val="1"/>
      <w:numFmt w:val="decimal"/>
      <w:lvlText w:val="%1.%2.%3.%4.%5."/>
      <w:lvlJc w:val="left"/>
      <w:pPr>
        <w:tabs>
          <w:tab w:val="num" w:pos="3900"/>
        </w:tabs>
        <w:ind w:left="3900" w:hanging="1080"/>
      </w:pPr>
      <w:rPr>
        <w:rFonts w:cs="Times New Roman"/>
        <w:sz w:val="36"/>
      </w:rPr>
    </w:lvl>
    <w:lvl w:ilvl="5">
      <w:start w:val="1"/>
      <w:numFmt w:val="decimal"/>
      <w:lvlText w:val="%1.%2.%3.%4.%5.%6."/>
      <w:lvlJc w:val="left"/>
      <w:pPr>
        <w:tabs>
          <w:tab w:val="num" w:pos="4965"/>
        </w:tabs>
        <w:ind w:left="4965" w:hanging="1440"/>
      </w:pPr>
      <w:rPr>
        <w:rFonts w:cs="Times New Roman"/>
        <w:sz w:val="36"/>
      </w:rPr>
    </w:lvl>
    <w:lvl w:ilvl="6">
      <w:start w:val="1"/>
      <w:numFmt w:val="decimal"/>
      <w:lvlText w:val="%1.%2.%3.%4.%5.%6.%7."/>
      <w:lvlJc w:val="left"/>
      <w:pPr>
        <w:tabs>
          <w:tab w:val="num" w:pos="6030"/>
        </w:tabs>
        <w:ind w:left="6030" w:hanging="1800"/>
      </w:pPr>
      <w:rPr>
        <w:rFonts w:cs="Times New Roman"/>
        <w:sz w:val="36"/>
      </w:rPr>
    </w:lvl>
    <w:lvl w:ilvl="7">
      <w:start w:val="1"/>
      <w:numFmt w:val="decimal"/>
      <w:lvlText w:val="%1.%2.%3.%4.%5.%6.%7.%8."/>
      <w:lvlJc w:val="left"/>
      <w:pPr>
        <w:tabs>
          <w:tab w:val="num" w:pos="6735"/>
        </w:tabs>
        <w:ind w:left="6735" w:hanging="1800"/>
      </w:pPr>
      <w:rPr>
        <w:rFonts w:cs="Times New Roman"/>
        <w:sz w:val="36"/>
      </w:rPr>
    </w:lvl>
    <w:lvl w:ilvl="8">
      <w:start w:val="1"/>
      <w:numFmt w:val="decimal"/>
      <w:lvlText w:val="%1.%2.%3.%4.%5.%6.%7.%8.%9."/>
      <w:lvlJc w:val="left"/>
      <w:pPr>
        <w:tabs>
          <w:tab w:val="num" w:pos="7800"/>
        </w:tabs>
        <w:ind w:left="7800" w:hanging="2160"/>
      </w:pPr>
      <w:rPr>
        <w:rFonts w:cs="Times New Roman"/>
        <w:sz w:val="36"/>
      </w:rPr>
    </w:lvl>
  </w:abstractNum>
  <w:abstractNum w:abstractNumId="31" w15:restartNumberingAfterBreak="0">
    <w:nsid w:val="00000020"/>
    <w:multiLevelType w:val="singleLevel"/>
    <w:tmpl w:val="00000020"/>
    <w:name w:val="WW8Num32"/>
    <w:lvl w:ilvl="0">
      <w:start w:val="1"/>
      <w:numFmt w:val="bullet"/>
      <w:pStyle w:val="Bulleted2"/>
      <w:lvlText w:val="-"/>
      <w:lvlJc w:val="left"/>
      <w:pPr>
        <w:tabs>
          <w:tab w:val="num" w:pos="1105"/>
        </w:tabs>
        <w:ind w:left="1105" w:hanging="397"/>
      </w:pPr>
      <w:rPr>
        <w:rFonts w:ascii="Courier New" w:hAnsi="Courier New" w:cs="Courier New"/>
      </w:rPr>
    </w:lvl>
  </w:abstractNum>
  <w:abstractNum w:abstractNumId="32" w15:restartNumberingAfterBreak="0">
    <w:nsid w:val="00000021"/>
    <w:multiLevelType w:val="multilevel"/>
    <w:tmpl w:val="00000021"/>
    <w:name w:val="WW8Num33"/>
    <w:lvl w:ilvl="0">
      <w:start w:val="1"/>
      <w:numFmt w:val="bullet"/>
      <w:pStyle w:val="a4"/>
      <w:lvlText w:val=""/>
      <w:lvlJc w:val="left"/>
      <w:pPr>
        <w:tabs>
          <w:tab w:val="num" w:pos="1211"/>
        </w:tabs>
        <w:ind w:left="0" w:firstLine="851"/>
      </w:pPr>
      <w:rPr>
        <w:rFonts w:ascii="Symbol" w:hAnsi="Symbol" w:cs="Symbol"/>
        <w:color w:val="auto"/>
      </w:rPr>
    </w:lvl>
    <w:lvl w:ilvl="1">
      <w:start w:val="1"/>
      <w:numFmt w:val="bullet"/>
      <w:lvlText w:val=""/>
      <w:lvlJc w:val="left"/>
      <w:pPr>
        <w:tabs>
          <w:tab w:val="num" w:pos="2061"/>
        </w:tabs>
        <w:ind w:left="851" w:firstLine="850"/>
      </w:pPr>
      <w:rPr>
        <w:rFonts w:ascii="Symbol" w:hAnsi="Symbol" w:cs="Symbol"/>
        <w:color w:val="auto"/>
      </w:rPr>
    </w:lvl>
    <w:lvl w:ilvl="2">
      <w:start w:val="1"/>
      <w:numFmt w:val="bullet"/>
      <w:lvlText w:val=""/>
      <w:lvlJc w:val="left"/>
      <w:pPr>
        <w:tabs>
          <w:tab w:val="num" w:pos="2061"/>
        </w:tabs>
        <w:ind w:left="850" w:firstLine="851"/>
      </w:pPr>
      <w:rPr>
        <w:rFonts w:ascii="Symbol" w:hAnsi="Symbol" w:cs="Symbol"/>
        <w:color w:val="auto"/>
      </w:rPr>
    </w:lvl>
    <w:lvl w:ilvl="3">
      <w:start w:val="1"/>
      <w:numFmt w:val="bullet"/>
      <w:lvlText w:val=""/>
      <w:lvlJc w:val="left"/>
      <w:pPr>
        <w:tabs>
          <w:tab w:val="num" w:pos="2911"/>
        </w:tabs>
        <w:ind w:left="1701" w:firstLine="850"/>
      </w:pPr>
      <w:rPr>
        <w:rFonts w:ascii="Symbol" w:hAnsi="Symbol" w:cs="Symbol"/>
        <w:color w:val="auto"/>
      </w:rPr>
    </w:lvl>
    <w:lvl w:ilvl="4">
      <w:start w:val="1"/>
      <w:numFmt w:val="bullet"/>
      <w:lvlText w:val=""/>
      <w:lvlJc w:val="left"/>
      <w:pPr>
        <w:tabs>
          <w:tab w:val="num" w:pos="1800"/>
        </w:tabs>
        <w:ind w:left="1800" w:hanging="360"/>
      </w:pPr>
      <w:rPr>
        <w:rFonts w:ascii="Symbol" w:hAnsi="Symbol" w:cs="Symbol"/>
      </w:rPr>
    </w:lvl>
    <w:lvl w:ilvl="5">
      <w:start w:val="1"/>
      <w:numFmt w:val="bullet"/>
      <w:lvlText w:val=""/>
      <w:lvlJc w:val="left"/>
      <w:pPr>
        <w:tabs>
          <w:tab w:val="num" w:pos="2160"/>
        </w:tabs>
        <w:ind w:left="2160" w:hanging="360"/>
      </w:pPr>
      <w:rPr>
        <w:rFonts w:ascii="Wingdings" w:hAnsi="Wingdings" w:cs="Wingdings"/>
      </w:rPr>
    </w:lvl>
    <w:lvl w:ilvl="6">
      <w:start w:val="1"/>
      <w:numFmt w:val="bullet"/>
      <w:lvlText w:val=""/>
      <w:lvlJc w:val="left"/>
      <w:pPr>
        <w:tabs>
          <w:tab w:val="num" w:pos="2520"/>
        </w:tabs>
        <w:ind w:left="2520" w:hanging="360"/>
      </w:pPr>
      <w:rPr>
        <w:rFonts w:ascii="Wingdings" w:hAnsi="Wingdings" w:cs="Wingdings"/>
      </w:rPr>
    </w:lvl>
    <w:lvl w:ilvl="7">
      <w:start w:val="1"/>
      <w:numFmt w:val="bullet"/>
      <w:lvlText w:val=""/>
      <w:lvlJc w:val="left"/>
      <w:pPr>
        <w:tabs>
          <w:tab w:val="num" w:pos="2880"/>
        </w:tabs>
        <w:ind w:left="2880" w:hanging="360"/>
      </w:pPr>
      <w:rPr>
        <w:rFonts w:ascii="Symbol" w:hAnsi="Symbol" w:cs="Symbol"/>
      </w:rPr>
    </w:lvl>
    <w:lvl w:ilvl="8">
      <w:start w:val="1"/>
      <w:numFmt w:val="bullet"/>
      <w:lvlText w:val=""/>
      <w:lvlJc w:val="left"/>
      <w:pPr>
        <w:tabs>
          <w:tab w:val="num" w:pos="3240"/>
        </w:tabs>
        <w:ind w:left="3240" w:hanging="360"/>
      </w:pPr>
      <w:rPr>
        <w:rFonts w:ascii="Symbol" w:hAnsi="Symbol" w:cs="Symbol"/>
      </w:rPr>
    </w:lvl>
  </w:abstractNum>
  <w:abstractNum w:abstractNumId="33" w15:restartNumberingAfterBreak="0">
    <w:nsid w:val="00000022"/>
    <w:multiLevelType w:val="multilevel"/>
    <w:tmpl w:val="00000022"/>
    <w:name w:val="WW8Num34"/>
    <w:lvl w:ilvl="0">
      <w:start w:val="1"/>
      <w:numFmt w:val="decimal"/>
      <w:pStyle w:val="25"/>
      <w:lvlText w:val="%1."/>
      <w:lvlJc w:val="left"/>
      <w:pPr>
        <w:tabs>
          <w:tab w:val="num" w:pos="720"/>
        </w:tabs>
        <w:ind w:left="170" w:hanging="170"/>
      </w:pPr>
    </w:lvl>
    <w:lvl w:ilvl="1">
      <w:start w:val="1"/>
      <w:numFmt w:val="decimal"/>
      <w:lvlText w:val="%1.%2"/>
      <w:lvlJc w:val="left"/>
      <w:pPr>
        <w:tabs>
          <w:tab w:val="num" w:pos="2422"/>
        </w:tabs>
        <w:ind w:left="2422" w:hanging="720"/>
      </w:pPr>
    </w:lvl>
    <w:lvl w:ilvl="2">
      <w:start w:val="1"/>
      <w:numFmt w:val="decimal"/>
      <w:lvlText w:val="%1.%2.%3"/>
      <w:lvlJc w:val="left"/>
      <w:pPr>
        <w:tabs>
          <w:tab w:val="num" w:pos="2422"/>
        </w:tabs>
        <w:ind w:left="2422"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4" w15:restartNumberingAfterBreak="0">
    <w:nsid w:val="00000023"/>
    <w:multiLevelType w:val="multilevel"/>
    <w:tmpl w:val="00000023"/>
    <w:name w:val="WW8Num35"/>
    <w:lvl w:ilvl="0">
      <w:start w:val="1"/>
      <w:numFmt w:val="decimal"/>
      <w:pStyle w:val="15"/>
      <w:lvlText w:val="%1"/>
      <w:lvlJc w:val="left"/>
      <w:pPr>
        <w:tabs>
          <w:tab w:val="num" w:pos="284"/>
        </w:tabs>
        <w:ind w:left="284" w:hanging="284"/>
      </w:pPr>
    </w:lvl>
    <w:lvl w:ilvl="1">
      <w:start w:val="1"/>
      <w:numFmt w:val="decimal"/>
      <w:lvlText w:val="%1.%2"/>
      <w:lvlJc w:val="left"/>
      <w:pPr>
        <w:tabs>
          <w:tab w:val="num" w:pos="454"/>
        </w:tabs>
        <w:ind w:left="454" w:firstLine="0"/>
      </w:pPr>
      <w:rPr>
        <w:rFonts w:ascii="Courier New" w:hAnsi="Courier New" w:cs="Times New Roman"/>
      </w:rPr>
    </w:lvl>
    <w:lvl w:ilvl="2">
      <w:start w:val="1"/>
      <w:numFmt w:val="decimal"/>
      <w:lvlText w:val="%1.%2.%3"/>
      <w:lvlJc w:val="left"/>
      <w:pPr>
        <w:tabs>
          <w:tab w:val="num" w:pos="454"/>
        </w:tabs>
        <w:ind w:left="454" w:firstLine="0"/>
      </w:pPr>
      <w:rPr>
        <w:rFonts w:ascii="Courier New" w:hAnsi="Courier New" w:cs="Times New Roman"/>
      </w:rPr>
    </w:lvl>
    <w:lvl w:ilvl="3">
      <w:start w:val="1"/>
      <w:numFmt w:val="decimal"/>
      <w:lvlText w:val="%1.%2.%3.%4"/>
      <w:lvlJc w:val="left"/>
      <w:pPr>
        <w:tabs>
          <w:tab w:val="num" w:pos="454"/>
        </w:tabs>
        <w:ind w:left="454" w:firstLine="0"/>
      </w:pPr>
    </w:lvl>
    <w:lvl w:ilvl="4">
      <w:start w:val="1"/>
      <w:numFmt w:val="decimal"/>
      <w:lvlText w:val="%1.%2.%3.%4.%5"/>
      <w:lvlJc w:val="left"/>
      <w:pPr>
        <w:tabs>
          <w:tab w:val="num" w:pos="454"/>
        </w:tabs>
        <w:ind w:left="454" w:firstLine="0"/>
      </w:pPr>
      <w:rPr>
        <w:b w:val="0"/>
        <w:i w:val="0"/>
        <w:sz w:val="24"/>
        <w:szCs w:val="24"/>
      </w:rPr>
    </w:lvl>
    <w:lvl w:ilvl="5">
      <w:start w:val="1"/>
      <w:numFmt w:val="decimal"/>
      <w:lvlText w:val="%1.%2.%3.%4.%5.%6."/>
      <w:lvlJc w:val="left"/>
      <w:pPr>
        <w:tabs>
          <w:tab w:val="num" w:pos="4922"/>
        </w:tabs>
        <w:ind w:left="3698" w:hanging="936"/>
      </w:pPr>
    </w:lvl>
    <w:lvl w:ilvl="6">
      <w:start w:val="1"/>
      <w:numFmt w:val="decimal"/>
      <w:lvlText w:val="%1.%2.%3.%4.%5.%6.%7."/>
      <w:lvlJc w:val="left"/>
      <w:pPr>
        <w:tabs>
          <w:tab w:val="num" w:pos="5642"/>
        </w:tabs>
        <w:ind w:left="4202" w:hanging="1080"/>
      </w:pPr>
    </w:lvl>
    <w:lvl w:ilvl="7">
      <w:start w:val="1"/>
      <w:numFmt w:val="decimal"/>
      <w:lvlText w:val="%1.%2.%3.%4.%5.%6.%7.%8."/>
      <w:lvlJc w:val="left"/>
      <w:pPr>
        <w:tabs>
          <w:tab w:val="num" w:pos="6362"/>
        </w:tabs>
        <w:ind w:left="4706" w:hanging="1224"/>
      </w:pPr>
    </w:lvl>
    <w:lvl w:ilvl="8">
      <w:start w:val="1"/>
      <w:numFmt w:val="decimal"/>
      <w:lvlText w:val="%1.%2.%3.%4.%5.%6.%7.%8.%9."/>
      <w:lvlJc w:val="left"/>
      <w:pPr>
        <w:tabs>
          <w:tab w:val="num" w:pos="7082"/>
        </w:tabs>
        <w:ind w:left="5282" w:hanging="1440"/>
      </w:pPr>
    </w:lvl>
  </w:abstractNum>
  <w:abstractNum w:abstractNumId="35" w15:restartNumberingAfterBreak="0">
    <w:nsid w:val="00000024"/>
    <w:multiLevelType w:val="multilevel"/>
    <w:tmpl w:val="00000024"/>
    <w:name w:val="WW8Num36"/>
    <w:lvl w:ilvl="0">
      <w:start w:val="1"/>
      <w:numFmt w:val="decimal"/>
      <w:pStyle w:val="1230"/>
      <w:lvlText w:val="%1)"/>
      <w:lvlJc w:val="left"/>
      <w:pPr>
        <w:tabs>
          <w:tab w:val="num" w:pos="360"/>
        </w:tabs>
        <w:ind w:left="284" w:hanging="284"/>
      </w:pPr>
      <w:rPr>
        <w:rFonts w:cs="Times New Roman"/>
      </w:rPr>
    </w:lvl>
    <w:lvl w:ilvl="1">
      <w:start w:val="1"/>
      <w:numFmt w:val="bullet"/>
      <w:lvlText w:val=""/>
      <w:lvlJc w:val="left"/>
      <w:pPr>
        <w:tabs>
          <w:tab w:val="num" w:pos="644"/>
        </w:tabs>
        <w:ind w:left="567" w:hanging="283"/>
      </w:pPr>
      <w:rPr>
        <w:rFonts w:ascii="Wingdings" w:hAnsi="Wingdings" w:cs="Wingdings"/>
        <w:color w:val="auto"/>
      </w:rPr>
    </w:lvl>
    <w:lvl w:ilvl="2">
      <w:start w:val="1"/>
      <w:numFmt w:val="bullet"/>
      <w:lvlText w:val=""/>
      <w:lvlJc w:val="left"/>
      <w:pPr>
        <w:tabs>
          <w:tab w:val="num" w:pos="927"/>
        </w:tabs>
        <w:ind w:left="851" w:hanging="284"/>
      </w:pPr>
      <w:rPr>
        <w:rFonts w:ascii="Wingdings" w:hAnsi="Wingdings" w:cs="Wingdings"/>
        <w:color w:val="auto"/>
      </w:rPr>
    </w:lvl>
    <w:lvl w:ilvl="3">
      <w:start w:val="1"/>
      <w:numFmt w:val="bullet"/>
      <w:lvlText w:val=""/>
      <w:lvlJc w:val="left"/>
      <w:pPr>
        <w:tabs>
          <w:tab w:val="num" w:pos="1211"/>
        </w:tabs>
        <w:ind w:left="1134" w:hanging="283"/>
      </w:pPr>
      <w:rPr>
        <w:rFonts w:ascii="Symbol" w:hAnsi="Symbol" w:cs="Symbol"/>
      </w:rPr>
    </w:lvl>
    <w:lvl w:ilvl="4">
      <w:start w:val="1"/>
      <w:numFmt w:val="bullet"/>
      <w:lvlText w:val=""/>
      <w:lvlJc w:val="left"/>
      <w:pPr>
        <w:tabs>
          <w:tab w:val="num" w:pos="1267"/>
        </w:tabs>
        <w:ind w:left="1134" w:hanging="227"/>
      </w:pPr>
      <w:rPr>
        <w:rFonts w:ascii="Symbol" w:hAnsi="Symbol" w:cs="Symbol"/>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6" w15:restartNumberingAfterBreak="0">
    <w:nsid w:val="00000025"/>
    <w:multiLevelType w:val="singleLevel"/>
    <w:tmpl w:val="00000025"/>
    <w:name w:val="WW8Num37"/>
    <w:lvl w:ilvl="0">
      <w:start w:val="1"/>
      <w:numFmt w:val="bullet"/>
      <w:pStyle w:val="16"/>
      <w:lvlText w:val=""/>
      <w:lvlJc w:val="left"/>
      <w:pPr>
        <w:tabs>
          <w:tab w:val="num" w:pos="0"/>
        </w:tabs>
        <w:ind w:left="720" w:hanging="360"/>
      </w:pPr>
      <w:rPr>
        <w:rFonts w:ascii="Wingdings" w:hAnsi="Wingdings" w:cs="Wingdings"/>
      </w:rPr>
    </w:lvl>
  </w:abstractNum>
  <w:abstractNum w:abstractNumId="37" w15:restartNumberingAfterBreak="0">
    <w:nsid w:val="00000026"/>
    <w:multiLevelType w:val="multilevel"/>
    <w:tmpl w:val="00000026"/>
    <w:name w:val="WW8Num38"/>
    <w:lvl w:ilvl="0">
      <w:start w:val="1"/>
      <w:numFmt w:val="decimal"/>
      <w:pStyle w:val="30"/>
      <w:lvlText w:val="%1."/>
      <w:lvlJc w:val="left"/>
      <w:pPr>
        <w:tabs>
          <w:tab w:val="num" w:pos="1080"/>
        </w:tabs>
        <w:ind w:left="1080" w:hanging="360"/>
      </w:pPr>
    </w:lvl>
    <w:lvl w:ilvl="1">
      <w:numFmt w:val="bullet"/>
      <w:lvlText w:val="o"/>
      <w:lvlJc w:val="left"/>
      <w:pPr>
        <w:tabs>
          <w:tab w:val="num" w:pos="1800"/>
        </w:tabs>
        <w:ind w:left="1800" w:hanging="360"/>
      </w:pPr>
      <w:rPr>
        <w:rFonts w:ascii="Courier New" w:hAnsi="Courier New" w:cs="Courier New"/>
      </w:rPr>
    </w:lvl>
    <w:lvl w:ilvl="2">
      <w:numFmt w:val="bullet"/>
      <w:lvlText w:val=""/>
      <w:lvlJc w:val="left"/>
      <w:pPr>
        <w:tabs>
          <w:tab w:val="num" w:pos="2520"/>
        </w:tabs>
        <w:ind w:left="2520" w:hanging="360"/>
      </w:pPr>
      <w:rPr>
        <w:rFonts w:ascii="Wingdings" w:hAnsi="Wingdings" w:cs="Times New Roman"/>
      </w:rPr>
    </w:lvl>
    <w:lvl w:ilvl="3">
      <w:numFmt w:val="bullet"/>
      <w:lvlText w:val=""/>
      <w:lvlJc w:val="left"/>
      <w:pPr>
        <w:tabs>
          <w:tab w:val="num" w:pos="3240"/>
        </w:tabs>
        <w:ind w:left="3240" w:hanging="360"/>
      </w:pPr>
      <w:rPr>
        <w:rFonts w:ascii="Symbol" w:hAnsi="Symbol" w:cs="Times New Roman"/>
      </w:rPr>
    </w:lvl>
    <w:lvl w:ilvl="4">
      <w:numFmt w:val="bullet"/>
      <w:lvlText w:val="o"/>
      <w:lvlJc w:val="left"/>
      <w:pPr>
        <w:tabs>
          <w:tab w:val="num" w:pos="3960"/>
        </w:tabs>
        <w:ind w:left="3960" w:hanging="360"/>
      </w:pPr>
      <w:rPr>
        <w:rFonts w:ascii="Courier New" w:hAnsi="Courier New" w:cs="Courier New"/>
      </w:rPr>
    </w:lvl>
    <w:lvl w:ilvl="5">
      <w:numFmt w:val="bullet"/>
      <w:lvlText w:val=""/>
      <w:lvlJc w:val="left"/>
      <w:pPr>
        <w:tabs>
          <w:tab w:val="num" w:pos="4680"/>
        </w:tabs>
        <w:ind w:left="4680" w:hanging="360"/>
      </w:pPr>
      <w:rPr>
        <w:rFonts w:ascii="Wingdings" w:hAnsi="Wingdings" w:cs="Times New Roman"/>
      </w:rPr>
    </w:lvl>
    <w:lvl w:ilvl="6">
      <w:numFmt w:val="bullet"/>
      <w:lvlText w:val=""/>
      <w:lvlJc w:val="left"/>
      <w:pPr>
        <w:tabs>
          <w:tab w:val="num" w:pos="5400"/>
        </w:tabs>
        <w:ind w:left="5400" w:hanging="360"/>
      </w:pPr>
      <w:rPr>
        <w:rFonts w:ascii="Symbol" w:hAnsi="Symbol" w:cs="Times New Roman"/>
      </w:rPr>
    </w:lvl>
    <w:lvl w:ilvl="7">
      <w:numFmt w:val="bullet"/>
      <w:lvlText w:val="o"/>
      <w:lvlJc w:val="left"/>
      <w:pPr>
        <w:tabs>
          <w:tab w:val="num" w:pos="6120"/>
        </w:tabs>
        <w:ind w:left="6120" w:hanging="360"/>
      </w:pPr>
      <w:rPr>
        <w:rFonts w:ascii="Courier New" w:hAnsi="Courier New" w:cs="Courier New"/>
      </w:rPr>
    </w:lvl>
    <w:lvl w:ilvl="8">
      <w:numFmt w:val="bullet"/>
      <w:lvlText w:val=""/>
      <w:lvlJc w:val="left"/>
      <w:pPr>
        <w:tabs>
          <w:tab w:val="num" w:pos="6840"/>
        </w:tabs>
        <w:ind w:left="6840" w:hanging="360"/>
      </w:pPr>
      <w:rPr>
        <w:rFonts w:ascii="Wingdings" w:hAnsi="Wingdings" w:cs="Times New Roman"/>
      </w:rPr>
    </w:lvl>
  </w:abstractNum>
  <w:abstractNum w:abstractNumId="38" w15:restartNumberingAfterBreak="0">
    <w:nsid w:val="0EF34136"/>
    <w:multiLevelType w:val="multilevel"/>
    <w:tmpl w:val="D018A6CE"/>
    <w:lvl w:ilvl="0">
      <w:start w:val="5"/>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0F6F51E2"/>
    <w:multiLevelType w:val="multilevel"/>
    <w:tmpl w:val="ED3E2758"/>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825"/>
        </w:tabs>
        <w:ind w:left="825" w:hanging="465"/>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40" w15:restartNumberingAfterBreak="0">
    <w:nsid w:val="1C80032B"/>
    <w:multiLevelType w:val="hybridMultilevel"/>
    <w:tmpl w:val="3BC8CFA6"/>
    <w:lvl w:ilvl="0" w:tplc="B2783EE8">
      <w:start w:val="1"/>
      <w:numFmt w:val="decimal"/>
      <w:lvlText w:val="%1."/>
      <w:lvlJc w:val="left"/>
      <w:pPr>
        <w:ind w:left="394" w:hanging="360"/>
      </w:pPr>
      <w:rPr>
        <w:rFonts w:hint="default"/>
      </w:rPr>
    </w:lvl>
    <w:lvl w:ilvl="1" w:tplc="D28A95CE">
      <w:start w:val="1"/>
      <w:numFmt w:val="lowerLetter"/>
      <w:lvlText w:val="%2."/>
      <w:lvlJc w:val="left"/>
      <w:pPr>
        <w:ind w:left="1114" w:hanging="360"/>
      </w:pPr>
    </w:lvl>
    <w:lvl w:ilvl="2" w:tplc="9CD2CFA4">
      <w:start w:val="1"/>
      <w:numFmt w:val="lowerRoman"/>
      <w:lvlText w:val="%3."/>
      <w:lvlJc w:val="right"/>
      <w:pPr>
        <w:ind w:left="1834" w:hanging="180"/>
      </w:pPr>
    </w:lvl>
    <w:lvl w:ilvl="3" w:tplc="8076D12E">
      <w:start w:val="1"/>
      <w:numFmt w:val="decimal"/>
      <w:lvlText w:val="%4."/>
      <w:lvlJc w:val="left"/>
      <w:pPr>
        <w:ind w:left="2554" w:hanging="360"/>
      </w:pPr>
    </w:lvl>
    <w:lvl w:ilvl="4" w:tplc="64FC9ACC">
      <w:start w:val="1"/>
      <w:numFmt w:val="lowerLetter"/>
      <w:lvlText w:val="%5."/>
      <w:lvlJc w:val="left"/>
      <w:pPr>
        <w:ind w:left="3274" w:hanging="360"/>
      </w:pPr>
    </w:lvl>
    <w:lvl w:ilvl="5" w:tplc="2FC0498A">
      <w:start w:val="1"/>
      <w:numFmt w:val="lowerRoman"/>
      <w:lvlText w:val="%6."/>
      <w:lvlJc w:val="right"/>
      <w:pPr>
        <w:ind w:left="3994" w:hanging="180"/>
      </w:pPr>
    </w:lvl>
    <w:lvl w:ilvl="6" w:tplc="81A2B130">
      <w:start w:val="1"/>
      <w:numFmt w:val="decimal"/>
      <w:lvlText w:val="%7."/>
      <w:lvlJc w:val="left"/>
      <w:pPr>
        <w:ind w:left="4714" w:hanging="360"/>
      </w:pPr>
    </w:lvl>
    <w:lvl w:ilvl="7" w:tplc="ED7666F6">
      <w:start w:val="1"/>
      <w:numFmt w:val="lowerLetter"/>
      <w:lvlText w:val="%8."/>
      <w:lvlJc w:val="left"/>
      <w:pPr>
        <w:ind w:left="5434" w:hanging="360"/>
      </w:pPr>
    </w:lvl>
    <w:lvl w:ilvl="8" w:tplc="5CDA9082">
      <w:start w:val="1"/>
      <w:numFmt w:val="lowerRoman"/>
      <w:lvlText w:val="%9."/>
      <w:lvlJc w:val="right"/>
      <w:pPr>
        <w:ind w:left="6154" w:hanging="180"/>
      </w:pPr>
    </w:lvl>
  </w:abstractNum>
  <w:abstractNum w:abstractNumId="41" w15:restartNumberingAfterBreak="0">
    <w:nsid w:val="2088449E"/>
    <w:multiLevelType w:val="hybridMultilevel"/>
    <w:tmpl w:val="3BC8CFA6"/>
    <w:lvl w:ilvl="0" w:tplc="B2783EE8">
      <w:start w:val="1"/>
      <w:numFmt w:val="decimal"/>
      <w:lvlText w:val="%1."/>
      <w:lvlJc w:val="left"/>
      <w:pPr>
        <w:ind w:left="394" w:hanging="360"/>
      </w:pPr>
      <w:rPr>
        <w:rFonts w:hint="default"/>
      </w:rPr>
    </w:lvl>
    <w:lvl w:ilvl="1" w:tplc="D28A95CE">
      <w:start w:val="1"/>
      <w:numFmt w:val="lowerLetter"/>
      <w:lvlText w:val="%2."/>
      <w:lvlJc w:val="left"/>
      <w:pPr>
        <w:ind w:left="1114" w:hanging="360"/>
      </w:pPr>
    </w:lvl>
    <w:lvl w:ilvl="2" w:tplc="9CD2CFA4">
      <w:start w:val="1"/>
      <w:numFmt w:val="lowerRoman"/>
      <w:lvlText w:val="%3."/>
      <w:lvlJc w:val="right"/>
      <w:pPr>
        <w:ind w:left="1834" w:hanging="180"/>
      </w:pPr>
    </w:lvl>
    <w:lvl w:ilvl="3" w:tplc="8076D12E">
      <w:start w:val="1"/>
      <w:numFmt w:val="decimal"/>
      <w:lvlText w:val="%4."/>
      <w:lvlJc w:val="left"/>
      <w:pPr>
        <w:ind w:left="2554" w:hanging="360"/>
      </w:pPr>
    </w:lvl>
    <w:lvl w:ilvl="4" w:tplc="64FC9ACC">
      <w:start w:val="1"/>
      <w:numFmt w:val="lowerLetter"/>
      <w:lvlText w:val="%5."/>
      <w:lvlJc w:val="left"/>
      <w:pPr>
        <w:ind w:left="3274" w:hanging="360"/>
      </w:pPr>
    </w:lvl>
    <w:lvl w:ilvl="5" w:tplc="2FC0498A">
      <w:start w:val="1"/>
      <w:numFmt w:val="lowerRoman"/>
      <w:lvlText w:val="%6."/>
      <w:lvlJc w:val="right"/>
      <w:pPr>
        <w:ind w:left="3994" w:hanging="180"/>
      </w:pPr>
    </w:lvl>
    <w:lvl w:ilvl="6" w:tplc="81A2B130">
      <w:start w:val="1"/>
      <w:numFmt w:val="decimal"/>
      <w:lvlText w:val="%7."/>
      <w:lvlJc w:val="left"/>
      <w:pPr>
        <w:ind w:left="4714" w:hanging="360"/>
      </w:pPr>
    </w:lvl>
    <w:lvl w:ilvl="7" w:tplc="ED7666F6">
      <w:start w:val="1"/>
      <w:numFmt w:val="lowerLetter"/>
      <w:lvlText w:val="%8."/>
      <w:lvlJc w:val="left"/>
      <w:pPr>
        <w:ind w:left="5434" w:hanging="360"/>
      </w:pPr>
    </w:lvl>
    <w:lvl w:ilvl="8" w:tplc="5CDA9082">
      <w:start w:val="1"/>
      <w:numFmt w:val="lowerRoman"/>
      <w:lvlText w:val="%9."/>
      <w:lvlJc w:val="right"/>
      <w:pPr>
        <w:ind w:left="6154" w:hanging="180"/>
      </w:pPr>
    </w:lvl>
  </w:abstractNum>
  <w:abstractNum w:abstractNumId="42" w15:restartNumberingAfterBreak="0">
    <w:nsid w:val="30DB70E9"/>
    <w:multiLevelType w:val="multilevel"/>
    <w:tmpl w:val="B192E396"/>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312A431C"/>
    <w:multiLevelType w:val="hybridMultilevel"/>
    <w:tmpl w:val="3BC8CFA6"/>
    <w:lvl w:ilvl="0" w:tplc="B2783EE8">
      <w:start w:val="1"/>
      <w:numFmt w:val="decimal"/>
      <w:lvlText w:val="%1."/>
      <w:lvlJc w:val="left"/>
      <w:pPr>
        <w:ind w:left="394" w:hanging="360"/>
      </w:pPr>
      <w:rPr>
        <w:rFonts w:hint="default"/>
      </w:rPr>
    </w:lvl>
    <w:lvl w:ilvl="1" w:tplc="D28A95CE">
      <w:start w:val="1"/>
      <w:numFmt w:val="lowerLetter"/>
      <w:lvlText w:val="%2."/>
      <w:lvlJc w:val="left"/>
      <w:pPr>
        <w:ind w:left="1114" w:hanging="360"/>
      </w:pPr>
    </w:lvl>
    <w:lvl w:ilvl="2" w:tplc="9CD2CFA4">
      <w:start w:val="1"/>
      <w:numFmt w:val="lowerRoman"/>
      <w:lvlText w:val="%3."/>
      <w:lvlJc w:val="right"/>
      <w:pPr>
        <w:ind w:left="1834" w:hanging="180"/>
      </w:pPr>
    </w:lvl>
    <w:lvl w:ilvl="3" w:tplc="8076D12E">
      <w:start w:val="1"/>
      <w:numFmt w:val="decimal"/>
      <w:lvlText w:val="%4."/>
      <w:lvlJc w:val="left"/>
      <w:pPr>
        <w:ind w:left="2554" w:hanging="360"/>
      </w:pPr>
    </w:lvl>
    <w:lvl w:ilvl="4" w:tplc="64FC9ACC">
      <w:start w:val="1"/>
      <w:numFmt w:val="lowerLetter"/>
      <w:lvlText w:val="%5."/>
      <w:lvlJc w:val="left"/>
      <w:pPr>
        <w:ind w:left="3274" w:hanging="360"/>
      </w:pPr>
    </w:lvl>
    <w:lvl w:ilvl="5" w:tplc="2FC0498A">
      <w:start w:val="1"/>
      <w:numFmt w:val="lowerRoman"/>
      <w:lvlText w:val="%6."/>
      <w:lvlJc w:val="right"/>
      <w:pPr>
        <w:ind w:left="3994" w:hanging="180"/>
      </w:pPr>
    </w:lvl>
    <w:lvl w:ilvl="6" w:tplc="81A2B130">
      <w:start w:val="1"/>
      <w:numFmt w:val="decimal"/>
      <w:lvlText w:val="%7."/>
      <w:lvlJc w:val="left"/>
      <w:pPr>
        <w:ind w:left="4714" w:hanging="360"/>
      </w:pPr>
    </w:lvl>
    <w:lvl w:ilvl="7" w:tplc="ED7666F6">
      <w:start w:val="1"/>
      <w:numFmt w:val="lowerLetter"/>
      <w:lvlText w:val="%8."/>
      <w:lvlJc w:val="left"/>
      <w:pPr>
        <w:ind w:left="5434" w:hanging="360"/>
      </w:pPr>
    </w:lvl>
    <w:lvl w:ilvl="8" w:tplc="5CDA9082">
      <w:start w:val="1"/>
      <w:numFmt w:val="lowerRoman"/>
      <w:lvlText w:val="%9."/>
      <w:lvlJc w:val="right"/>
      <w:pPr>
        <w:ind w:left="6154" w:hanging="180"/>
      </w:pPr>
    </w:lvl>
  </w:abstractNum>
  <w:abstractNum w:abstractNumId="44" w15:restartNumberingAfterBreak="0">
    <w:nsid w:val="38B818AD"/>
    <w:multiLevelType w:val="multilevel"/>
    <w:tmpl w:val="B7886108"/>
    <w:lvl w:ilvl="0">
      <w:start w:val="8"/>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5" w15:restartNumberingAfterBreak="0">
    <w:nsid w:val="45370A74"/>
    <w:multiLevelType w:val="multilevel"/>
    <w:tmpl w:val="4D762BA4"/>
    <w:lvl w:ilvl="0">
      <w:start w:val="7"/>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6" w15:restartNumberingAfterBreak="0">
    <w:nsid w:val="786A3F49"/>
    <w:multiLevelType w:val="multilevel"/>
    <w:tmpl w:val="E6C83592"/>
    <w:lvl w:ilvl="0">
      <w:start w:val="1"/>
      <w:numFmt w:val="upperRoman"/>
      <w:pStyle w:val="a5"/>
      <w:lvlText w:val="РАЗДЕЛ %1."/>
      <w:lvlJc w:val="center"/>
      <w:pPr>
        <w:ind w:left="0" w:firstLine="0"/>
      </w:pPr>
      <w:rPr>
        <w:rFonts w:ascii="Times New Roman" w:hAnsi="Times New Roman" w:cs="Times New Roman" w:hint="default"/>
        <w:b/>
        <w:bCs w:val="0"/>
        <w:i w:val="0"/>
        <w:iCs w:val="0"/>
        <w:caps w:val="0"/>
        <w:smallCaps w:val="0"/>
        <w:strike w:val="0"/>
        <w:dstrike w:val="0"/>
        <w:noProof w:val="0"/>
        <w:vanish w:val="0"/>
        <w:webHidden w:val="0"/>
        <w:color w:val="000000"/>
        <w:spacing w:val="0"/>
        <w:kern w:val="0"/>
        <w:position w:val="0"/>
        <w:sz w:val="24"/>
        <w:u w:val="none"/>
        <w:effect w:val="none"/>
        <w:vertAlign w:val="baseline"/>
        <w:em w:val="none"/>
        <w:specVanish w:val="0"/>
      </w:rPr>
    </w:lvl>
    <w:lvl w:ilvl="1">
      <w:start w:val="1"/>
      <w:numFmt w:val="decimal"/>
      <w:lvlRestart w:val="0"/>
      <w:pStyle w:val="RUS1"/>
      <w:lvlText w:val="%2."/>
      <w:lvlJc w:val="left"/>
      <w:pPr>
        <w:ind w:left="0" w:firstLine="0"/>
      </w:pPr>
      <w:rPr>
        <w:rFonts w:ascii="Times New Roman" w:hAnsi="Times New Roman" w:cs="Times New Roman" w:hint="default"/>
        <w:b/>
        <w:bCs w:val="0"/>
        <w:i w:val="0"/>
        <w:iCs w:val="0"/>
        <w:caps w:val="0"/>
        <w:smallCaps w:val="0"/>
        <w:strike w:val="0"/>
        <w:dstrike w:val="0"/>
        <w:noProof w:val="0"/>
        <w:vanish w:val="0"/>
        <w:webHidden w:val="0"/>
        <w:color w:val="000000"/>
        <w:spacing w:val="0"/>
        <w:kern w:val="0"/>
        <w:position w:val="0"/>
        <w:sz w:val="24"/>
        <w:u w:val="none"/>
        <w:effect w:val="none"/>
        <w:vertAlign w:val="baseline"/>
        <w:em w:val="none"/>
        <w:specVanish w:val="0"/>
      </w:rPr>
    </w:lvl>
    <w:lvl w:ilvl="2">
      <w:start w:val="1"/>
      <w:numFmt w:val="decimal"/>
      <w:pStyle w:val="RUS11"/>
      <w:lvlText w:val="%2.%3."/>
      <w:lvlJc w:val="left"/>
      <w:pPr>
        <w:ind w:left="1" w:firstLine="567"/>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sz w:val="24"/>
        <w:u w:val="none"/>
        <w:effect w:val="none"/>
        <w:vertAlign w:val="baseline"/>
        <w:em w:val="none"/>
        <w:specVanish w:val="0"/>
      </w:rPr>
    </w:lvl>
    <w:lvl w:ilvl="3">
      <w:start w:val="1"/>
      <w:numFmt w:val="decimal"/>
      <w:pStyle w:val="RUS111"/>
      <w:lvlText w:val="%2.%3.%4."/>
      <w:lvlJc w:val="left"/>
      <w:pPr>
        <w:ind w:left="0" w:firstLine="567"/>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sz w:val="24"/>
        <w:u w:val="none"/>
        <w:effect w:val="none"/>
        <w:vertAlign w:val="baseline"/>
        <w:em w:val="none"/>
        <w:specVanish w:val="0"/>
      </w:rPr>
    </w:lvl>
    <w:lvl w:ilvl="4">
      <w:start w:val="1"/>
      <w:numFmt w:val="decimal"/>
      <w:pStyle w:val="RUS10"/>
      <w:lvlText w:val="(%5)"/>
      <w:lvlJc w:val="left"/>
      <w:pPr>
        <w:ind w:left="0" w:firstLine="992"/>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5">
      <w:start w:val="1"/>
      <w:numFmt w:val="russianLower"/>
      <w:pStyle w:val="RUSa"/>
      <w:lvlText w:val="(%6)"/>
      <w:lvlJc w:val="left"/>
      <w:pPr>
        <w:ind w:left="0" w:firstLine="992"/>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6">
      <w:start w:val="1"/>
      <w:numFmt w:val="bullet"/>
      <w:lvlText w:val=""/>
      <w:lvlJc w:val="left"/>
      <w:pPr>
        <w:tabs>
          <w:tab w:val="num" w:pos="6237"/>
        </w:tabs>
        <w:ind w:left="0" w:firstLine="992"/>
      </w:pPr>
      <w:rPr>
        <w:rFonts w:ascii="Symbol" w:hAnsi="Symbol" w:hint="default"/>
        <w:b w:val="0"/>
        <w:i w:val="0"/>
        <w:sz w:val="22"/>
      </w:rPr>
    </w:lvl>
    <w:lvl w:ilvl="7">
      <w:start w:val="1"/>
      <w:numFmt w:val="none"/>
      <w:lvlText w:val=""/>
      <w:lvlJc w:val="left"/>
      <w:pPr>
        <w:ind w:left="0" w:firstLine="567"/>
      </w:pPr>
      <w:rPr>
        <w:rFonts w:ascii="Times New Roman" w:hAnsi="Times New Roman" w:cs="Times New Roman" w:hint="default"/>
        <w:b w:val="0"/>
        <w:i w:val="0"/>
        <w:sz w:val="22"/>
      </w:rPr>
    </w:lvl>
    <w:lvl w:ilvl="8">
      <w:start w:val="1"/>
      <w:numFmt w:val="none"/>
      <w:lvlText w:val=""/>
      <w:lvlJc w:val="left"/>
      <w:pPr>
        <w:ind w:left="0" w:firstLine="0"/>
      </w:pPr>
      <w:rPr>
        <w:rFonts w:ascii="Times New Roman" w:hAnsi="Times New Roman" w:cs="Times New Roman" w:hint="default"/>
        <w:b w:val="0"/>
        <w:i w:val="0"/>
        <w:sz w:val="22"/>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9"/>
  </w:num>
  <w:num w:numId="40">
    <w:abstractNumId w:val="46"/>
  </w:num>
  <w:num w:numId="41">
    <w:abstractNumId w:val="42"/>
  </w:num>
  <w:num w:numId="42">
    <w:abstractNumId w:val="45"/>
  </w:num>
  <w:num w:numId="43">
    <w:abstractNumId w:val="38"/>
  </w:num>
  <w:num w:numId="44">
    <w:abstractNumId w:val="44"/>
  </w:num>
  <w:num w:numId="45">
    <w:abstractNumId w:val="41"/>
  </w:num>
  <w:num w:numId="46">
    <w:abstractNumId w:val="40"/>
  </w:num>
  <w:num w:numId="47">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6"/>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058F"/>
    <w:rsid w:val="0001335C"/>
    <w:rsid w:val="00015BE2"/>
    <w:rsid w:val="00017D7F"/>
    <w:rsid w:val="00020B30"/>
    <w:rsid w:val="00022E77"/>
    <w:rsid w:val="000305F8"/>
    <w:rsid w:val="00044479"/>
    <w:rsid w:val="00044B9C"/>
    <w:rsid w:val="00045491"/>
    <w:rsid w:val="00047459"/>
    <w:rsid w:val="0005049B"/>
    <w:rsid w:val="0006656E"/>
    <w:rsid w:val="00071075"/>
    <w:rsid w:val="00074C3A"/>
    <w:rsid w:val="00080BF4"/>
    <w:rsid w:val="0008280C"/>
    <w:rsid w:val="0008326D"/>
    <w:rsid w:val="00090580"/>
    <w:rsid w:val="00091AD5"/>
    <w:rsid w:val="00091D97"/>
    <w:rsid w:val="00092439"/>
    <w:rsid w:val="0009763E"/>
    <w:rsid w:val="00097E89"/>
    <w:rsid w:val="000B1AB6"/>
    <w:rsid w:val="000B7B38"/>
    <w:rsid w:val="000C1342"/>
    <w:rsid w:val="000C27A1"/>
    <w:rsid w:val="000C7258"/>
    <w:rsid w:val="000D3C4E"/>
    <w:rsid w:val="000E0609"/>
    <w:rsid w:val="000E2C4F"/>
    <w:rsid w:val="000F1DA3"/>
    <w:rsid w:val="00100462"/>
    <w:rsid w:val="00100987"/>
    <w:rsid w:val="001012EA"/>
    <w:rsid w:val="001012ED"/>
    <w:rsid w:val="00103287"/>
    <w:rsid w:val="00107F02"/>
    <w:rsid w:val="00111A93"/>
    <w:rsid w:val="00121EFA"/>
    <w:rsid w:val="00125562"/>
    <w:rsid w:val="0012592B"/>
    <w:rsid w:val="0013267E"/>
    <w:rsid w:val="00137DDF"/>
    <w:rsid w:val="00145EF1"/>
    <w:rsid w:val="00152B80"/>
    <w:rsid w:val="0015506E"/>
    <w:rsid w:val="00157301"/>
    <w:rsid w:val="00157BD6"/>
    <w:rsid w:val="0016048F"/>
    <w:rsid w:val="0016390B"/>
    <w:rsid w:val="00172A1F"/>
    <w:rsid w:val="00180716"/>
    <w:rsid w:val="00186882"/>
    <w:rsid w:val="00195CEB"/>
    <w:rsid w:val="00196464"/>
    <w:rsid w:val="001B5C20"/>
    <w:rsid w:val="001C344D"/>
    <w:rsid w:val="001C5219"/>
    <w:rsid w:val="001F0C1C"/>
    <w:rsid w:val="001F293E"/>
    <w:rsid w:val="00205A32"/>
    <w:rsid w:val="00212558"/>
    <w:rsid w:val="00213363"/>
    <w:rsid w:val="00216EB7"/>
    <w:rsid w:val="0022083E"/>
    <w:rsid w:val="002272E9"/>
    <w:rsid w:val="00231136"/>
    <w:rsid w:val="00233BA0"/>
    <w:rsid w:val="0024342E"/>
    <w:rsid w:val="00243E3F"/>
    <w:rsid w:val="00246E99"/>
    <w:rsid w:val="0024764A"/>
    <w:rsid w:val="002521BB"/>
    <w:rsid w:val="002627BB"/>
    <w:rsid w:val="0026712D"/>
    <w:rsid w:val="00284537"/>
    <w:rsid w:val="002A054C"/>
    <w:rsid w:val="002B68C6"/>
    <w:rsid w:val="002C0633"/>
    <w:rsid w:val="002C134D"/>
    <w:rsid w:val="002D6C77"/>
    <w:rsid w:val="002E3318"/>
    <w:rsid w:val="002F6868"/>
    <w:rsid w:val="00300C17"/>
    <w:rsid w:val="00302866"/>
    <w:rsid w:val="00304614"/>
    <w:rsid w:val="00304ADE"/>
    <w:rsid w:val="00310371"/>
    <w:rsid w:val="0031164E"/>
    <w:rsid w:val="00317305"/>
    <w:rsid w:val="0032288A"/>
    <w:rsid w:val="00327668"/>
    <w:rsid w:val="00333127"/>
    <w:rsid w:val="00350BE6"/>
    <w:rsid w:val="00353DD6"/>
    <w:rsid w:val="0035654C"/>
    <w:rsid w:val="003635D4"/>
    <w:rsid w:val="00387527"/>
    <w:rsid w:val="003A0004"/>
    <w:rsid w:val="003A0840"/>
    <w:rsid w:val="003C09AC"/>
    <w:rsid w:val="003C11C3"/>
    <w:rsid w:val="003C29A6"/>
    <w:rsid w:val="003E34FB"/>
    <w:rsid w:val="003F1927"/>
    <w:rsid w:val="004048DA"/>
    <w:rsid w:val="00404FBA"/>
    <w:rsid w:val="004101B1"/>
    <w:rsid w:val="00417617"/>
    <w:rsid w:val="00431CE7"/>
    <w:rsid w:val="00446043"/>
    <w:rsid w:val="0045466B"/>
    <w:rsid w:val="00460DDA"/>
    <w:rsid w:val="00462847"/>
    <w:rsid w:val="00463089"/>
    <w:rsid w:val="00487219"/>
    <w:rsid w:val="00487608"/>
    <w:rsid w:val="004943ED"/>
    <w:rsid w:val="004C5416"/>
    <w:rsid w:val="004D211E"/>
    <w:rsid w:val="004D4991"/>
    <w:rsid w:val="00506BC5"/>
    <w:rsid w:val="00507305"/>
    <w:rsid w:val="00516E61"/>
    <w:rsid w:val="0051730D"/>
    <w:rsid w:val="00534754"/>
    <w:rsid w:val="005370ED"/>
    <w:rsid w:val="0054427F"/>
    <w:rsid w:val="00545368"/>
    <w:rsid w:val="0054792D"/>
    <w:rsid w:val="00550BE5"/>
    <w:rsid w:val="00553A2B"/>
    <w:rsid w:val="00562DD0"/>
    <w:rsid w:val="005669D7"/>
    <w:rsid w:val="00582888"/>
    <w:rsid w:val="005838D9"/>
    <w:rsid w:val="005976BF"/>
    <w:rsid w:val="005B2A74"/>
    <w:rsid w:val="005C4BCD"/>
    <w:rsid w:val="005C5EE8"/>
    <w:rsid w:val="005D4045"/>
    <w:rsid w:val="005E167D"/>
    <w:rsid w:val="005E4759"/>
    <w:rsid w:val="005E5EA6"/>
    <w:rsid w:val="005E65C3"/>
    <w:rsid w:val="005E7C41"/>
    <w:rsid w:val="005F05F9"/>
    <w:rsid w:val="005F48D7"/>
    <w:rsid w:val="005F6283"/>
    <w:rsid w:val="006119F9"/>
    <w:rsid w:val="00631AAD"/>
    <w:rsid w:val="00643CE9"/>
    <w:rsid w:val="00644E4C"/>
    <w:rsid w:val="00645AD1"/>
    <w:rsid w:val="00653649"/>
    <w:rsid w:val="00657A86"/>
    <w:rsid w:val="00662565"/>
    <w:rsid w:val="00666368"/>
    <w:rsid w:val="0067008B"/>
    <w:rsid w:val="0068014A"/>
    <w:rsid w:val="00694F82"/>
    <w:rsid w:val="00697413"/>
    <w:rsid w:val="006A0BB8"/>
    <w:rsid w:val="006A5626"/>
    <w:rsid w:val="006A60AB"/>
    <w:rsid w:val="006B2650"/>
    <w:rsid w:val="006C2551"/>
    <w:rsid w:val="006D1673"/>
    <w:rsid w:val="006D3AE1"/>
    <w:rsid w:val="006D46EF"/>
    <w:rsid w:val="006E606E"/>
    <w:rsid w:val="006F26D6"/>
    <w:rsid w:val="00701FAB"/>
    <w:rsid w:val="007139C9"/>
    <w:rsid w:val="007173CF"/>
    <w:rsid w:val="007217DA"/>
    <w:rsid w:val="00725B43"/>
    <w:rsid w:val="00730713"/>
    <w:rsid w:val="007330B3"/>
    <w:rsid w:val="00735E00"/>
    <w:rsid w:val="00736B8B"/>
    <w:rsid w:val="007516BE"/>
    <w:rsid w:val="00754197"/>
    <w:rsid w:val="00757892"/>
    <w:rsid w:val="007677BF"/>
    <w:rsid w:val="00780D44"/>
    <w:rsid w:val="00782FE7"/>
    <w:rsid w:val="00783A79"/>
    <w:rsid w:val="00793E53"/>
    <w:rsid w:val="00796E45"/>
    <w:rsid w:val="007A1D67"/>
    <w:rsid w:val="007A1E57"/>
    <w:rsid w:val="007A45CA"/>
    <w:rsid w:val="007A4CE3"/>
    <w:rsid w:val="007A7C08"/>
    <w:rsid w:val="007B218F"/>
    <w:rsid w:val="007B2552"/>
    <w:rsid w:val="007C2E87"/>
    <w:rsid w:val="007C5320"/>
    <w:rsid w:val="007C78E9"/>
    <w:rsid w:val="007E3B0D"/>
    <w:rsid w:val="007E4508"/>
    <w:rsid w:val="007E4948"/>
    <w:rsid w:val="007E59AB"/>
    <w:rsid w:val="007E699D"/>
    <w:rsid w:val="007F561E"/>
    <w:rsid w:val="007F6666"/>
    <w:rsid w:val="007F7994"/>
    <w:rsid w:val="008001DA"/>
    <w:rsid w:val="00801F71"/>
    <w:rsid w:val="00813CA1"/>
    <w:rsid w:val="008206A3"/>
    <w:rsid w:val="00830E2B"/>
    <w:rsid w:val="00832A7B"/>
    <w:rsid w:val="00836FED"/>
    <w:rsid w:val="008507C0"/>
    <w:rsid w:val="00853D68"/>
    <w:rsid w:val="008616E3"/>
    <w:rsid w:val="00861BE6"/>
    <w:rsid w:val="00870BCE"/>
    <w:rsid w:val="00881BC7"/>
    <w:rsid w:val="008921BF"/>
    <w:rsid w:val="0089735A"/>
    <w:rsid w:val="008A5128"/>
    <w:rsid w:val="008B0A6D"/>
    <w:rsid w:val="008C058F"/>
    <w:rsid w:val="008C18CB"/>
    <w:rsid w:val="008E6FD3"/>
    <w:rsid w:val="008F06C8"/>
    <w:rsid w:val="008F0B37"/>
    <w:rsid w:val="0092192C"/>
    <w:rsid w:val="00922B74"/>
    <w:rsid w:val="009259D9"/>
    <w:rsid w:val="00927A37"/>
    <w:rsid w:val="00935BC3"/>
    <w:rsid w:val="00937859"/>
    <w:rsid w:val="009432B3"/>
    <w:rsid w:val="009447FE"/>
    <w:rsid w:val="00944B05"/>
    <w:rsid w:val="00951CF9"/>
    <w:rsid w:val="00952DE9"/>
    <w:rsid w:val="00956055"/>
    <w:rsid w:val="0096153C"/>
    <w:rsid w:val="009636F9"/>
    <w:rsid w:val="00967890"/>
    <w:rsid w:val="00970878"/>
    <w:rsid w:val="00971C45"/>
    <w:rsid w:val="00972081"/>
    <w:rsid w:val="00980AEE"/>
    <w:rsid w:val="009C0788"/>
    <w:rsid w:val="009D5EAC"/>
    <w:rsid w:val="009D68DF"/>
    <w:rsid w:val="009E0753"/>
    <w:rsid w:val="009E6071"/>
    <w:rsid w:val="009E7199"/>
    <w:rsid w:val="00A033B4"/>
    <w:rsid w:val="00A04385"/>
    <w:rsid w:val="00A11050"/>
    <w:rsid w:val="00A15DD8"/>
    <w:rsid w:val="00A20AD5"/>
    <w:rsid w:val="00A2380A"/>
    <w:rsid w:val="00A27D9B"/>
    <w:rsid w:val="00A32276"/>
    <w:rsid w:val="00A408E2"/>
    <w:rsid w:val="00A4402C"/>
    <w:rsid w:val="00A54A6F"/>
    <w:rsid w:val="00A7325C"/>
    <w:rsid w:val="00A759BE"/>
    <w:rsid w:val="00A87508"/>
    <w:rsid w:val="00A87C7B"/>
    <w:rsid w:val="00AA144E"/>
    <w:rsid w:val="00AA3202"/>
    <w:rsid w:val="00AA4E8B"/>
    <w:rsid w:val="00AB0A26"/>
    <w:rsid w:val="00AB12B1"/>
    <w:rsid w:val="00AB724D"/>
    <w:rsid w:val="00AC281E"/>
    <w:rsid w:val="00AD7D39"/>
    <w:rsid w:val="00AE0E75"/>
    <w:rsid w:val="00AE3981"/>
    <w:rsid w:val="00AE40F4"/>
    <w:rsid w:val="00AE5B9F"/>
    <w:rsid w:val="00AE5F61"/>
    <w:rsid w:val="00AF171D"/>
    <w:rsid w:val="00AF26D2"/>
    <w:rsid w:val="00AF5C6F"/>
    <w:rsid w:val="00B00EC6"/>
    <w:rsid w:val="00B147F5"/>
    <w:rsid w:val="00B14861"/>
    <w:rsid w:val="00B2360D"/>
    <w:rsid w:val="00B30712"/>
    <w:rsid w:val="00B504E3"/>
    <w:rsid w:val="00B53FBF"/>
    <w:rsid w:val="00B66530"/>
    <w:rsid w:val="00B71549"/>
    <w:rsid w:val="00B761D4"/>
    <w:rsid w:val="00B779DB"/>
    <w:rsid w:val="00B824AD"/>
    <w:rsid w:val="00BB44AF"/>
    <w:rsid w:val="00BE4971"/>
    <w:rsid w:val="00BF1347"/>
    <w:rsid w:val="00BF5FC7"/>
    <w:rsid w:val="00C36D90"/>
    <w:rsid w:val="00C403FD"/>
    <w:rsid w:val="00C441C0"/>
    <w:rsid w:val="00C50255"/>
    <w:rsid w:val="00C519E3"/>
    <w:rsid w:val="00C63C4B"/>
    <w:rsid w:val="00C761BB"/>
    <w:rsid w:val="00C77EFC"/>
    <w:rsid w:val="00C81A9C"/>
    <w:rsid w:val="00C84C34"/>
    <w:rsid w:val="00C85D93"/>
    <w:rsid w:val="00C85F30"/>
    <w:rsid w:val="00CA104B"/>
    <w:rsid w:val="00CB5E08"/>
    <w:rsid w:val="00CD2FC2"/>
    <w:rsid w:val="00CE1C21"/>
    <w:rsid w:val="00CF16D9"/>
    <w:rsid w:val="00CF25BA"/>
    <w:rsid w:val="00CF32E2"/>
    <w:rsid w:val="00CF46FC"/>
    <w:rsid w:val="00CF7C4F"/>
    <w:rsid w:val="00D036A4"/>
    <w:rsid w:val="00D05A00"/>
    <w:rsid w:val="00D17485"/>
    <w:rsid w:val="00D177B6"/>
    <w:rsid w:val="00D31583"/>
    <w:rsid w:val="00D35792"/>
    <w:rsid w:val="00D4633B"/>
    <w:rsid w:val="00D52799"/>
    <w:rsid w:val="00D573D2"/>
    <w:rsid w:val="00D62E4D"/>
    <w:rsid w:val="00D64873"/>
    <w:rsid w:val="00D76ADA"/>
    <w:rsid w:val="00D77525"/>
    <w:rsid w:val="00D82015"/>
    <w:rsid w:val="00D8639D"/>
    <w:rsid w:val="00D906F7"/>
    <w:rsid w:val="00D90F84"/>
    <w:rsid w:val="00D9629B"/>
    <w:rsid w:val="00DB701F"/>
    <w:rsid w:val="00DC4370"/>
    <w:rsid w:val="00DE0B4F"/>
    <w:rsid w:val="00DE29FC"/>
    <w:rsid w:val="00DF3AF3"/>
    <w:rsid w:val="00DF44CA"/>
    <w:rsid w:val="00E1340E"/>
    <w:rsid w:val="00E1654A"/>
    <w:rsid w:val="00E3331E"/>
    <w:rsid w:val="00E3542D"/>
    <w:rsid w:val="00E371FF"/>
    <w:rsid w:val="00E53974"/>
    <w:rsid w:val="00E53DD9"/>
    <w:rsid w:val="00E63C2A"/>
    <w:rsid w:val="00E64AFE"/>
    <w:rsid w:val="00E76966"/>
    <w:rsid w:val="00E862B9"/>
    <w:rsid w:val="00E9000D"/>
    <w:rsid w:val="00EA1ED8"/>
    <w:rsid w:val="00EB0308"/>
    <w:rsid w:val="00EB0DF6"/>
    <w:rsid w:val="00EB5AA8"/>
    <w:rsid w:val="00EC30A2"/>
    <w:rsid w:val="00EC45D7"/>
    <w:rsid w:val="00EC5875"/>
    <w:rsid w:val="00EC779E"/>
    <w:rsid w:val="00EC7D90"/>
    <w:rsid w:val="00EE3C31"/>
    <w:rsid w:val="00EF0F6B"/>
    <w:rsid w:val="00EF1BD3"/>
    <w:rsid w:val="00F01BFE"/>
    <w:rsid w:val="00F10809"/>
    <w:rsid w:val="00F17548"/>
    <w:rsid w:val="00F21D2D"/>
    <w:rsid w:val="00F23B7F"/>
    <w:rsid w:val="00F259E7"/>
    <w:rsid w:val="00F27C4A"/>
    <w:rsid w:val="00F37B86"/>
    <w:rsid w:val="00F44E3F"/>
    <w:rsid w:val="00F47372"/>
    <w:rsid w:val="00F56F46"/>
    <w:rsid w:val="00F607B1"/>
    <w:rsid w:val="00F63FFD"/>
    <w:rsid w:val="00F64F62"/>
    <w:rsid w:val="00F705F3"/>
    <w:rsid w:val="00F74D36"/>
    <w:rsid w:val="00F76EDA"/>
    <w:rsid w:val="00F7741A"/>
    <w:rsid w:val="00F83D56"/>
    <w:rsid w:val="00F910C2"/>
    <w:rsid w:val="00F97169"/>
    <w:rsid w:val="00FA063A"/>
    <w:rsid w:val="00FB52B2"/>
    <w:rsid w:val="00FC27DC"/>
    <w:rsid w:val="00FC3A37"/>
    <w:rsid w:val="00FD617E"/>
    <w:rsid w:val="00FD6CCE"/>
    <w:rsid w:val="00FE64DC"/>
    <w:rsid w:val="00FF3B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14755958"/>
  <w15:docId w15:val="{F995436C-368E-44D1-A69A-B53B92EE6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6">
    <w:name w:val="Normal"/>
    <w:qFormat/>
    <w:rsid w:val="00D05A00"/>
    <w:pPr>
      <w:suppressAutoHyphens/>
      <w:ind w:firstLine="709"/>
      <w:jc w:val="both"/>
    </w:pPr>
    <w:rPr>
      <w:rFonts w:eastAsia="Calibri"/>
      <w:sz w:val="28"/>
      <w:szCs w:val="22"/>
      <w:lang w:eastAsia="zh-CN"/>
    </w:rPr>
  </w:style>
  <w:style w:type="paragraph" w:styleId="17">
    <w:name w:val="heading 1"/>
    <w:basedOn w:val="a6"/>
    <w:next w:val="a6"/>
    <w:qFormat/>
    <w:rsid w:val="00D05A00"/>
    <w:pPr>
      <w:keepNext/>
      <w:spacing w:before="240" w:after="60"/>
      <w:outlineLvl w:val="0"/>
    </w:pPr>
    <w:rPr>
      <w:rFonts w:ascii="Cambria" w:eastAsia="Times New Roman" w:hAnsi="Cambria"/>
      <w:b/>
      <w:bCs/>
      <w:kern w:val="1"/>
      <w:sz w:val="32"/>
      <w:szCs w:val="32"/>
    </w:rPr>
  </w:style>
  <w:style w:type="paragraph" w:styleId="26">
    <w:name w:val="heading 2"/>
    <w:basedOn w:val="a6"/>
    <w:next w:val="a6"/>
    <w:qFormat/>
    <w:rsid w:val="00D05A00"/>
    <w:pPr>
      <w:keepNext/>
      <w:keepLines/>
      <w:spacing w:before="200"/>
      <w:outlineLvl w:val="1"/>
    </w:pPr>
    <w:rPr>
      <w:rFonts w:ascii="Cambria" w:eastAsia="Times New Roman" w:hAnsi="Cambria" w:cs="Cambria"/>
      <w:b/>
      <w:bCs/>
      <w:color w:val="4F81BD"/>
      <w:sz w:val="26"/>
      <w:szCs w:val="26"/>
    </w:rPr>
  </w:style>
  <w:style w:type="paragraph" w:styleId="31">
    <w:name w:val="heading 3"/>
    <w:basedOn w:val="a6"/>
    <w:next w:val="a6"/>
    <w:qFormat/>
    <w:rsid w:val="00D05A00"/>
    <w:pPr>
      <w:keepNext/>
      <w:ind w:firstLine="0"/>
      <w:jc w:val="left"/>
      <w:outlineLvl w:val="2"/>
    </w:pPr>
    <w:rPr>
      <w:rFonts w:eastAsia="Times New Roman"/>
      <w:b/>
      <w:szCs w:val="20"/>
    </w:rPr>
  </w:style>
  <w:style w:type="paragraph" w:styleId="40">
    <w:name w:val="heading 4"/>
    <w:basedOn w:val="a6"/>
    <w:next w:val="a6"/>
    <w:qFormat/>
    <w:rsid w:val="00D05A00"/>
    <w:pPr>
      <w:keepNext/>
      <w:spacing w:before="240" w:after="60"/>
      <w:ind w:firstLine="0"/>
      <w:jc w:val="left"/>
      <w:outlineLvl w:val="3"/>
    </w:pPr>
    <w:rPr>
      <w:rFonts w:eastAsia="Times New Roman"/>
      <w:b/>
      <w:bCs/>
      <w:szCs w:val="28"/>
    </w:rPr>
  </w:style>
  <w:style w:type="paragraph" w:styleId="5">
    <w:name w:val="heading 5"/>
    <w:basedOn w:val="a6"/>
    <w:next w:val="a6"/>
    <w:qFormat/>
    <w:rsid w:val="00D05A00"/>
    <w:pPr>
      <w:spacing w:before="240" w:after="60" w:line="276" w:lineRule="auto"/>
      <w:ind w:firstLine="0"/>
      <w:jc w:val="left"/>
      <w:outlineLvl w:val="4"/>
    </w:pPr>
    <w:rPr>
      <w:rFonts w:ascii="Calibri" w:eastAsia="Times New Roman" w:hAnsi="Calibri" w:cs="Calibri"/>
      <w:b/>
      <w:bCs/>
      <w:i/>
      <w:iCs/>
      <w:sz w:val="26"/>
      <w:szCs w:val="26"/>
    </w:rPr>
  </w:style>
  <w:style w:type="paragraph" w:styleId="6">
    <w:name w:val="heading 6"/>
    <w:basedOn w:val="a6"/>
    <w:next w:val="a6"/>
    <w:qFormat/>
    <w:rsid w:val="00D05A00"/>
    <w:pPr>
      <w:keepNext/>
      <w:keepLines/>
      <w:spacing w:before="200"/>
      <w:outlineLvl w:val="5"/>
    </w:pPr>
    <w:rPr>
      <w:rFonts w:ascii="Cambria" w:eastAsia="Times New Roman" w:hAnsi="Cambria" w:cs="Cambria"/>
      <w:i/>
      <w:iCs/>
      <w:color w:val="243F60"/>
      <w:sz w:val="20"/>
      <w:szCs w:val="20"/>
    </w:rPr>
  </w:style>
  <w:style w:type="paragraph" w:styleId="7">
    <w:name w:val="heading 7"/>
    <w:basedOn w:val="a6"/>
    <w:next w:val="a6"/>
    <w:qFormat/>
    <w:rsid w:val="00D05A00"/>
    <w:pPr>
      <w:tabs>
        <w:tab w:val="left" w:pos="1296"/>
      </w:tabs>
      <w:spacing w:before="240" w:after="60" w:line="360" w:lineRule="auto"/>
      <w:ind w:left="1296" w:hanging="1296"/>
      <w:outlineLvl w:val="6"/>
    </w:pPr>
    <w:rPr>
      <w:rFonts w:eastAsia="Times New Roman"/>
      <w:sz w:val="24"/>
      <w:szCs w:val="24"/>
    </w:rPr>
  </w:style>
  <w:style w:type="paragraph" w:styleId="80">
    <w:name w:val="heading 8"/>
    <w:basedOn w:val="a6"/>
    <w:next w:val="a6"/>
    <w:qFormat/>
    <w:rsid w:val="00D05A00"/>
    <w:pPr>
      <w:tabs>
        <w:tab w:val="left" w:pos="1440"/>
      </w:tabs>
      <w:spacing w:before="240" w:after="60" w:line="360" w:lineRule="auto"/>
      <w:ind w:left="1440" w:hanging="1440"/>
      <w:outlineLvl w:val="7"/>
    </w:pPr>
    <w:rPr>
      <w:rFonts w:eastAsia="Times New Roman"/>
      <w:i/>
      <w:iCs/>
      <w:sz w:val="24"/>
      <w:szCs w:val="24"/>
    </w:rPr>
  </w:style>
  <w:style w:type="paragraph" w:styleId="9">
    <w:name w:val="heading 9"/>
    <w:basedOn w:val="a6"/>
    <w:next w:val="a6"/>
    <w:qFormat/>
    <w:rsid w:val="00D05A00"/>
    <w:pPr>
      <w:tabs>
        <w:tab w:val="left" w:pos="1584"/>
      </w:tabs>
      <w:spacing w:before="240" w:after="60" w:line="360" w:lineRule="auto"/>
      <w:ind w:left="1584" w:hanging="1584"/>
      <w:outlineLvl w:val="8"/>
    </w:pPr>
    <w:rPr>
      <w:rFonts w:ascii="Arial" w:eastAsia="Times New Roman" w:hAnsi="Arial" w:cs="Arial"/>
      <w:sz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WW8Num1z1">
    <w:name w:val="WW8Num1z1"/>
    <w:rsid w:val="00D05A00"/>
    <w:rPr>
      <w:b w:val="0"/>
    </w:rPr>
  </w:style>
  <w:style w:type="character" w:customStyle="1" w:styleId="WW8Num3z0">
    <w:name w:val="WW8Num3z0"/>
    <w:rsid w:val="00D05A00"/>
    <w:rPr>
      <w:b/>
    </w:rPr>
  </w:style>
  <w:style w:type="character" w:customStyle="1" w:styleId="WW8Num4z0">
    <w:name w:val="WW8Num4z0"/>
    <w:rsid w:val="00D05A00"/>
    <w:rPr>
      <w:rFonts w:ascii="Symbol" w:hAnsi="Symbol" w:cs="Symbol"/>
    </w:rPr>
  </w:style>
  <w:style w:type="character" w:customStyle="1" w:styleId="WW8Num4z1">
    <w:name w:val="WW8Num4z1"/>
    <w:rsid w:val="00D05A00"/>
    <w:rPr>
      <w:rFonts w:ascii="Wingdings" w:hAnsi="Wingdings" w:cs="Wingdings"/>
    </w:rPr>
  </w:style>
  <w:style w:type="character" w:customStyle="1" w:styleId="WW8Num4z2">
    <w:name w:val="WW8Num4z2"/>
    <w:rsid w:val="00D05A00"/>
    <w:rPr>
      <w:color w:val="auto"/>
    </w:rPr>
  </w:style>
  <w:style w:type="character" w:customStyle="1" w:styleId="WW8Num4z3">
    <w:name w:val="WW8Num4z3"/>
    <w:rsid w:val="00D05A00"/>
    <w:rPr>
      <w:rFonts w:ascii="Symbol" w:hAnsi="Symbol" w:cs="Symbol"/>
      <w:color w:val="auto"/>
    </w:rPr>
  </w:style>
  <w:style w:type="character" w:customStyle="1" w:styleId="WW8Num5z0">
    <w:name w:val="WW8Num5z0"/>
    <w:rsid w:val="00D05A00"/>
    <w:rPr>
      <w:rFonts w:ascii="Wingdings" w:hAnsi="Wingdings" w:cs="Wingdings"/>
    </w:rPr>
  </w:style>
  <w:style w:type="character" w:customStyle="1" w:styleId="WW8Num5z2">
    <w:name w:val="WW8Num5z2"/>
    <w:rsid w:val="00D05A00"/>
    <w:rPr>
      <w:rFonts w:ascii="Symbol" w:hAnsi="Symbol" w:cs="Symbol"/>
      <w:color w:val="auto"/>
    </w:rPr>
  </w:style>
  <w:style w:type="character" w:customStyle="1" w:styleId="WW8Num6z0">
    <w:name w:val="WW8Num6z0"/>
    <w:rsid w:val="00D05A00"/>
    <w:rPr>
      <w:rFonts w:ascii="Wingdings" w:hAnsi="Wingdings" w:cs="Wingdings"/>
    </w:rPr>
  </w:style>
  <w:style w:type="character" w:customStyle="1" w:styleId="WW8Num6z3">
    <w:name w:val="WW8Num6z3"/>
    <w:rsid w:val="00D05A00"/>
    <w:rPr>
      <w:rFonts w:ascii="Segoe UI" w:hAnsi="Segoe UI" w:cs="Times New Roman"/>
    </w:rPr>
  </w:style>
  <w:style w:type="character" w:customStyle="1" w:styleId="WW8Num6z4">
    <w:name w:val="WW8Num6z4"/>
    <w:rsid w:val="00D05A00"/>
    <w:rPr>
      <w:rFonts w:ascii="Courier New" w:hAnsi="Courier New" w:cs="Courier New"/>
    </w:rPr>
  </w:style>
  <w:style w:type="character" w:customStyle="1" w:styleId="WW8Num6z6">
    <w:name w:val="WW8Num6z6"/>
    <w:rsid w:val="00D05A00"/>
    <w:rPr>
      <w:rFonts w:ascii="Symbol" w:hAnsi="Symbol" w:cs="Symbol"/>
    </w:rPr>
  </w:style>
  <w:style w:type="character" w:customStyle="1" w:styleId="WW8Num7z0">
    <w:name w:val="WW8Num7z0"/>
    <w:rsid w:val="00D05A00"/>
    <w:rPr>
      <w:rFonts w:cs="Times New Roman"/>
    </w:rPr>
  </w:style>
  <w:style w:type="character" w:customStyle="1" w:styleId="WW8Num7z2">
    <w:name w:val="WW8Num7z2"/>
    <w:rsid w:val="00D05A00"/>
    <w:rPr>
      <w:rFonts w:ascii="Symbol" w:hAnsi="Symbol" w:cs="Symbol"/>
      <w:color w:val="auto"/>
    </w:rPr>
  </w:style>
  <w:style w:type="character" w:customStyle="1" w:styleId="WW8Num9z0">
    <w:name w:val="WW8Num9z0"/>
    <w:rsid w:val="00D05A00"/>
    <w:rPr>
      <w:rFonts w:ascii="Symbol" w:hAnsi="Symbol" w:cs="Symbol"/>
      <w:color w:val="auto"/>
    </w:rPr>
  </w:style>
  <w:style w:type="character" w:customStyle="1" w:styleId="WW8Num10z0">
    <w:name w:val="WW8Num10z0"/>
    <w:rsid w:val="00D05A00"/>
    <w:rPr>
      <w:rFonts w:cs="Times New Roman"/>
    </w:rPr>
  </w:style>
  <w:style w:type="character" w:customStyle="1" w:styleId="WW8Num10z1">
    <w:name w:val="WW8Num10z1"/>
    <w:rsid w:val="00D05A00"/>
    <w:rPr>
      <w:rFonts w:ascii="Times New Roman" w:hAnsi="Times New Roman" w:cs="Times New Roman"/>
      <w:b w:val="0"/>
      <w:i w:val="0"/>
      <w:sz w:val="36"/>
    </w:rPr>
  </w:style>
  <w:style w:type="character" w:customStyle="1" w:styleId="WW8Num10z2">
    <w:name w:val="WW8Num10z2"/>
    <w:rsid w:val="00D05A00"/>
    <w:rPr>
      <w:rFonts w:ascii="Times New Roman" w:hAnsi="Times New Roman" w:cs="Times New Roman"/>
      <w:b w:val="0"/>
      <w:i w:val="0"/>
      <w:sz w:val="28"/>
    </w:rPr>
  </w:style>
  <w:style w:type="character" w:customStyle="1" w:styleId="WW8Num10z3">
    <w:name w:val="WW8Num10z3"/>
    <w:rsid w:val="00D05A00"/>
    <w:rPr>
      <w:rFonts w:ascii="Times New Roman" w:hAnsi="Times New Roman" w:cs="Times New Roman"/>
      <w:b w:val="0"/>
      <w:i w:val="0"/>
      <w:sz w:val="24"/>
    </w:rPr>
  </w:style>
  <w:style w:type="character" w:customStyle="1" w:styleId="WW8Num11z0">
    <w:name w:val="WW8Num11z0"/>
    <w:rsid w:val="00D05A00"/>
    <w:rPr>
      <w:rFonts w:ascii="Symbol" w:hAnsi="Symbol" w:cs="Symbol"/>
    </w:rPr>
  </w:style>
  <w:style w:type="character" w:customStyle="1" w:styleId="WW8Num12z0">
    <w:name w:val="WW8Num12z0"/>
    <w:rsid w:val="00D05A00"/>
    <w:rPr>
      <w:rFonts w:ascii="Symbol" w:hAnsi="Symbol" w:cs="Symbol"/>
    </w:rPr>
  </w:style>
  <w:style w:type="character" w:customStyle="1" w:styleId="WW8Num13z0">
    <w:name w:val="WW8Num13z0"/>
    <w:rsid w:val="00D05A00"/>
    <w:rPr>
      <w:rFonts w:cs="Times New Roman"/>
    </w:rPr>
  </w:style>
  <w:style w:type="character" w:customStyle="1" w:styleId="WW8Num14z0">
    <w:name w:val="WW8Num14z0"/>
    <w:rsid w:val="00D05A00"/>
    <w:rPr>
      <w:rFonts w:cs="Times New Roman"/>
    </w:rPr>
  </w:style>
  <w:style w:type="character" w:customStyle="1" w:styleId="WW8Num15z0">
    <w:name w:val="WW8Num15z0"/>
    <w:rsid w:val="00D05A00"/>
    <w:rPr>
      <w:rFonts w:cs="Times New Roman"/>
      <w:sz w:val="36"/>
    </w:rPr>
  </w:style>
  <w:style w:type="character" w:customStyle="1" w:styleId="WW8Num15z1">
    <w:name w:val="WW8Num15z1"/>
    <w:rsid w:val="00D05A00"/>
    <w:rPr>
      <w:rFonts w:cs="Times New Roman"/>
    </w:rPr>
  </w:style>
  <w:style w:type="character" w:customStyle="1" w:styleId="WW8Num16z3">
    <w:name w:val="WW8Num16z3"/>
    <w:rsid w:val="00D05A00"/>
    <w:rPr>
      <w:rFonts w:ascii="Symbol" w:hAnsi="Symbol" w:cs="Symbol"/>
    </w:rPr>
  </w:style>
  <w:style w:type="character" w:customStyle="1" w:styleId="WW8Num19z3">
    <w:name w:val="WW8Num19z3"/>
    <w:rsid w:val="00D05A00"/>
    <w:rPr>
      <w:rFonts w:ascii="Symbol" w:hAnsi="Symbol" w:cs="Symbol"/>
    </w:rPr>
  </w:style>
  <w:style w:type="character" w:customStyle="1" w:styleId="WW8Num19z4">
    <w:name w:val="WW8Num19z4"/>
    <w:rsid w:val="00D05A00"/>
    <w:rPr>
      <w:rFonts w:ascii="Wingdings" w:hAnsi="Wingdings" w:cs="Wingdings"/>
    </w:rPr>
  </w:style>
  <w:style w:type="character" w:customStyle="1" w:styleId="WW8Num21z0">
    <w:name w:val="WW8Num21z0"/>
    <w:rsid w:val="00D05A00"/>
    <w:rPr>
      <w:rFonts w:eastAsia="Times New Roman"/>
    </w:rPr>
  </w:style>
  <w:style w:type="character" w:customStyle="1" w:styleId="WW8Num22z0">
    <w:name w:val="WW8Num22z0"/>
    <w:rsid w:val="00D05A00"/>
    <w:rPr>
      <w:rFonts w:ascii="Symbol" w:hAnsi="Symbol" w:cs="Symbol"/>
      <w:color w:val="auto"/>
    </w:rPr>
  </w:style>
  <w:style w:type="character" w:customStyle="1" w:styleId="WW8Num23z0">
    <w:name w:val="WW8Num23z0"/>
    <w:rsid w:val="00D05A00"/>
    <w:rPr>
      <w:rFonts w:ascii="Symbol" w:hAnsi="Symbol" w:cs="Symbol"/>
    </w:rPr>
  </w:style>
  <w:style w:type="character" w:customStyle="1" w:styleId="WW8Num23z1">
    <w:name w:val="WW8Num23z1"/>
    <w:rsid w:val="00D05A00"/>
    <w:rPr>
      <w:rFonts w:ascii="Courier New" w:hAnsi="Courier New" w:cs="Courier New"/>
    </w:rPr>
  </w:style>
  <w:style w:type="character" w:customStyle="1" w:styleId="WW8Num23z2">
    <w:name w:val="WW8Num23z2"/>
    <w:rsid w:val="00D05A00"/>
    <w:rPr>
      <w:rFonts w:ascii="Wingdings" w:hAnsi="Wingdings" w:cs="Wingdings"/>
    </w:rPr>
  </w:style>
  <w:style w:type="character" w:customStyle="1" w:styleId="WW8Num23z3">
    <w:name w:val="WW8Num23z3"/>
    <w:rsid w:val="00D05A00"/>
    <w:rPr>
      <w:rFonts w:ascii="Symbol" w:hAnsi="Symbol" w:cs="Symbol"/>
    </w:rPr>
  </w:style>
  <w:style w:type="character" w:customStyle="1" w:styleId="WW8Num23z4">
    <w:name w:val="WW8Num23z4"/>
    <w:rsid w:val="00D05A00"/>
    <w:rPr>
      <w:rFonts w:ascii="Courier New" w:hAnsi="Courier New" w:cs="Courier New"/>
    </w:rPr>
  </w:style>
  <w:style w:type="character" w:customStyle="1" w:styleId="WW8Num24z0">
    <w:name w:val="WW8Num24z0"/>
    <w:rsid w:val="00D05A00"/>
    <w:rPr>
      <w:rFonts w:ascii="Times New Roman" w:hAnsi="Times New Roman" w:cs="Times New Roman"/>
      <w:b w:val="0"/>
      <w:i w:val="0"/>
      <w:sz w:val="48"/>
    </w:rPr>
  </w:style>
  <w:style w:type="character" w:customStyle="1" w:styleId="WW8Num25z0">
    <w:name w:val="WW8Num25z0"/>
    <w:rsid w:val="00D05A00"/>
    <w:rPr>
      <w:color w:val="auto"/>
    </w:rPr>
  </w:style>
  <w:style w:type="character" w:customStyle="1" w:styleId="WW8Num26z0">
    <w:name w:val="WW8Num26z0"/>
    <w:rsid w:val="00D05A00"/>
    <w:rPr>
      <w:rFonts w:ascii="Wingdings" w:hAnsi="Wingdings" w:cs="Wingdings"/>
    </w:rPr>
  </w:style>
  <w:style w:type="character" w:customStyle="1" w:styleId="WW8Num26z4">
    <w:name w:val="WW8Num26z4"/>
    <w:rsid w:val="00D05A00"/>
    <w:rPr>
      <w:rFonts w:cs="Times New Roman"/>
    </w:rPr>
  </w:style>
  <w:style w:type="character" w:customStyle="1" w:styleId="WW8Num27z0">
    <w:name w:val="WW8Num27z0"/>
    <w:rsid w:val="00D05A00"/>
    <w:rPr>
      <w:rFonts w:ascii="Symbol" w:hAnsi="Symbol" w:cs="Symbol"/>
    </w:rPr>
  </w:style>
  <w:style w:type="character" w:customStyle="1" w:styleId="WW8Num28z0">
    <w:name w:val="WW8Num28z0"/>
    <w:rsid w:val="00D05A00"/>
    <w:rPr>
      <w:rFonts w:ascii="Times New Roman" w:hAnsi="Times New Roman" w:cs="Times New Roman"/>
      <w:sz w:val="16"/>
    </w:rPr>
  </w:style>
  <w:style w:type="character" w:customStyle="1" w:styleId="WW8Num28z1">
    <w:name w:val="WW8Num28z1"/>
    <w:rsid w:val="00D05A00"/>
    <w:rPr>
      <w:rFonts w:ascii="Courier New" w:hAnsi="Courier New" w:cs="Courier New"/>
    </w:rPr>
  </w:style>
  <w:style w:type="character" w:customStyle="1" w:styleId="WW8Num28z2">
    <w:name w:val="WW8Num28z2"/>
    <w:rsid w:val="00D05A00"/>
    <w:rPr>
      <w:rFonts w:ascii="Wingdings" w:hAnsi="Wingdings" w:cs="Wingdings"/>
    </w:rPr>
  </w:style>
  <w:style w:type="character" w:customStyle="1" w:styleId="WW8Num28z4">
    <w:name w:val="WW8Num28z4"/>
    <w:rsid w:val="00D05A00"/>
    <w:rPr>
      <w:rFonts w:cs="Times New Roman"/>
    </w:rPr>
  </w:style>
  <w:style w:type="character" w:customStyle="1" w:styleId="WW8Num28z5">
    <w:name w:val="WW8Num28z5"/>
    <w:rsid w:val="00D05A00"/>
    <w:rPr>
      <w:rFonts w:ascii="Times New Roman" w:hAnsi="Times New Roman" w:cs="Times New Roman"/>
    </w:rPr>
  </w:style>
  <w:style w:type="character" w:customStyle="1" w:styleId="WW8Num29z0">
    <w:name w:val="WW8Num29z0"/>
    <w:rsid w:val="00D05A00"/>
    <w:rPr>
      <w:rFonts w:ascii="Symbol" w:hAnsi="Symbol" w:cs="Symbol"/>
    </w:rPr>
  </w:style>
  <w:style w:type="character" w:customStyle="1" w:styleId="WW8Num29z1">
    <w:name w:val="WW8Num29z1"/>
    <w:rsid w:val="00D05A00"/>
    <w:rPr>
      <w:rFonts w:ascii="Courier New" w:hAnsi="Courier New" w:cs="Courier New"/>
    </w:rPr>
  </w:style>
  <w:style w:type="character" w:customStyle="1" w:styleId="WW8Num31z0">
    <w:name w:val="WW8Num31z0"/>
    <w:rsid w:val="00D05A00"/>
    <w:rPr>
      <w:rFonts w:cs="Times New Roman"/>
      <w:sz w:val="36"/>
    </w:rPr>
  </w:style>
  <w:style w:type="character" w:customStyle="1" w:styleId="WW8Num32z0">
    <w:name w:val="WW8Num32z0"/>
    <w:rsid w:val="00D05A00"/>
    <w:rPr>
      <w:rFonts w:ascii="Courier New" w:hAnsi="Courier New" w:cs="Courier New"/>
    </w:rPr>
  </w:style>
  <w:style w:type="character" w:customStyle="1" w:styleId="WW8Num33z0">
    <w:name w:val="WW8Num33z0"/>
    <w:rsid w:val="00D05A00"/>
    <w:rPr>
      <w:rFonts w:ascii="Symbol" w:hAnsi="Symbol" w:cs="Symbol"/>
      <w:color w:val="auto"/>
    </w:rPr>
  </w:style>
  <w:style w:type="character" w:customStyle="1" w:styleId="WW8Num33z4">
    <w:name w:val="WW8Num33z4"/>
    <w:rsid w:val="00D05A00"/>
    <w:rPr>
      <w:rFonts w:ascii="Symbol" w:hAnsi="Symbol" w:cs="Symbol"/>
    </w:rPr>
  </w:style>
  <w:style w:type="character" w:customStyle="1" w:styleId="WW8Num33z5">
    <w:name w:val="WW8Num33z5"/>
    <w:rsid w:val="00D05A00"/>
    <w:rPr>
      <w:rFonts w:ascii="Wingdings" w:hAnsi="Wingdings" w:cs="Wingdings"/>
    </w:rPr>
  </w:style>
  <w:style w:type="character" w:customStyle="1" w:styleId="WW8Num35z1">
    <w:name w:val="WW8Num35z1"/>
    <w:rsid w:val="00D05A00"/>
    <w:rPr>
      <w:rFonts w:ascii="Courier New" w:hAnsi="Courier New" w:cs="Times New Roman"/>
    </w:rPr>
  </w:style>
  <w:style w:type="character" w:customStyle="1" w:styleId="WW8Num35z4">
    <w:name w:val="WW8Num35z4"/>
    <w:rsid w:val="00D05A00"/>
    <w:rPr>
      <w:b w:val="0"/>
      <w:i w:val="0"/>
      <w:sz w:val="24"/>
      <w:szCs w:val="24"/>
    </w:rPr>
  </w:style>
  <w:style w:type="character" w:customStyle="1" w:styleId="WW8Num36z0">
    <w:name w:val="WW8Num36z0"/>
    <w:rsid w:val="00D05A00"/>
    <w:rPr>
      <w:rFonts w:cs="Times New Roman"/>
    </w:rPr>
  </w:style>
  <w:style w:type="character" w:customStyle="1" w:styleId="WW8Num36z1">
    <w:name w:val="WW8Num36z1"/>
    <w:rsid w:val="00D05A00"/>
    <w:rPr>
      <w:rFonts w:ascii="Wingdings" w:hAnsi="Wingdings" w:cs="Wingdings"/>
      <w:color w:val="auto"/>
    </w:rPr>
  </w:style>
  <w:style w:type="character" w:customStyle="1" w:styleId="WW8Num36z3">
    <w:name w:val="WW8Num36z3"/>
    <w:rsid w:val="00D05A00"/>
    <w:rPr>
      <w:rFonts w:ascii="Symbol" w:hAnsi="Symbol" w:cs="Symbol"/>
    </w:rPr>
  </w:style>
  <w:style w:type="character" w:customStyle="1" w:styleId="WW8Num37z0">
    <w:name w:val="WW8Num37z0"/>
    <w:rsid w:val="00D05A00"/>
    <w:rPr>
      <w:rFonts w:ascii="Wingdings" w:hAnsi="Wingdings" w:cs="Wingdings"/>
    </w:rPr>
  </w:style>
  <w:style w:type="character" w:customStyle="1" w:styleId="WW8Num38z1">
    <w:name w:val="WW8Num38z1"/>
    <w:rsid w:val="00D05A00"/>
    <w:rPr>
      <w:rFonts w:ascii="Courier New" w:hAnsi="Courier New" w:cs="Courier New"/>
    </w:rPr>
  </w:style>
  <w:style w:type="character" w:customStyle="1" w:styleId="WW8Num38z2">
    <w:name w:val="WW8Num38z2"/>
    <w:rsid w:val="00D05A00"/>
    <w:rPr>
      <w:rFonts w:ascii="Wingdings" w:hAnsi="Wingdings" w:cs="Times New Roman"/>
    </w:rPr>
  </w:style>
  <w:style w:type="character" w:customStyle="1" w:styleId="WW8Num38z3">
    <w:name w:val="WW8Num38z3"/>
    <w:rsid w:val="00D05A00"/>
    <w:rPr>
      <w:rFonts w:ascii="Symbol" w:hAnsi="Symbol" w:cs="Times New Roman"/>
    </w:rPr>
  </w:style>
  <w:style w:type="character" w:customStyle="1" w:styleId="Absatz-Standardschriftart">
    <w:name w:val="Absatz-Standardschriftart"/>
    <w:rsid w:val="00D05A00"/>
  </w:style>
  <w:style w:type="character" w:customStyle="1" w:styleId="WW8Num2z0">
    <w:name w:val="WW8Num2z0"/>
    <w:rsid w:val="00D05A00"/>
    <w:rPr>
      <w:rFonts w:ascii="Times New Roman" w:hAnsi="Times New Roman" w:cs="Times New Roman"/>
    </w:rPr>
  </w:style>
  <w:style w:type="character" w:customStyle="1" w:styleId="WW8Num3z2">
    <w:name w:val="WW8Num3z2"/>
    <w:rsid w:val="00D05A00"/>
    <w:rPr>
      <w:b w:val="0"/>
      <w:color w:val="auto"/>
    </w:rPr>
  </w:style>
  <w:style w:type="character" w:customStyle="1" w:styleId="WW8Num7z1">
    <w:name w:val="WW8Num7z1"/>
    <w:rsid w:val="00D05A00"/>
    <w:rPr>
      <w:rFonts w:ascii="Courier New" w:hAnsi="Courier New" w:cs="Courier New"/>
    </w:rPr>
  </w:style>
  <w:style w:type="character" w:customStyle="1" w:styleId="WW8Num8z0">
    <w:name w:val="WW8Num8z0"/>
    <w:rsid w:val="00D05A00"/>
    <w:rPr>
      <w:rFonts w:ascii="Wingdings" w:hAnsi="Wingdings" w:cs="Wingdings"/>
    </w:rPr>
  </w:style>
  <w:style w:type="character" w:customStyle="1" w:styleId="WW8Num9z1">
    <w:name w:val="WW8Num9z1"/>
    <w:rsid w:val="00D05A00"/>
    <w:rPr>
      <w:rFonts w:ascii="Courier New" w:hAnsi="Courier New" w:cs="Courier New"/>
    </w:rPr>
  </w:style>
  <w:style w:type="character" w:customStyle="1" w:styleId="WW8Num9z2">
    <w:name w:val="WW8Num9z2"/>
    <w:rsid w:val="00D05A00"/>
    <w:rPr>
      <w:rFonts w:ascii="Wingdings" w:hAnsi="Wingdings" w:cs="Times New Roman"/>
    </w:rPr>
  </w:style>
  <w:style w:type="character" w:customStyle="1" w:styleId="WW8Num9z3">
    <w:name w:val="WW8Num9z3"/>
    <w:rsid w:val="00D05A00"/>
    <w:rPr>
      <w:rFonts w:ascii="Symbol" w:hAnsi="Symbol" w:cs="Times New Roman"/>
    </w:rPr>
  </w:style>
  <w:style w:type="character" w:customStyle="1" w:styleId="WW8Num11z1">
    <w:name w:val="WW8Num11z1"/>
    <w:rsid w:val="00D05A00"/>
    <w:rPr>
      <w:rFonts w:ascii="Wingdings" w:hAnsi="Wingdings" w:cs="Wingdings"/>
    </w:rPr>
  </w:style>
  <w:style w:type="character" w:customStyle="1" w:styleId="WW8Num11z2">
    <w:name w:val="WW8Num11z2"/>
    <w:rsid w:val="00D05A00"/>
    <w:rPr>
      <w:rFonts w:ascii="Wingdings 2" w:hAnsi="Wingdings 2" w:cs="Wingdings 2"/>
    </w:rPr>
  </w:style>
  <w:style w:type="character" w:customStyle="1" w:styleId="WW8Num11z3">
    <w:name w:val="WW8Num11z3"/>
    <w:rsid w:val="00D05A00"/>
    <w:rPr>
      <w:rFonts w:ascii="Symbol" w:hAnsi="Symbol" w:cs="Symbol"/>
      <w:color w:val="auto"/>
    </w:rPr>
  </w:style>
  <w:style w:type="character" w:customStyle="1" w:styleId="WW8Num12z1">
    <w:name w:val="WW8Num12z1"/>
    <w:rsid w:val="00D05A00"/>
    <w:rPr>
      <w:rFonts w:ascii="Courier New" w:hAnsi="Courier New" w:cs="Courier New"/>
    </w:rPr>
  </w:style>
  <w:style w:type="character" w:customStyle="1" w:styleId="WW8Num12z2">
    <w:name w:val="WW8Num12z2"/>
    <w:rsid w:val="00D05A00"/>
    <w:rPr>
      <w:rFonts w:ascii="Wingdings" w:hAnsi="Wingdings" w:cs="Wingdings"/>
    </w:rPr>
  </w:style>
  <w:style w:type="character" w:customStyle="1" w:styleId="WW8Num13z2">
    <w:name w:val="WW8Num13z2"/>
    <w:rsid w:val="00D05A00"/>
    <w:rPr>
      <w:rFonts w:ascii="Symbol" w:hAnsi="Symbol" w:cs="Symbol"/>
      <w:color w:val="auto"/>
    </w:rPr>
  </w:style>
  <w:style w:type="character" w:customStyle="1" w:styleId="WW8Num16z0">
    <w:name w:val="WW8Num16z0"/>
    <w:rsid w:val="00D05A00"/>
    <w:rPr>
      <w:rFonts w:ascii="Symbol" w:hAnsi="Symbol" w:cs="Symbol"/>
    </w:rPr>
  </w:style>
  <w:style w:type="character" w:customStyle="1" w:styleId="WW8Num16z1">
    <w:name w:val="WW8Num16z1"/>
    <w:rsid w:val="00D05A00"/>
    <w:rPr>
      <w:rFonts w:ascii="Courier New" w:hAnsi="Courier New" w:cs="Courier New"/>
    </w:rPr>
  </w:style>
  <w:style w:type="character" w:customStyle="1" w:styleId="WW8Num16z2">
    <w:name w:val="WW8Num16z2"/>
    <w:rsid w:val="00D05A00"/>
    <w:rPr>
      <w:rFonts w:ascii="Wingdings" w:hAnsi="Wingdings" w:cs="Wingdings"/>
    </w:rPr>
  </w:style>
  <w:style w:type="character" w:customStyle="1" w:styleId="WW8Num18z0">
    <w:name w:val="WW8Num18z0"/>
    <w:rsid w:val="00D05A00"/>
    <w:rPr>
      <w:rFonts w:ascii="Wingdings" w:hAnsi="Wingdings" w:cs="Wingdings"/>
    </w:rPr>
  </w:style>
  <w:style w:type="character" w:customStyle="1" w:styleId="WW8Num18z3">
    <w:name w:val="WW8Num18z3"/>
    <w:rsid w:val="00D05A00"/>
    <w:rPr>
      <w:rFonts w:ascii="Segoe UI" w:hAnsi="Segoe UI" w:cs="Times New Roman"/>
    </w:rPr>
  </w:style>
  <w:style w:type="character" w:customStyle="1" w:styleId="WW8Num18z4">
    <w:name w:val="WW8Num18z4"/>
    <w:rsid w:val="00D05A00"/>
    <w:rPr>
      <w:rFonts w:ascii="Courier New" w:hAnsi="Courier New" w:cs="Courier New"/>
    </w:rPr>
  </w:style>
  <w:style w:type="character" w:customStyle="1" w:styleId="WW8Num18z6">
    <w:name w:val="WW8Num18z6"/>
    <w:rsid w:val="00D05A00"/>
    <w:rPr>
      <w:rFonts w:ascii="Symbol" w:hAnsi="Symbol" w:cs="Symbol"/>
    </w:rPr>
  </w:style>
  <w:style w:type="character" w:customStyle="1" w:styleId="WW8Num19z0">
    <w:name w:val="WW8Num19z0"/>
    <w:rsid w:val="00D05A00"/>
    <w:rPr>
      <w:rFonts w:cs="Times New Roman"/>
    </w:rPr>
  </w:style>
  <w:style w:type="character" w:customStyle="1" w:styleId="WW8Num19z2">
    <w:name w:val="WW8Num19z2"/>
    <w:rsid w:val="00D05A00"/>
    <w:rPr>
      <w:rFonts w:ascii="Symbol" w:hAnsi="Symbol" w:cs="Symbol"/>
      <w:color w:val="auto"/>
    </w:rPr>
  </w:style>
  <w:style w:type="character" w:customStyle="1" w:styleId="WW8Num22z1">
    <w:name w:val="WW8Num22z1"/>
    <w:rsid w:val="00D05A00"/>
    <w:rPr>
      <w:rFonts w:ascii="Courier New" w:hAnsi="Courier New" w:cs="Courier New"/>
    </w:rPr>
  </w:style>
  <w:style w:type="character" w:customStyle="1" w:styleId="WW8Num22z2">
    <w:name w:val="WW8Num22z2"/>
    <w:rsid w:val="00D05A00"/>
    <w:rPr>
      <w:rFonts w:ascii="Wingdings" w:hAnsi="Wingdings" w:cs="Wingdings"/>
    </w:rPr>
  </w:style>
  <w:style w:type="character" w:customStyle="1" w:styleId="WW8Num22z3">
    <w:name w:val="WW8Num22z3"/>
    <w:rsid w:val="00D05A00"/>
    <w:rPr>
      <w:rFonts w:ascii="Symbol" w:hAnsi="Symbol" w:cs="Symbol"/>
    </w:rPr>
  </w:style>
  <w:style w:type="character" w:customStyle="1" w:styleId="WW8Num24z1">
    <w:name w:val="WW8Num24z1"/>
    <w:rsid w:val="00D05A00"/>
    <w:rPr>
      <w:rFonts w:ascii="Times New Roman" w:hAnsi="Times New Roman" w:cs="Times New Roman"/>
      <w:b w:val="0"/>
      <w:i w:val="0"/>
      <w:sz w:val="36"/>
    </w:rPr>
  </w:style>
  <w:style w:type="character" w:customStyle="1" w:styleId="WW8Num24z2">
    <w:name w:val="WW8Num24z2"/>
    <w:rsid w:val="00D05A00"/>
    <w:rPr>
      <w:rFonts w:ascii="Times New Roman" w:hAnsi="Times New Roman" w:cs="Times New Roman"/>
      <w:b w:val="0"/>
      <w:i w:val="0"/>
      <w:sz w:val="28"/>
    </w:rPr>
  </w:style>
  <w:style w:type="character" w:customStyle="1" w:styleId="WW8Num24z3">
    <w:name w:val="WW8Num24z3"/>
    <w:rsid w:val="00D05A00"/>
    <w:rPr>
      <w:rFonts w:ascii="Times New Roman" w:hAnsi="Times New Roman" w:cs="Times New Roman"/>
      <w:b w:val="0"/>
      <w:i w:val="0"/>
      <w:sz w:val="24"/>
    </w:rPr>
  </w:style>
  <w:style w:type="character" w:customStyle="1" w:styleId="WW8Num28z3">
    <w:name w:val="WW8Num28z3"/>
    <w:rsid w:val="00D05A00"/>
    <w:rPr>
      <w:rFonts w:ascii="Symbol" w:hAnsi="Symbol" w:cs="Symbol"/>
    </w:rPr>
  </w:style>
  <w:style w:type="character" w:customStyle="1" w:styleId="WW8Num29z2">
    <w:name w:val="WW8Num29z2"/>
    <w:rsid w:val="00D05A00"/>
    <w:rPr>
      <w:rFonts w:ascii="Wingdings" w:hAnsi="Wingdings" w:cs="Wingdings"/>
    </w:rPr>
  </w:style>
  <w:style w:type="character" w:customStyle="1" w:styleId="WW8Num30z0">
    <w:name w:val="WW8Num30z0"/>
    <w:rsid w:val="00D05A00"/>
    <w:rPr>
      <w:rFonts w:cs="Times New Roman"/>
    </w:rPr>
  </w:style>
  <w:style w:type="character" w:customStyle="1" w:styleId="WW8Num31z1">
    <w:name w:val="WW8Num31z1"/>
    <w:rsid w:val="00D05A00"/>
    <w:rPr>
      <w:rFonts w:cs="Times New Roman"/>
    </w:rPr>
  </w:style>
  <w:style w:type="character" w:customStyle="1" w:styleId="WW8Num32z3">
    <w:name w:val="WW8Num32z3"/>
    <w:rsid w:val="00D05A00"/>
    <w:rPr>
      <w:rFonts w:ascii="Symbol" w:hAnsi="Symbol" w:cs="Symbol"/>
    </w:rPr>
  </w:style>
  <w:style w:type="character" w:customStyle="1" w:styleId="WW8Num33z1">
    <w:name w:val="WW8Num33z1"/>
    <w:rsid w:val="00D05A00"/>
    <w:rPr>
      <w:sz w:val="24"/>
      <w:szCs w:val="24"/>
    </w:rPr>
  </w:style>
  <w:style w:type="character" w:customStyle="1" w:styleId="WW8Num35z2">
    <w:name w:val="WW8Num35z2"/>
    <w:rsid w:val="00D05A00"/>
    <w:rPr>
      <w:rFonts w:ascii="Wingdings" w:hAnsi="Wingdings" w:cs="Wingdings"/>
    </w:rPr>
  </w:style>
  <w:style w:type="character" w:customStyle="1" w:styleId="WW8Num35z3">
    <w:name w:val="WW8Num35z3"/>
    <w:rsid w:val="00D05A00"/>
    <w:rPr>
      <w:rFonts w:ascii="Symbol" w:hAnsi="Symbol" w:cs="Symbol"/>
    </w:rPr>
  </w:style>
  <w:style w:type="character" w:customStyle="1" w:styleId="WW8Num36z4">
    <w:name w:val="WW8Num36z4"/>
    <w:rsid w:val="00D05A00"/>
    <w:rPr>
      <w:rFonts w:ascii="Wingdings" w:hAnsi="Wingdings" w:cs="Wingdings"/>
    </w:rPr>
  </w:style>
  <w:style w:type="character" w:customStyle="1" w:styleId="WW8Num38z0">
    <w:name w:val="WW8Num38z0"/>
    <w:rsid w:val="00D05A00"/>
    <w:rPr>
      <w:rFonts w:cs="Times New Roman"/>
    </w:rPr>
  </w:style>
  <w:style w:type="character" w:customStyle="1" w:styleId="WW8Num39z0">
    <w:name w:val="WW8Num39z0"/>
    <w:rsid w:val="00D05A00"/>
    <w:rPr>
      <w:b/>
    </w:rPr>
  </w:style>
  <w:style w:type="character" w:customStyle="1" w:styleId="WW8Num40z0">
    <w:name w:val="WW8Num40z0"/>
    <w:rsid w:val="00D05A00"/>
    <w:rPr>
      <w:rFonts w:ascii="Symbol" w:hAnsi="Symbol" w:cs="Symbol"/>
      <w:color w:val="008B92"/>
      <w:sz w:val="24"/>
    </w:rPr>
  </w:style>
  <w:style w:type="character" w:customStyle="1" w:styleId="WW8Num40z1">
    <w:name w:val="WW8Num40z1"/>
    <w:rsid w:val="00D05A00"/>
    <w:rPr>
      <w:rFonts w:ascii="Courier New" w:hAnsi="Courier New" w:cs="Times New Roman"/>
      <w:color w:val="008B92"/>
    </w:rPr>
  </w:style>
  <w:style w:type="character" w:customStyle="1" w:styleId="WW8Num40z2">
    <w:name w:val="WW8Num40z2"/>
    <w:rsid w:val="00D05A00"/>
    <w:rPr>
      <w:rFonts w:ascii="Wingdings" w:hAnsi="Wingdings" w:cs="Wingdings"/>
    </w:rPr>
  </w:style>
  <w:style w:type="character" w:customStyle="1" w:styleId="WW8Num40z3">
    <w:name w:val="WW8Num40z3"/>
    <w:rsid w:val="00D05A00"/>
    <w:rPr>
      <w:rFonts w:ascii="Symbol" w:hAnsi="Symbol" w:cs="Symbol"/>
    </w:rPr>
  </w:style>
  <w:style w:type="character" w:customStyle="1" w:styleId="WW8Num40z4">
    <w:name w:val="WW8Num40z4"/>
    <w:rsid w:val="00D05A00"/>
    <w:rPr>
      <w:rFonts w:ascii="Courier New" w:hAnsi="Courier New" w:cs="Courier New"/>
    </w:rPr>
  </w:style>
  <w:style w:type="character" w:customStyle="1" w:styleId="WW8Num41z0">
    <w:name w:val="WW8Num41z0"/>
    <w:rsid w:val="00D05A00"/>
    <w:rPr>
      <w:rFonts w:ascii="Symbol" w:hAnsi="Symbol" w:cs="Symbol"/>
    </w:rPr>
  </w:style>
  <w:style w:type="character" w:customStyle="1" w:styleId="WW8Num41z1">
    <w:name w:val="WW8Num41z1"/>
    <w:rsid w:val="00D05A00"/>
    <w:rPr>
      <w:rFonts w:ascii="Courier New" w:hAnsi="Courier New" w:cs="Courier New"/>
    </w:rPr>
  </w:style>
  <w:style w:type="character" w:customStyle="1" w:styleId="WW8Num41z2">
    <w:name w:val="WW8Num41z2"/>
    <w:rsid w:val="00D05A00"/>
    <w:rPr>
      <w:rFonts w:ascii="Wingdings" w:hAnsi="Wingdings" w:cs="Wingdings"/>
    </w:rPr>
  </w:style>
  <w:style w:type="character" w:customStyle="1" w:styleId="WW8Num42z0">
    <w:name w:val="WW8Num42z0"/>
    <w:rsid w:val="00D05A00"/>
    <w:rPr>
      <w:rFonts w:ascii="Symbol" w:hAnsi="Symbol" w:cs="Symbol"/>
    </w:rPr>
  </w:style>
  <w:style w:type="character" w:customStyle="1" w:styleId="WW8Num42z1">
    <w:name w:val="WW8Num42z1"/>
    <w:rsid w:val="00D05A00"/>
    <w:rPr>
      <w:rFonts w:ascii="Courier New" w:hAnsi="Courier New" w:cs="Courier New"/>
    </w:rPr>
  </w:style>
  <w:style w:type="character" w:customStyle="1" w:styleId="WW8Num42z2">
    <w:name w:val="WW8Num42z2"/>
    <w:rsid w:val="00D05A00"/>
    <w:rPr>
      <w:rFonts w:ascii="Wingdings" w:hAnsi="Wingdings" w:cs="Wingdings"/>
    </w:rPr>
  </w:style>
  <w:style w:type="character" w:customStyle="1" w:styleId="WW8Num43z0">
    <w:name w:val="WW8Num43z0"/>
    <w:rsid w:val="00D05A00"/>
    <w:rPr>
      <w:rFonts w:ascii="Symbol" w:hAnsi="Symbol" w:cs="Symbol"/>
      <w:color w:val="auto"/>
    </w:rPr>
  </w:style>
  <w:style w:type="character" w:customStyle="1" w:styleId="WW8Num43z4">
    <w:name w:val="WW8Num43z4"/>
    <w:rsid w:val="00D05A00"/>
    <w:rPr>
      <w:rFonts w:cs="Times New Roman"/>
    </w:rPr>
  </w:style>
  <w:style w:type="character" w:customStyle="1" w:styleId="WW8Num44z0">
    <w:name w:val="WW8Num44z0"/>
    <w:rsid w:val="00D05A00"/>
    <w:rPr>
      <w:rFonts w:ascii="Symbol" w:hAnsi="Symbol" w:cs="Symbol"/>
    </w:rPr>
  </w:style>
  <w:style w:type="character" w:customStyle="1" w:styleId="WW8Num44z1">
    <w:name w:val="WW8Num44z1"/>
    <w:rsid w:val="00D05A00"/>
    <w:rPr>
      <w:rFonts w:ascii="Courier New" w:hAnsi="Courier New" w:cs="Courier New"/>
    </w:rPr>
  </w:style>
  <w:style w:type="character" w:customStyle="1" w:styleId="WW8Num44z2">
    <w:name w:val="WW8Num44z2"/>
    <w:rsid w:val="00D05A00"/>
    <w:rPr>
      <w:rFonts w:ascii="Wingdings" w:hAnsi="Wingdings" w:cs="Wingdings"/>
    </w:rPr>
  </w:style>
  <w:style w:type="character" w:customStyle="1" w:styleId="WW8Num45z0">
    <w:name w:val="WW8Num45z0"/>
    <w:rsid w:val="00D05A00"/>
    <w:rPr>
      <w:rFonts w:cs="Times New Roman"/>
      <w:b/>
    </w:rPr>
  </w:style>
  <w:style w:type="character" w:customStyle="1" w:styleId="WW8Num45z1">
    <w:name w:val="WW8Num45z1"/>
    <w:rsid w:val="00D05A00"/>
    <w:rPr>
      <w:rFonts w:cs="Times New Roman"/>
      <w:b w:val="0"/>
    </w:rPr>
  </w:style>
  <w:style w:type="character" w:customStyle="1" w:styleId="WW8Num45z2">
    <w:name w:val="WW8Num45z2"/>
    <w:rsid w:val="00D05A00"/>
    <w:rPr>
      <w:rFonts w:cs="Times New Roman"/>
      <w:i w:val="0"/>
    </w:rPr>
  </w:style>
  <w:style w:type="character" w:customStyle="1" w:styleId="WW8Num45z4">
    <w:name w:val="WW8Num45z4"/>
    <w:rsid w:val="00D05A00"/>
    <w:rPr>
      <w:rFonts w:cs="Times New Roman"/>
    </w:rPr>
  </w:style>
  <w:style w:type="character" w:customStyle="1" w:styleId="WW8Num45z5">
    <w:name w:val="WW8Num45z5"/>
    <w:rsid w:val="00D05A00"/>
    <w:rPr>
      <w:rFonts w:ascii="Times New Roman" w:hAnsi="Times New Roman" w:cs="Times New Roman"/>
    </w:rPr>
  </w:style>
  <w:style w:type="character" w:customStyle="1" w:styleId="WW8Num46z1">
    <w:name w:val="WW8Num46z1"/>
    <w:rsid w:val="00D05A00"/>
    <w:rPr>
      <w:b w:val="0"/>
    </w:rPr>
  </w:style>
  <w:style w:type="character" w:customStyle="1" w:styleId="WW8Num47z0">
    <w:name w:val="WW8Num47z0"/>
    <w:rsid w:val="00D05A00"/>
    <w:rPr>
      <w:rFonts w:cs="Times New Roman"/>
    </w:rPr>
  </w:style>
  <w:style w:type="character" w:customStyle="1" w:styleId="WW8Num50z0">
    <w:name w:val="WW8Num50z0"/>
    <w:rsid w:val="00D05A00"/>
    <w:rPr>
      <w:rFonts w:ascii="Times New Roman CYR" w:hAnsi="Times New Roman CYR" w:cs="Times New Roman"/>
      <w:b/>
      <w:bCs/>
      <w:color w:val="auto"/>
      <w:kern w:val="1"/>
      <w:sz w:val="24"/>
      <w:szCs w:val="24"/>
    </w:rPr>
  </w:style>
  <w:style w:type="character" w:customStyle="1" w:styleId="WW8Num50z1">
    <w:name w:val="WW8Num50z1"/>
    <w:rsid w:val="00D05A00"/>
    <w:rPr>
      <w:rFonts w:cs="Times New Roman"/>
    </w:rPr>
  </w:style>
  <w:style w:type="character" w:customStyle="1" w:styleId="WW8Num52z1">
    <w:name w:val="WW8Num52z1"/>
    <w:rsid w:val="00D05A00"/>
    <w:rPr>
      <w:b w:val="0"/>
    </w:rPr>
  </w:style>
  <w:style w:type="character" w:customStyle="1" w:styleId="WW8Num53z0">
    <w:name w:val="WW8Num53z0"/>
    <w:rsid w:val="00D05A00"/>
    <w:rPr>
      <w:rFonts w:cs="Times New Roman"/>
    </w:rPr>
  </w:style>
  <w:style w:type="character" w:customStyle="1" w:styleId="WW8Num55z0">
    <w:name w:val="WW8Num55z0"/>
    <w:rsid w:val="00D05A00"/>
    <w:rPr>
      <w:rFonts w:ascii="Courier New" w:hAnsi="Courier New" w:cs="Courier New"/>
    </w:rPr>
  </w:style>
  <w:style w:type="character" w:customStyle="1" w:styleId="WW8Num55z1">
    <w:name w:val="WW8Num55z1"/>
    <w:rsid w:val="00D05A00"/>
    <w:rPr>
      <w:rFonts w:ascii="Symbol" w:hAnsi="Symbol" w:cs="Symbol"/>
    </w:rPr>
  </w:style>
  <w:style w:type="character" w:customStyle="1" w:styleId="WW8Num55z2">
    <w:name w:val="WW8Num55z2"/>
    <w:rsid w:val="00D05A00"/>
    <w:rPr>
      <w:rFonts w:ascii="Wingdings" w:hAnsi="Wingdings" w:cs="Wingdings"/>
    </w:rPr>
  </w:style>
  <w:style w:type="character" w:customStyle="1" w:styleId="WW8Num57z0">
    <w:name w:val="WW8Num57z0"/>
    <w:rsid w:val="00D05A00"/>
    <w:rPr>
      <w:rFonts w:ascii="Symbol" w:hAnsi="Symbol" w:cs="Symbol"/>
      <w:color w:val="auto"/>
    </w:rPr>
  </w:style>
  <w:style w:type="character" w:customStyle="1" w:styleId="WW8Num57z4">
    <w:name w:val="WW8Num57z4"/>
    <w:rsid w:val="00D05A00"/>
    <w:rPr>
      <w:rFonts w:ascii="Symbol" w:hAnsi="Symbol" w:cs="Symbol"/>
    </w:rPr>
  </w:style>
  <w:style w:type="character" w:customStyle="1" w:styleId="WW8Num57z5">
    <w:name w:val="WW8Num57z5"/>
    <w:rsid w:val="00D05A00"/>
    <w:rPr>
      <w:rFonts w:ascii="Wingdings" w:hAnsi="Wingdings" w:cs="Wingdings"/>
    </w:rPr>
  </w:style>
  <w:style w:type="character" w:customStyle="1" w:styleId="WW8Num59z1">
    <w:name w:val="WW8Num59z1"/>
    <w:rsid w:val="00D05A00"/>
    <w:rPr>
      <w:rFonts w:ascii="Times New Roman" w:hAnsi="Times New Roman" w:cs="Times New Roman"/>
      <w:caps w:val="0"/>
      <w:smallCaps w:val="0"/>
      <w:strike w:val="0"/>
      <w:dstrike w:val="0"/>
      <w:vanish w:val="0"/>
      <w:color w:val="000000"/>
      <w:spacing w:val="0"/>
      <w:kern w:val="1"/>
      <w:position w:val="0"/>
      <w:sz w:val="24"/>
      <w:u w:val="none"/>
      <w:vertAlign w:val="baseline"/>
      <w:em w:val="none"/>
    </w:rPr>
  </w:style>
  <w:style w:type="character" w:customStyle="1" w:styleId="WW8Num59z4">
    <w:name w:val="WW8Num59z4"/>
    <w:rsid w:val="00D05A00"/>
    <w:rPr>
      <w:b w:val="0"/>
      <w:i w:val="0"/>
      <w:sz w:val="24"/>
      <w:szCs w:val="24"/>
    </w:rPr>
  </w:style>
  <w:style w:type="character" w:customStyle="1" w:styleId="WW8Num60z0">
    <w:name w:val="WW8Num60z0"/>
    <w:rsid w:val="00D05A00"/>
    <w:rPr>
      <w:rFonts w:cs="Times New Roman"/>
    </w:rPr>
  </w:style>
  <w:style w:type="character" w:customStyle="1" w:styleId="WW8Num60z1">
    <w:name w:val="WW8Num60z1"/>
    <w:rsid w:val="00D05A00"/>
    <w:rPr>
      <w:rFonts w:ascii="Wingdings" w:hAnsi="Wingdings" w:cs="Wingdings"/>
      <w:color w:val="auto"/>
    </w:rPr>
  </w:style>
  <w:style w:type="character" w:customStyle="1" w:styleId="WW8Num60z3">
    <w:name w:val="WW8Num60z3"/>
    <w:rsid w:val="00D05A00"/>
    <w:rPr>
      <w:rFonts w:ascii="Symbol" w:hAnsi="Symbol" w:cs="Symbol"/>
      <w:color w:val="auto"/>
    </w:rPr>
  </w:style>
  <w:style w:type="character" w:customStyle="1" w:styleId="WW8Num61z0">
    <w:name w:val="WW8Num61z0"/>
    <w:rsid w:val="00D05A00"/>
    <w:rPr>
      <w:rFonts w:ascii="Wingdings" w:hAnsi="Wingdings" w:cs="Wingdings"/>
    </w:rPr>
  </w:style>
  <w:style w:type="character" w:customStyle="1" w:styleId="WW8Num61z3">
    <w:name w:val="WW8Num61z3"/>
    <w:rsid w:val="00D05A00"/>
    <w:rPr>
      <w:rFonts w:ascii="Symbol" w:hAnsi="Symbol" w:cs="Symbol"/>
    </w:rPr>
  </w:style>
  <w:style w:type="character" w:customStyle="1" w:styleId="WW8Num61z4">
    <w:name w:val="WW8Num61z4"/>
    <w:rsid w:val="00D05A00"/>
    <w:rPr>
      <w:rFonts w:ascii="Courier New" w:hAnsi="Courier New" w:cs="Times New Roman"/>
    </w:rPr>
  </w:style>
  <w:style w:type="character" w:customStyle="1" w:styleId="18">
    <w:name w:val="Основной шрифт абзаца1"/>
    <w:rsid w:val="00D05A00"/>
  </w:style>
  <w:style w:type="character" w:customStyle="1" w:styleId="60">
    <w:name w:val="Заголовок 6 Знак"/>
    <w:rsid w:val="00D05A00"/>
    <w:rPr>
      <w:rFonts w:ascii="Cambria" w:eastAsia="Times New Roman" w:hAnsi="Cambria" w:cs="Times New Roman"/>
      <w:i/>
      <w:iCs/>
      <w:color w:val="243F60"/>
    </w:rPr>
  </w:style>
  <w:style w:type="character" w:customStyle="1" w:styleId="aa">
    <w:name w:val="Основной текст Знак"/>
    <w:rsid w:val="00D05A00"/>
    <w:rPr>
      <w:rFonts w:eastAsia="Times New Roman" w:cs="Times New Roman"/>
      <w:kern w:val="1"/>
      <w:szCs w:val="20"/>
    </w:rPr>
  </w:style>
  <w:style w:type="character" w:customStyle="1" w:styleId="27">
    <w:name w:val="Основной текст с отступом 2 Знак"/>
    <w:basedOn w:val="18"/>
    <w:rsid w:val="00D05A00"/>
  </w:style>
  <w:style w:type="character" w:customStyle="1" w:styleId="ab">
    <w:name w:val="Название Знак"/>
    <w:rsid w:val="00D05A00"/>
    <w:rPr>
      <w:rFonts w:eastAsia="DejaVu Sans" w:cs="FreeSans"/>
      <w:i/>
      <w:iCs/>
      <w:sz w:val="24"/>
      <w:szCs w:val="24"/>
      <w:lang w:eastAsia="zh-CN" w:bidi="hi-IN"/>
    </w:rPr>
  </w:style>
  <w:style w:type="character" w:customStyle="1" w:styleId="FontStyle13">
    <w:name w:val="Font Style13"/>
    <w:rsid w:val="00D05A00"/>
    <w:rPr>
      <w:rFonts w:ascii="Times New Roman" w:hAnsi="Times New Roman" w:cs="Times New Roman"/>
      <w:sz w:val="22"/>
      <w:szCs w:val="22"/>
    </w:rPr>
  </w:style>
  <w:style w:type="character" w:customStyle="1" w:styleId="ac">
    <w:name w:val="Основной текст с отступом Знак"/>
    <w:rsid w:val="00D05A00"/>
    <w:rPr>
      <w:rFonts w:eastAsia="Times New Roman" w:cs="Times New Roman"/>
      <w:sz w:val="24"/>
      <w:szCs w:val="24"/>
    </w:rPr>
  </w:style>
  <w:style w:type="character" w:customStyle="1" w:styleId="ad">
    <w:name w:val="Верхний колонтитул Знак"/>
    <w:basedOn w:val="18"/>
    <w:rsid w:val="00D05A00"/>
  </w:style>
  <w:style w:type="character" w:customStyle="1" w:styleId="ae">
    <w:name w:val="Нижний колонтитул Знак"/>
    <w:basedOn w:val="18"/>
    <w:rsid w:val="00D05A00"/>
  </w:style>
  <w:style w:type="character" w:styleId="af">
    <w:name w:val="Hyperlink"/>
    <w:uiPriority w:val="99"/>
    <w:rsid w:val="00D05A00"/>
    <w:rPr>
      <w:color w:val="0000FF"/>
      <w:u w:val="single"/>
    </w:rPr>
  </w:style>
  <w:style w:type="character" w:customStyle="1" w:styleId="af0">
    <w:name w:val="Текст выноски Знак"/>
    <w:rsid w:val="00D05A00"/>
    <w:rPr>
      <w:rFonts w:ascii="Tahoma" w:hAnsi="Tahoma" w:cs="Tahoma"/>
      <w:sz w:val="16"/>
      <w:szCs w:val="16"/>
    </w:rPr>
  </w:style>
  <w:style w:type="character" w:customStyle="1" w:styleId="af1">
    <w:name w:val="Абзац списка Знак"/>
    <w:uiPriority w:val="34"/>
    <w:qFormat/>
    <w:rsid w:val="00D05A00"/>
  </w:style>
  <w:style w:type="character" w:customStyle="1" w:styleId="28">
    <w:name w:val="Заголовок 2 Знак"/>
    <w:rsid w:val="00D05A00"/>
    <w:rPr>
      <w:rFonts w:ascii="Cambria" w:eastAsia="Times New Roman" w:hAnsi="Cambria" w:cs="Times New Roman"/>
      <w:b/>
      <w:bCs/>
      <w:color w:val="4F81BD"/>
      <w:sz w:val="26"/>
      <w:szCs w:val="26"/>
    </w:rPr>
  </w:style>
  <w:style w:type="character" w:customStyle="1" w:styleId="50">
    <w:name w:val="Заголовок 5 Знак"/>
    <w:rsid w:val="00D05A00"/>
    <w:rPr>
      <w:rFonts w:ascii="Calibri" w:eastAsia="Times New Roman" w:hAnsi="Calibri" w:cs="Times New Roman"/>
      <w:b/>
      <w:bCs/>
      <w:i/>
      <w:iCs/>
      <w:sz w:val="26"/>
      <w:szCs w:val="26"/>
    </w:rPr>
  </w:style>
  <w:style w:type="character" w:customStyle="1" w:styleId="apple-converted-space">
    <w:name w:val="apple-converted-space"/>
    <w:basedOn w:val="18"/>
    <w:rsid w:val="00D05A00"/>
  </w:style>
  <w:style w:type="character" w:customStyle="1" w:styleId="19">
    <w:name w:val="Заголовок 1 Знак"/>
    <w:rsid w:val="00D05A00"/>
    <w:rPr>
      <w:rFonts w:ascii="Cambria" w:eastAsia="Times New Roman" w:hAnsi="Cambria" w:cs="Times New Roman"/>
      <w:b/>
      <w:bCs/>
      <w:kern w:val="1"/>
      <w:sz w:val="32"/>
      <w:szCs w:val="32"/>
    </w:rPr>
  </w:style>
  <w:style w:type="character" w:customStyle="1" w:styleId="41">
    <w:name w:val="Заголовок 4 Знак"/>
    <w:rsid w:val="00D05A00"/>
    <w:rPr>
      <w:rFonts w:eastAsia="Times New Roman"/>
      <w:b/>
      <w:bCs/>
      <w:sz w:val="28"/>
      <w:szCs w:val="28"/>
    </w:rPr>
  </w:style>
  <w:style w:type="character" w:customStyle="1" w:styleId="1a">
    <w:name w:val="Знак примечания1"/>
    <w:rsid w:val="00D05A00"/>
    <w:rPr>
      <w:sz w:val="16"/>
      <w:szCs w:val="16"/>
    </w:rPr>
  </w:style>
  <w:style w:type="character" w:customStyle="1" w:styleId="af2">
    <w:name w:val="Текст примечания Знак"/>
    <w:rsid w:val="00D05A00"/>
    <w:rPr>
      <w:rFonts w:eastAsia="Times New Roman"/>
    </w:rPr>
  </w:style>
  <w:style w:type="character" w:customStyle="1" w:styleId="af3">
    <w:name w:val="Тема примечания Знак"/>
    <w:rsid w:val="00D05A00"/>
    <w:rPr>
      <w:rFonts w:eastAsia="Times New Roman"/>
      <w:b/>
      <w:bCs/>
    </w:rPr>
  </w:style>
  <w:style w:type="character" w:customStyle="1" w:styleId="32">
    <w:name w:val="Заголовок 3 Знак"/>
    <w:rsid w:val="00D05A00"/>
    <w:rPr>
      <w:rFonts w:eastAsia="Times New Roman"/>
      <w:b/>
      <w:sz w:val="28"/>
    </w:rPr>
  </w:style>
  <w:style w:type="character" w:customStyle="1" w:styleId="FontStyle31">
    <w:name w:val="Font Style31"/>
    <w:rsid w:val="00D05A00"/>
    <w:rPr>
      <w:rFonts w:ascii="Times New Roman" w:hAnsi="Times New Roman" w:cs="Times New Roman"/>
      <w:sz w:val="14"/>
      <w:szCs w:val="14"/>
    </w:rPr>
  </w:style>
  <w:style w:type="character" w:styleId="af4">
    <w:name w:val="Placeholder Text"/>
    <w:rsid w:val="00D05A00"/>
    <w:rPr>
      <w:color w:val="808080"/>
    </w:rPr>
  </w:style>
  <w:style w:type="character" w:styleId="af5">
    <w:name w:val="FollowedHyperlink"/>
    <w:uiPriority w:val="99"/>
    <w:rsid w:val="00D05A00"/>
    <w:rPr>
      <w:color w:val="800080"/>
      <w:u w:val="single"/>
    </w:rPr>
  </w:style>
  <w:style w:type="character" w:customStyle="1" w:styleId="33">
    <w:name w:val="Основной текст с отступом 3 Знак"/>
    <w:rsid w:val="00D05A00"/>
    <w:rPr>
      <w:sz w:val="16"/>
      <w:szCs w:val="16"/>
    </w:rPr>
  </w:style>
  <w:style w:type="character" w:customStyle="1" w:styleId="70">
    <w:name w:val="Заголовок 7 Знак"/>
    <w:rsid w:val="00D05A00"/>
    <w:rPr>
      <w:rFonts w:eastAsia="Times New Roman"/>
      <w:sz w:val="24"/>
      <w:szCs w:val="24"/>
    </w:rPr>
  </w:style>
  <w:style w:type="character" w:customStyle="1" w:styleId="81">
    <w:name w:val="Заголовок 8 Знак"/>
    <w:rsid w:val="00D05A00"/>
    <w:rPr>
      <w:rFonts w:eastAsia="Times New Roman"/>
      <w:i/>
      <w:iCs/>
      <w:sz w:val="24"/>
      <w:szCs w:val="24"/>
    </w:rPr>
  </w:style>
  <w:style w:type="character" w:customStyle="1" w:styleId="90">
    <w:name w:val="Заголовок 9 Знак"/>
    <w:rsid w:val="00D05A00"/>
    <w:rPr>
      <w:rFonts w:ascii="Arial" w:eastAsia="Times New Roman" w:hAnsi="Arial" w:cs="Arial"/>
      <w:sz w:val="22"/>
      <w:szCs w:val="22"/>
    </w:rPr>
  </w:style>
  <w:style w:type="character" w:styleId="af6">
    <w:name w:val="Emphasis"/>
    <w:qFormat/>
    <w:rsid w:val="00D05A00"/>
    <w:rPr>
      <w:i/>
      <w:iCs/>
    </w:rPr>
  </w:style>
  <w:style w:type="character" w:customStyle="1" w:styleId="af7">
    <w:name w:val="Текст сноски Знак"/>
    <w:rsid w:val="00D05A00"/>
    <w:rPr>
      <w:rFonts w:eastAsia="Times New Roman"/>
    </w:rPr>
  </w:style>
  <w:style w:type="character" w:customStyle="1" w:styleId="af8">
    <w:name w:val="Символ сноски"/>
    <w:rsid w:val="00D05A00"/>
    <w:rPr>
      <w:vertAlign w:val="superscript"/>
    </w:rPr>
  </w:style>
  <w:style w:type="character" w:customStyle="1" w:styleId="af9">
    <w:name w:val="Текст Знак"/>
    <w:rsid w:val="00D05A00"/>
    <w:rPr>
      <w:rFonts w:ascii="Courier New" w:eastAsia="Times New Roman" w:hAnsi="Courier New" w:cs="Courier New"/>
    </w:rPr>
  </w:style>
  <w:style w:type="character" w:customStyle="1" w:styleId="catbold2">
    <w:name w:val="catbold2"/>
    <w:rsid w:val="00D05A00"/>
    <w:rPr>
      <w:b/>
      <w:bCs/>
    </w:rPr>
  </w:style>
  <w:style w:type="character" w:customStyle="1" w:styleId="29">
    <w:name w:val="Основной текст 2 Знак"/>
    <w:rsid w:val="00D05A00"/>
    <w:rPr>
      <w:rFonts w:eastAsia="Times New Roman"/>
      <w:sz w:val="24"/>
      <w:szCs w:val="24"/>
    </w:rPr>
  </w:style>
  <w:style w:type="character" w:customStyle="1" w:styleId="2a">
    <w:name w:val="Текст пункта Знак2"/>
    <w:rsid w:val="00D05A00"/>
    <w:rPr>
      <w:rFonts w:eastAsia="Times New Roman"/>
      <w:sz w:val="24"/>
    </w:rPr>
  </w:style>
  <w:style w:type="character" w:customStyle="1" w:styleId="1b">
    <w:name w:val="Текст сноски Знак1"/>
    <w:rsid w:val="00D05A00"/>
    <w:rPr>
      <w:sz w:val="16"/>
      <w:szCs w:val="24"/>
      <w:lang w:val="ru-RU" w:bidi="ar-SA"/>
    </w:rPr>
  </w:style>
  <w:style w:type="character" w:customStyle="1" w:styleId="1c">
    <w:name w:val="Верхний колонтитул Знак1"/>
    <w:rsid w:val="00D05A00"/>
    <w:rPr>
      <w:rFonts w:ascii="Times New Roman" w:eastAsia="Times New Roman" w:hAnsi="Times New Roman" w:cs="Times New Roman"/>
      <w:sz w:val="24"/>
      <w:szCs w:val="24"/>
    </w:rPr>
  </w:style>
  <w:style w:type="character" w:customStyle="1" w:styleId="afa">
    <w:name w:val="ГС_Основной_текст Знак"/>
    <w:rsid w:val="00D05A00"/>
    <w:rPr>
      <w:rFonts w:eastAsia="Times New Roman"/>
      <w:sz w:val="24"/>
      <w:szCs w:val="24"/>
    </w:rPr>
  </w:style>
  <w:style w:type="character" w:customStyle="1" w:styleId="310">
    <w:name w:val="Заголовок 3 Знак1"/>
    <w:rsid w:val="00D05A00"/>
    <w:rPr>
      <w:rFonts w:ascii="Calibri Light" w:eastAsia="Times New Roman" w:hAnsi="Calibri Light" w:cs="Times New Roman"/>
      <w:b/>
      <w:bCs/>
      <w:color w:val="5B9BD5"/>
      <w:sz w:val="24"/>
    </w:rPr>
  </w:style>
  <w:style w:type="character" w:customStyle="1" w:styleId="34">
    <w:name w:val="Основной текст 3 Знак"/>
    <w:rsid w:val="00D05A00"/>
    <w:rPr>
      <w:rFonts w:ascii="Arial" w:eastAsia="Times New Roman" w:hAnsi="Arial" w:cs="Arial"/>
      <w:sz w:val="16"/>
      <w:szCs w:val="16"/>
    </w:rPr>
  </w:style>
  <w:style w:type="character" w:customStyle="1" w:styleId="1d">
    <w:name w:val="1 Текст МОЙ Знак"/>
    <w:rsid w:val="00D05A00"/>
    <w:rPr>
      <w:rFonts w:eastAsia="Times New Roman"/>
      <w:color w:val="0D0D0D"/>
      <w:sz w:val="28"/>
    </w:rPr>
  </w:style>
  <w:style w:type="character" w:customStyle="1" w:styleId="1e">
    <w:name w:val="1Марк.список Знак"/>
    <w:rsid w:val="00D05A00"/>
    <w:rPr>
      <w:rFonts w:ascii="Trebuchet MS" w:eastAsia="Times New Roman" w:hAnsi="Trebuchet MS" w:cs="Trebuchet MS"/>
      <w:color w:val="000000"/>
      <w:kern w:val="1"/>
      <w:szCs w:val="24"/>
    </w:rPr>
  </w:style>
  <w:style w:type="character" w:customStyle="1" w:styleId="1f">
    <w:name w:val="1Нум.список Знак"/>
    <w:rsid w:val="00D05A00"/>
    <w:rPr>
      <w:rFonts w:ascii="Trebuchet MS" w:eastAsia="Times New Roman" w:hAnsi="Trebuchet MS" w:cs="Trebuchet MS"/>
      <w:color w:val="000000"/>
      <w:kern w:val="1"/>
      <w:szCs w:val="24"/>
    </w:rPr>
  </w:style>
  <w:style w:type="character" w:customStyle="1" w:styleId="AllText">
    <w:name w:val="AllText Знак"/>
    <w:rsid w:val="00D05A00"/>
    <w:rPr>
      <w:rFonts w:ascii="Trebuchet MS" w:eastAsia="Times New Roman" w:hAnsi="Trebuchet MS" w:cs="Trebuchet MS"/>
    </w:rPr>
  </w:style>
  <w:style w:type="character" w:customStyle="1" w:styleId="DDLists10">
    <w:name w:val="DD_Lists_1 Знак"/>
    <w:rsid w:val="00D05A00"/>
    <w:rPr>
      <w:rFonts w:ascii="Calibri" w:eastAsia="Times New Roman" w:hAnsi="Calibri" w:cs="Calibri"/>
    </w:rPr>
  </w:style>
  <w:style w:type="character" w:customStyle="1" w:styleId="2b">
    <w:name w:val="2Марк. список Знак"/>
    <w:rsid w:val="00D05A00"/>
    <w:rPr>
      <w:rFonts w:ascii="Trebuchet MS" w:eastAsia="Times New Roman" w:hAnsi="Trebuchet MS" w:cs="Trebuchet MS"/>
      <w:color w:val="000000"/>
      <w:kern w:val="1"/>
      <w:szCs w:val="24"/>
    </w:rPr>
  </w:style>
  <w:style w:type="character" w:customStyle="1" w:styleId="DDBasisText">
    <w:name w:val="DD_Basis_Text Знак"/>
    <w:rsid w:val="00D05A00"/>
    <w:rPr>
      <w:rFonts w:ascii="Calibri" w:eastAsia="Times New Roman" w:hAnsi="Calibri" w:cs="Calibri"/>
      <w:lang w:val="en-US"/>
    </w:rPr>
  </w:style>
  <w:style w:type="character" w:customStyle="1" w:styleId="phNormal">
    <w:name w:val="ph_Normal Знак"/>
    <w:rsid w:val="00D05A00"/>
    <w:rPr>
      <w:rFonts w:eastAsia="Times New Roman"/>
      <w:sz w:val="28"/>
      <w:szCs w:val="24"/>
    </w:rPr>
  </w:style>
  <w:style w:type="character" w:customStyle="1" w:styleId="afb">
    <w:name w:val="Стиль: абзац Знак"/>
    <w:rsid w:val="00D05A00"/>
    <w:rPr>
      <w:rFonts w:eastAsia="MS Mincho"/>
      <w:lang w:eastAsia="ja-JP"/>
    </w:rPr>
  </w:style>
  <w:style w:type="character" w:customStyle="1" w:styleId="51">
    <w:name w:val="Стиль5 Знак"/>
    <w:rsid w:val="00D05A00"/>
    <w:rPr>
      <w:rFonts w:eastAsia="MS Mincho"/>
      <w:b/>
      <w:bCs/>
      <w:sz w:val="24"/>
      <w:szCs w:val="24"/>
      <w:lang w:eastAsia="ja-JP"/>
    </w:rPr>
  </w:style>
  <w:style w:type="character" w:customStyle="1" w:styleId="82">
    <w:name w:val="Стиль8 Знак"/>
    <w:rsid w:val="00D05A00"/>
    <w:rPr>
      <w:rFonts w:eastAsia="MS Mincho"/>
      <w:sz w:val="24"/>
      <w:szCs w:val="24"/>
      <w:lang w:eastAsia="ja-JP"/>
    </w:rPr>
  </w:style>
  <w:style w:type="character" w:customStyle="1" w:styleId="afc">
    <w:name w:val="Основной текст с красной строки Знак"/>
    <w:rsid w:val="00D05A00"/>
    <w:rPr>
      <w:rFonts w:eastAsia="Times New Roman"/>
      <w:sz w:val="24"/>
    </w:rPr>
  </w:style>
  <w:style w:type="character" w:customStyle="1" w:styleId="CharChar">
    <w:name w:val="Обычный Char Char"/>
    <w:rsid w:val="00D05A00"/>
    <w:rPr>
      <w:rFonts w:ascii="Arial" w:eastAsia="Times New Roman" w:hAnsi="Arial" w:cs="Arial"/>
    </w:rPr>
  </w:style>
  <w:style w:type="character" w:styleId="afd">
    <w:name w:val="page number"/>
    <w:rsid w:val="00D05A00"/>
    <w:rPr>
      <w:rFonts w:ascii="Times New Roman" w:hAnsi="Times New Roman" w:cs="Times New Roman"/>
    </w:rPr>
  </w:style>
  <w:style w:type="character" w:customStyle="1" w:styleId="link">
    <w:name w:val="link"/>
    <w:rsid w:val="00D05A00"/>
  </w:style>
  <w:style w:type="character" w:customStyle="1" w:styleId="110">
    <w:name w:val="Заголовок 1 Знак1"/>
    <w:rsid w:val="00D05A00"/>
    <w:rPr>
      <w:rFonts w:ascii="Calibri Light" w:eastAsia="Times New Roman" w:hAnsi="Calibri Light" w:cs="Times New Roman"/>
      <w:b/>
      <w:bCs/>
      <w:color w:val="2E74B5"/>
      <w:sz w:val="28"/>
      <w:szCs w:val="28"/>
    </w:rPr>
  </w:style>
  <w:style w:type="character" w:styleId="afe">
    <w:name w:val="Strong"/>
    <w:qFormat/>
    <w:rsid w:val="00D05A00"/>
    <w:rPr>
      <w:b/>
      <w:bCs/>
    </w:rPr>
  </w:style>
  <w:style w:type="character" w:customStyle="1" w:styleId="ListParagraphChar">
    <w:name w:val="List Paragraph Char"/>
    <w:rsid w:val="00D05A00"/>
    <w:rPr>
      <w:rFonts w:ascii="Calibri" w:eastAsia="Times New Roman" w:hAnsi="Calibri" w:cs="Calibri"/>
      <w:sz w:val="22"/>
      <w:szCs w:val="22"/>
    </w:rPr>
  </w:style>
  <w:style w:type="character" w:customStyle="1" w:styleId="83">
    <w:name w:val="Знак Знак8"/>
    <w:rsid w:val="00D05A00"/>
    <w:rPr>
      <w:sz w:val="20"/>
      <w:szCs w:val="20"/>
    </w:rPr>
  </w:style>
  <w:style w:type="character" w:customStyle="1" w:styleId="91">
    <w:name w:val="Знак Знак9"/>
    <w:rsid w:val="00D05A00"/>
    <w:rPr>
      <w:rFonts w:ascii="Times New Roman" w:hAnsi="Times New Roman" w:cs="Times New Roman"/>
      <w:sz w:val="20"/>
      <w:szCs w:val="20"/>
      <w:lang w:val="ru-RU" w:eastAsia="ru-RU"/>
    </w:rPr>
  </w:style>
  <w:style w:type="character" w:customStyle="1" w:styleId="hps">
    <w:name w:val="hps"/>
    <w:rsid w:val="00D05A00"/>
  </w:style>
  <w:style w:type="character" w:customStyle="1" w:styleId="2c">
    <w:name w:val="Список_2 Знак"/>
    <w:rsid w:val="00D05A00"/>
    <w:rPr>
      <w:sz w:val="22"/>
      <w:szCs w:val="22"/>
    </w:rPr>
  </w:style>
  <w:style w:type="character" w:customStyle="1" w:styleId="aff">
    <w:name w:val="Основной текст_"/>
    <w:rsid w:val="00D05A00"/>
    <w:rPr>
      <w:rFonts w:ascii="Arial" w:eastAsia="Arial" w:hAnsi="Arial" w:cs="Arial"/>
      <w:sz w:val="21"/>
      <w:szCs w:val="21"/>
      <w:shd w:val="clear" w:color="auto" w:fill="FFFFFF"/>
    </w:rPr>
  </w:style>
  <w:style w:type="character" w:customStyle="1" w:styleId="ListParagraphChar1">
    <w:name w:val="List Paragraph Char1"/>
    <w:rsid w:val="00D05A00"/>
    <w:rPr>
      <w:rFonts w:eastAsia="Times New Roman"/>
      <w:sz w:val="24"/>
      <w:szCs w:val="24"/>
    </w:rPr>
  </w:style>
  <w:style w:type="character" w:customStyle="1" w:styleId="1f0">
    <w:name w:val="ЗАГОЛОВОК 1 ГОСТ Знак"/>
    <w:rsid w:val="00D05A00"/>
    <w:rPr>
      <w:rFonts w:eastAsia="Times New Roman"/>
      <w:b/>
      <w:caps/>
      <w:sz w:val="28"/>
      <w:szCs w:val="24"/>
    </w:rPr>
  </w:style>
  <w:style w:type="character" w:customStyle="1" w:styleId="2d">
    <w:name w:val="Название объекта Знак2"/>
    <w:rsid w:val="00D05A00"/>
    <w:rPr>
      <w:rFonts w:eastAsia="Times New Roman"/>
      <w:b/>
      <w:sz w:val="24"/>
      <w:szCs w:val="24"/>
    </w:rPr>
  </w:style>
  <w:style w:type="character" w:customStyle="1" w:styleId="aff0">
    <w:name w:val="Без интервала Знак"/>
    <w:rsid w:val="00D05A00"/>
    <w:rPr>
      <w:rFonts w:ascii="Calibri" w:hAnsi="Calibri" w:cs="Calibri"/>
      <w:sz w:val="22"/>
      <w:szCs w:val="22"/>
    </w:rPr>
  </w:style>
  <w:style w:type="character" w:styleId="aff1">
    <w:name w:val="line number"/>
    <w:rsid w:val="00D05A00"/>
    <w:rPr>
      <w:rFonts w:cs="Times New Roman"/>
    </w:rPr>
  </w:style>
  <w:style w:type="character" w:customStyle="1" w:styleId="Tahoma8">
    <w:name w:val="Стиль Tahoma 8 пт"/>
    <w:rsid w:val="00D05A00"/>
    <w:rPr>
      <w:rFonts w:ascii="Arial" w:hAnsi="Arial" w:cs="Arial"/>
      <w:sz w:val="20"/>
    </w:rPr>
  </w:style>
  <w:style w:type="character" w:customStyle="1" w:styleId="aff2">
    <w:name w:val="Основной текст документа Знак"/>
    <w:rsid w:val="00D05A00"/>
    <w:rPr>
      <w:kern w:val="1"/>
      <w:sz w:val="24"/>
    </w:rPr>
  </w:style>
  <w:style w:type="character" w:customStyle="1" w:styleId="--10">
    <w:name w:val="#САФД-ЭТ-1 Знак Знак"/>
    <w:rsid w:val="00D05A00"/>
    <w:rPr>
      <w:bCs/>
      <w:spacing w:val="-5"/>
      <w:sz w:val="24"/>
      <w:szCs w:val="24"/>
    </w:rPr>
  </w:style>
  <w:style w:type="character" w:customStyle="1" w:styleId="HTML">
    <w:name w:val="Стандартный HTML Знак"/>
    <w:rsid w:val="00D05A00"/>
    <w:rPr>
      <w:rFonts w:ascii="Courier New" w:hAnsi="Courier New" w:cs="Courier New"/>
    </w:rPr>
  </w:style>
  <w:style w:type="character" w:customStyle="1" w:styleId="aff3">
    <w:name w:val="Требование Знак"/>
    <w:rsid w:val="00D05A00"/>
    <w:rPr>
      <w:sz w:val="22"/>
      <w:szCs w:val="22"/>
    </w:rPr>
  </w:style>
  <w:style w:type="character" w:customStyle="1" w:styleId="aff4">
    <w:name w:val="Основной Знак"/>
    <w:rsid w:val="00D05A00"/>
    <w:rPr>
      <w:sz w:val="22"/>
      <w:szCs w:val="22"/>
    </w:rPr>
  </w:style>
  <w:style w:type="character" w:customStyle="1" w:styleId="1f1">
    <w:name w:val="Список_1 Знак"/>
    <w:rsid w:val="00D05A00"/>
    <w:rPr>
      <w:sz w:val="22"/>
      <w:szCs w:val="22"/>
    </w:rPr>
  </w:style>
  <w:style w:type="character" w:customStyle="1" w:styleId="1f2">
    <w:name w:val="Заголовок_1 Знак"/>
    <w:rsid w:val="00D05A00"/>
    <w:rPr>
      <w:rFonts w:cs="Arial"/>
      <w:bCs/>
      <w:kern w:val="1"/>
      <w:sz w:val="28"/>
      <w:szCs w:val="28"/>
      <w:lang w:val="sv-SE"/>
    </w:rPr>
  </w:style>
  <w:style w:type="character" w:customStyle="1" w:styleId="2e">
    <w:name w:val="Заголовок_2 Знак"/>
    <w:rsid w:val="00D05A00"/>
    <w:rPr>
      <w:rFonts w:cs="Arial"/>
      <w:bCs/>
      <w:sz w:val="26"/>
      <w:szCs w:val="26"/>
      <w:lang w:val="sv-SE"/>
    </w:rPr>
  </w:style>
  <w:style w:type="character" w:customStyle="1" w:styleId="aff5">
    <w:name w:val="Схема документа Знак"/>
    <w:rsid w:val="00D05A00"/>
    <w:rPr>
      <w:rFonts w:ascii="Tahoma" w:hAnsi="Tahoma" w:cs="Tahoma"/>
      <w:sz w:val="16"/>
      <w:szCs w:val="16"/>
    </w:rPr>
  </w:style>
  <w:style w:type="character" w:customStyle="1" w:styleId="b-serp-itemtextpassage1">
    <w:name w:val="b-serp-item__text_passage1"/>
    <w:rsid w:val="00D05A00"/>
    <w:rPr>
      <w:b/>
      <w:bCs/>
      <w:color w:val="888888"/>
    </w:rPr>
  </w:style>
  <w:style w:type="character" w:customStyle="1" w:styleId="1f3">
    <w:name w:val="НССО_Маркированный список 1 Знак"/>
    <w:rsid w:val="00D05A00"/>
    <w:rPr>
      <w:rFonts w:eastAsia="Times New Roman"/>
      <w:color w:val="000000"/>
      <w:sz w:val="24"/>
    </w:rPr>
  </w:style>
  <w:style w:type="character" w:customStyle="1" w:styleId="A90">
    <w:name w:val="A9"/>
    <w:rsid w:val="00D05A00"/>
    <w:rPr>
      <w:rFonts w:cs="PF DinText Pro Thin"/>
      <w:color w:val="000000"/>
      <w:sz w:val="22"/>
      <w:szCs w:val="22"/>
    </w:rPr>
  </w:style>
  <w:style w:type="character" w:customStyle="1" w:styleId="keyword">
    <w:name w:val="keyword"/>
    <w:rsid w:val="00D05A00"/>
  </w:style>
  <w:style w:type="character" w:customStyle="1" w:styleId="aff6">
    <w:name w:val="Символы концевой сноски"/>
    <w:rsid w:val="00D05A00"/>
    <w:rPr>
      <w:rFonts w:cs="Times New Roman"/>
      <w:vertAlign w:val="superscript"/>
    </w:rPr>
  </w:style>
  <w:style w:type="character" w:customStyle="1" w:styleId="aff7">
    <w:name w:val="Текст концевой сноски Знак"/>
    <w:rsid w:val="00D05A00"/>
    <w:rPr>
      <w:rFonts w:eastAsia="Times New Roman"/>
    </w:rPr>
  </w:style>
  <w:style w:type="character" w:customStyle="1" w:styleId="aff8">
    <w:name w:val="Текст макроса Знак"/>
    <w:rsid w:val="00D05A00"/>
    <w:rPr>
      <w:rFonts w:ascii="Courier New" w:eastAsia="Times New Roman" w:hAnsi="Courier New" w:cs="Courier New"/>
    </w:rPr>
  </w:style>
  <w:style w:type="character" w:customStyle="1" w:styleId="aff9">
    <w:name w:val="ГС_сим_Курсив"/>
    <w:rsid w:val="00D05A00"/>
    <w:rPr>
      <w:rFonts w:ascii="Times New Roman" w:hAnsi="Times New Roman" w:cs="Times New Roman"/>
      <w:i/>
      <w:color w:val="auto"/>
      <w:sz w:val="24"/>
      <w:u w:val="none"/>
    </w:rPr>
  </w:style>
  <w:style w:type="character" w:customStyle="1" w:styleId="affa">
    <w:name w:val="ГС_сим_Полужирный"/>
    <w:rsid w:val="00D05A00"/>
    <w:rPr>
      <w:rFonts w:ascii="Times New Roman" w:hAnsi="Times New Roman" w:cs="Times New Roman"/>
      <w:b/>
      <w:sz w:val="24"/>
    </w:rPr>
  </w:style>
  <w:style w:type="character" w:customStyle="1" w:styleId="affb">
    <w:name w:val="ГС_МелкийТекст Знак"/>
    <w:rsid w:val="00D05A00"/>
    <w:rPr>
      <w:rFonts w:eastAsia="Times New Roman"/>
    </w:rPr>
  </w:style>
  <w:style w:type="character" w:customStyle="1" w:styleId="Courier">
    <w:name w:val="ГС_сим_Courier"/>
    <w:rsid w:val="00D05A00"/>
    <w:rPr>
      <w:rFonts w:ascii="Courier New" w:hAnsi="Courier New" w:cs="Courier New"/>
      <w:color w:val="auto"/>
      <w:sz w:val="24"/>
      <w:u w:val="none"/>
    </w:rPr>
  </w:style>
  <w:style w:type="character" w:customStyle="1" w:styleId="affc">
    <w:name w:val="ГС_Список_МаркОтст Знак"/>
    <w:rsid w:val="00D05A00"/>
    <w:rPr>
      <w:rFonts w:eastAsia="Times New Roman"/>
      <w:sz w:val="24"/>
    </w:rPr>
  </w:style>
  <w:style w:type="character" w:customStyle="1" w:styleId="CourBld">
    <w:name w:val="ГС_CourBld_сим"/>
    <w:rsid w:val="00D05A00"/>
    <w:rPr>
      <w:rFonts w:cs="Times New Roman"/>
      <w:b/>
      <w:sz w:val="20"/>
    </w:rPr>
  </w:style>
  <w:style w:type="character" w:customStyle="1" w:styleId="CourBld0">
    <w:name w:val="ГС_сим_CourBld"/>
    <w:rsid w:val="00D05A00"/>
    <w:rPr>
      <w:rFonts w:ascii="Courier New" w:hAnsi="Courier New" w:cs="Times New Roman"/>
      <w:b/>
      <w:sz w:val="20"/>
    </w:rPr>
  </w:style>
  <w:style w:type="character" w:customStyle="1" w:styleId="affd">
    <w:name w:val="ГС_Интерфейс"/>
    <w:rsid w:val="00D05A00"/>
    <w:rPr>
      <w:rFonts w:ascii="Times New Roman" w:hAnsi="Times New Roman" w:cs="Times New Roman"/>
      <w:b/>
      <w:sz w:val="24"/>
    </w:rPr>
  </w:style>
  <w:style w:type="character" w:customStyle="1" w:styleId="Char">
    <w:name w:val="_Основной_текст Char"/>
    <w:rsid w:val="00D05A00"/>
    <w:rPr>
      <w:rFonts w:eastAsia="Times New Roman"/>
      <w:sz w:val="24"/>
      <w:szCs w:val="24"/>
    </w:rPr>
  </w:style>
  <w:style w:type="character" w:customStyle="1" w:styleId="phototext">
    <w:name w:val="phototext"/>
    <w:rsid w:val="00D05A00"/>
  </w:style>
  <w:style w:type="character" w:customStyle="1" w:styleId="articleheader3">
    <w:name w:val="articleheader3"/>
    <w:rsid w:val="00D05A00"/>
  </w:style>
  <w:style w:type="character" w:customStyle="1" w:styleId="articleheader2">
    <w:name w:val="articleheader2"/>
    <w:rsid w:val="00D05A00"/>
  </w:style>
  <w:style w:type="character" w:customStyle="1" w:styleId="mainsubsubnavbar">
    <w:name w:val="mainsubsubnavbar"/>
    <w:rsid w:val="00D05A00"/>
  </w:style>
  <w:style w:type="character" w:customStyle="1" w:styleId="maintextbl">
    <w:name w:val="maintext_bl"/>
    <w:rsid w:val="00D05A00"/>
  </w:style>
  <w:style w:type="character" w:customStyle="1" w:styleId="sm">
    <w:name w:val="sm"/>
    <w:rsid w:val="00D05A00"/>
  </w:style>
  <w:style w:type="character" w:customStyle="1" w:styleId="maintext">
    <w:name w:val="maintext"/>
    <w:rsid w:val="00D05A00"/>
  </w:style>
  <w:style w:type="character" w:customStyle="1" w:styleId="postal-code">
    <w:name w:val="postal-code"/>
    <w:rsid w:val="00D05A00"/>
  </w:style>
  <w:style w:type="character" w:customStyle="1" w:styleId="locality">
    <w:name w:val="locality"/>
    <w:rsid w:val="00D05A00"/>
  </w:style>
  <w:style w:type="character" w:customStyle="1" w:styleId="street-address">
    <w:name w:val="street-address"/>
    <w:rsid w:val="00D05A00"/>
  </w:style>
  <w:style w:type="character" w:customStyle="1" w:styleId="extended-address">
    <w:name w:val="extended-address"/>
    <w:rsid w:val="00D05A00"/>
  </w:style>
  <w:style w:type="character" w:customStyle="1" w:styleId="articleinlinetitle">
    <w:name w:val="articleinlinetitle"/>
    <w:rsid w:val="00D05A00"/>
  </w:style>
  <w:style w:type="character" w:customStyle="1" w:styleId="Char0">
    <w:name w:val="ГС_Основной_текст Char"/>
    <w:rsid w:val="00D05A00"/>
    <w:rPr>
      <w:rFonts w:ascii="Times New Roman" w:hAnsi="Times New Roman" w:cs="Times New Roman"/>
      <w:sz w:val="24"/>
      <w:szCs w:val="24"/>
    </w:rPr>
  </w:style>
  <w:style w:type="character" w:customStyle="1" w:styleId="affe">
    <w:name w:val="Основной текст абзаца ГОСТ Знак"/>
    <w:rsid w:val="00D05A00"/>
    <w:rPr>
      <w:rFonts w:eastAsia="Times New Roman"/>
      <w:color w:val="000000"/>
      <w:sz w:val="24"/>
      <w:lang w:val="en-US"/>
    </w:rPr>
  </w:style>
  <w:style w:type="character" w:customStyle="1" w:styleId="-20">
    <w:name w:val="Список-Перечисление 2 уровень Знак"/>
    <w:rsid w:val="00D05A00"/>
    <w:rPr>
      <w:rFonts w:eastAsia="Times New Roman"/>
      <w:color w:val="000000"/>
      <w:sz w:val="24"/>
    </w:rPr>
  </w:style>
  <w:style w:type="character" w:customStyle="1" w:styleId="mw-headline">
    <w:name w:val="mw-headline"/>
    <w:rsid w:val="00D05A00"/>
  </w:style>
  <w:style w:type="character" w:customStyle="1" w:styleId="mw-headline2">
    <w:name w:val="mw-headline2"/>
    <w:rsid w:val="00D05A00"/>
  </w:style>
  <w:style w:type="character" w:customStyle="1" w:styleId="phone">
    <w:name w:val="phone"/>
    <w:rsid w:val="00D05A00"/>
  </w:style>
  <w:style w:type="character" w:customStyle="1" w:styleId="blocksupport-phonecode">
    <w:name w:val="blocksupport-phonecode"/>
    <w:rsid w:val="00D05A00"/>
  </w:style>
  <w:style w:type="character" w:customStyle="1" w:styleId="text0">
    <w:name w:val="text"/>
    <w:rsid w:val="00D05A00"/>
  </w:style>
  <w:style w:type="character" w:customStyle="1" w:styleId="editsection">
    <w:name w:val="editsection"/>
    <w:rsid w:val="00D05A00"/>
  </w:style>
  <w:style w:type="character" w:customStyle="1" w:styleId="tel">
    <w:name w:val="tel"/>
    <w:rsid w:val="00D05A00"/>
  </w:style>
  <w:style w:type="character" w:customStyle="1" w:styleId="lpcontentsitem">
    <w:name w:val="lpcontentsitem"/>
    <w:rsid w:val="00D05A00"/>
  </w:style>
  <w:style w:type="character" w:customStyle="1" w:styleId="WW--">
    <w:name w:val="WW-Интернет-ссылка"/>
    <w:rsid w:val="00D05A00"/>
    <w:rPr>
      <w:color w:val="000080"/>
      <w:u w:val="single"/>
    </w:rPr>
  </w:style>
  <w:style w:type="character" w:customStyle="1" w:styleId="value">
    <w:name w:val="value"/>
    <w:rsid w:val="00D05A00"/>
  </w:style>
  <w:style w:type="character" w:customStyle="1" w:styleId="showhead">
    <w:name w:val="showhead"/>
    <w:rsid w:val="00D05A00"/>
  </w:style>
  <w:style w:type="character" w:customStyle="1" w:styleId="sentence">
    <w:name w:val="sentence"/>
    <w:rsid w:val="00D05A00"/>
  </w:style>
  <w:style w:type="character" w:customStyle="1" w:styleId="1f4">
    <w:name w:val="список_1 Знак"/>
    <w:rsid w:val="00D05A00"/>
    <w:rPr>
      <w:rFonts w:eastAsia="Times New Roman"/>
      <w:sz w:val="24"/>
      <w:szCs w:val="24"/>
    </w:rPr>
  </w:style>
  <w:style w:type="character" w:customStyle="1" w:styleId="afff">
    <w:name w:val="Дата Знак"/>
    <w:rsid w:val="00D05A00"/>
  </w:style>
  <w:style w:type="character" w:customStyle="1" w:styleId="HTML0">
    <w:name w:val="Адрес HTML Знак"/>
    <w:rsid w:val="00D05A00"/>
    <w:rPr>
      <w:i/>
      <w:iCs/>
    </w:rPr>
  </w:style>
  <w:style w:type="character" w:customStyle="1" w:styleId="afff0">
    <w:name w:val="Красная строка Знак"/>
    <w:rsid w:val="00D05A00"/>
    <w:rPr>
      <w:rFonts w:ascii="Times New Roman" w:eastAsia="Times New Roman" w:hAnsi="Times New Roman" w:cs="Times New Roman"/>
      <w:kern w:val="1"/>
      <w:sz w:val="24"/>
      <w:szCs w:val="24"/>
      <w:lang w:val="en-US"/>
    </w:rPr>
  </w:style>
  <w:style w:type="character" w:customStyle="1" w:styleId="2f">
    <w:name w:val="Красная строка 2 Знак"/>
    <w:rsid w:val="00D05A00"/>
    <w:rPr>
      <w:rFonts w:ascii="Arial" w:eastAsia="Times New Roman" w:hAnsi="Arial" w:cs="Times New Roman"/>
      <w:sz w:val="24"/>
      <w:szCs w:val="24"/>
      <w:lang w:val="en-US"/>
    </w:rPr>
  </w:style>
  <w:style w:type="character" w:customStyle="1" w:styleId="afff1">
    <w:name w:val="Прощание Знак"/>
    <w:rsid w:val="00D05A00"/>
    <w:rPr>
      <w:sz w:val="24"/>
      <w:szCs w:val="24"/>
      <w:lang w:val="en-US"/>
    </w:rPr>
  </w:style>
  <w:style w:type="character" w:customStyle="1" w:styleId="afff2">
    <w:name w:val="Электронная подпись Знак"/>
    <w:rsid w:val="00D05A00"/>
    <w:rPr>
      <w:sz w:val="24"/>
      <w:szCs w:val="24"/>
      <w:lang w:val="en-US"/>
    </w:rPr>
  </w:style>
  <w:style w:type="character" w:customStyle="1" w:styleId="afff3">
    <w:name w:val="Шапка Знак"/>
    <w:rsid w:val="00D05A00"/>
    <w:rPr>
      <w:rFonts w:ascii="Arial" w:hAnsi="Arial" w:cs="Arial"/>
      <w:sz w:val="24"/>
      <w:szCs w:val="24"/>
      <w:shd w:val="clear" w:color="auto" w:fill="CCCCCC"/>
      <w:lang w:val="en-US"/>
    </w:rPr>
  </w:style>
  <w:style w:type="character" w:customStyle="1" w:styleId="afff4">
    <w:name w:val="Заголовок записки Знак"/>
    <w:rsid w:val="00D05A00"/>
    <w:rPr>
      <w:sz w:val="24"/>
      <w:szCs w:val="24"/>
      <w:lang w:val="en-US"/>
    </w:rPr>
  </w:style>
  <w:style w:type="character" w:customStyle="1" w:styleId="afff5">
    <w:name w:val="Приветствие Знак"/>
    <w:rsid w:val="00D05A00"/>
    <w:rPr>
      <w:sz w:val="24"/>
      <w:szCs w:val="24"/>
      <w:lang w:val="en-US"/>
    </w:rPr>
  </w:style>
  <w:style w:type="character" w:customStyle="1" w:styleId="afff6">
    <w:name w:val="Подпись Знак"/>
    <w:rsid w:val="00D05A00"/>
    <w:rPr>
      <w:sz w:val="24"/>
      <w:szCs w:val="24"/>
      <w:lang w:val="en-US"/>
    </w:rPr>
  </w:style>
  <w:style w:type="character" w:customStyle="1" w:styleId="afff7">
    <w:name w:val="Подзаголовок Знак"/>
    <w:rsid w:val="00D05A00"/>
    <w:rPr>
      <w:rFonts w:ascii="Arial" w:hAnsi="Arial" w:cs="Arial"/>
      <w:sz w:val="24"/>
      <w:szCs w:val="24"/>
      <w:lang w:val="en-US"/>
    </w:rPr>
  </w:style>
  <w:style w:type="character" w:customStyle="1" w:styleId="1f5">
    <w:name w:val="Список_1 уровень Знак"/>
    <w:rsid w:val="00D05A00"/>
    <w:rPr>
      <w:rFonts w:eastAsia="Times New Roman"/>
      <w:sz w:val="24"/>
      <w:szCs w:val="24"/>
    </w:rPr>
  </w:style>
  <w:style w:type="character" w:styleId="HTML1">
    <w:name w:val="HTML Cite"/>
    <w:rsid w:val="00D05A00"/>
    <w:rPr>
      <w:i/>
      <w:iCs/>
    </w:rPr>
  </w:style>
  <w:style w:type="character" w:customStyle="1" w:styleId="afff8">
    <w:name w:val="Текст таблицы Знак"/>
    <w:rsid w:val="00D05A00"/>
    <w:rPr>
      <w:rFonts w:ascii="Arial" w:eastAsia="Times New Roman" w:hAnsi="Arial" w:cs="Arial"/>
      <w:sz w:val="18"/>
      <w:szCs w:val="24"/>
    </w:rPr>
  </w:style>
  <w:style w:type="character" w:customStyle="1" w:styleId="afff9">
    <w:name w:val="_Основной_текст Знак"/>
    <w:rsid w:val="00D05A00"/>
    <w:rPr>
      <w:sz w:val="24"/>
      <w:szCs w:val="24"/>
    </w:rPr>
  </w:style>
  <w:style w:type="character" w:customStyle="1" w:styleId="afffa">
    <w:name w:val="_Список_марк Знак"/>
    <w:rsid w:val="00D05A00"/>
    <w:rPr>
      <w:rFonts w:eastAsia="Times New Roman"/>
      <w:sz w:val="24"/>
    </w:rPr>
  </w:style>
  <w:style w:type="character" w:customStyle="1" w:styleId="afffb">
    <w:name w:val="_Примечание Знак"/>
    <w:rsid w:val="00D05A00"/>
    <w:rPr>
      <w:rFonts w:eastAsia="Times New Roman"/>
      <w:sz w:val="24"/>
      <w:szCs w:val="24"/>
    </w:rPr>
  </w:style>
  <w:style w:type="character" w:customStyle="1" w:styleId="2f0">
    <w:name w:val="список_2 Знак"/>
    <w:rsid w:val="00D05A00"/>
    <w:rPr>
      <w:rFonts w:eastAsia="Times New Roman"/>
      <w:sz w:val="24"/>
      <w:szCs w:val="24"/>
    </w:rPr>
  </w:style>
  <w:style w:type="character" w:customStyle="1" w:styleId="1f6">
    <w:name w:val="список_1 ур Знак"/>
    <w:rsid w:val="00D05A00"/>
    <w:rPr>
      <w:rFonts w:eastAsia="Times New Roman"/>
      <w:sz w:val="24"/>
      <w:szCs w:val="24"/>
    </w:rPr>
  </w:style>
  <w:style w:type="character" w:customStyle="1" w:styleId="EXAR">
    <w:name w:val="EXAR_Булеты текст Знак"/>
    <w:rsid w:val="00D05A00"/>
    <w:rPr>
      <w:rFonts w:eastAsia="Times New Roman"/>
      <w:sz w:val="24"/>
      <w:szCs w:val="24"/>
    </w:rPr>
  </w:style>
  <w:style w:type="character" w:customStyle="1" w:styleId="afffc">
    <w:name w:val="_МелкийТекст Знак"/>
    <w:rsid w:val="00D05A00"/>
    <w:rPr>
      <w:rFonts w:eastAsia="Times New Roman"/>
      <w:lang w:val="en-US" w:bidi="en-US"/>
    </w:rPr>
  </w:style>
  <w:style w:type="character" w:customStyle="1" w:styleId="afffd">
    <w:name w:val="_НазвСтолбца Знак"/>
    <w:rsid w:val="00D05A00"/>
    <w:rPr>
      <w:rFonts w:eastAsia="Times New Roman"/>
      <w:b/>
      <w:bCs/>
      <w:lang w:val="en-US" w:bidi="en-US"/>
    </w:rPr>
  </w:style>
  <w:style w:type="character" w:customStyle="1" w:styleId="-0">
    <w:name w:val="- список Знак"/>
    <w:rsid w:val="00D05A00"/>
    <w:rPr>
      <w:rFonts w:eastAsia="Times New Roman"/>
      <w:sz w:val="24"/>
    </w:rPr>
  </w:style>
  <w:style w:type="character" w:customStyle="1" w:styleId="-1">
    <w:name w:val="- Список Знак"/>
    <w:rsid w:val="00D05A00"/>
    <w:rPr>
      <w:rFonts w:eastAsia="Times New Roman"/>
      <w:sz w:val="28"/>
      <w:szCs w:val="28"/>
    </w:rPr>
  </w:style>
  <w:style w:type="character" w:customStyle="1" w:styleId="phNormal1">
    <w:name w:val="ph_Normal Знак1"/>
    <w:rsid w:val="00D05A00"/>
    <w:rPr>
      <w:sz w:val="24"/>
    </w:rPr>
  </w:style>
  <w:style w:type="character" w:customStyle="1" w:styleId="1f7">
    <w:name w:val="Абзац списка Знак1"/>
    <w:rsid w:val="00D05A00"/>
    <w:rPr>
      <w:sz w:val="24"/>
      <w:szCs w:val="24"/>
    </w:rPr>
  </w:style>
  <w:style w:type="character" w:customStyle="1" w:styleId="1f8">
    <w:name w:val="Дата Знак1"/>
    <w:rsid w:val="00D05A00"/>
    <w:rPr>
      <w:sz w:val="28"/>
      <w:szCs w:val="22"/>
    </w:rPr>
  </w:style>
  <w:style w:type="character" w:customStyle="1" w:styleId="HTML10">
    <w:name w:val="Адрес HTML Знак1"/>
    <w:rsid w:val="00D05A00"/>
    <w:rPr>
      <w:i/>
      <w:iCs/>
      <w:sz w:val="28"/>
      <w:szCs w:val="22"/>
    </w:rPr>
  </w:style>
  <w:style w:type="character" w:customStyle="1" w:styleId="1f9">
    <w:name w:val="Красная строка Знак1"/>
    <w:rsid w:val="00D05A00"/>
    <w:rPr>
      <w:rFonts w:eastAsia="Times New Roman" w:cs="Times New Roman"/>
      <w:kern w:val="1"/>
      <w:sz w:val="28"/>
      <w:szCs w:val="22"/>
    </w:rPr>
  </w:style>
  <w:style w:type="character" w:customStyle="1" w:styleId="210">
    <w:name w:val="Красная строка 2 Знак1"/>
    <w:rsid w:val="00D05A00"/>
    <w:rPr>
      <w:rFonts w:eastAsia="Times New Roman" w:cs="Times New Roman"/>
      <w:sz w:val="28"/>
      <w:szCs w:val="22"/>
    </w:rPr>
  </w:style>
  <w:style w:type="character" w:customStyle="1" w:styleId="1fa">
    <w:name w:val="Прощание Знак1"/>
    <w:rsid w:val="00D05A00"/>
    <w:rPr>
      <w:sz w:val="28"/>
      <w:szCs w:val="22"/>
    </w:rPr>
  </w:style>
  <w:style w:type="character" w:customStyle="1" w:styleId="1fb">
    <w:name w:val="Электронная подпись Знак1"/>
    <w:rsid w:val="00D05A00"/>
    <w:rPr>
      <w:sz w:val="28"/>
      <w:szCs w:val="22"/>
    </w:rPr>
  </w:style>
  <w:style w:type="character" w:customStyle="1" w:styleId="1fc">
    <w:name w:val="Шапка Знак1"/>
    <w:rsid w:val="00D05A00"/>
    <w:rPr>
      <w:rFonts w:ascii="Cambria" w:eastAsia="Times New Roman" w:hAnsi="Cambria" w:cs="Times New Roman"/>
      <w:sz w:val="24"/>
      <w:szCs w:val="24"/>
      <w:shd w:val="clear" w:color="auto" w:fill="CCCCCC"/>
    </w:rPr>
  </w:style>
  <w:style w:type="character" w:customStyle="1" w:styleId="1fd">
    <w:name w:val="Заголовок записки Знак1"/>
    <w:rsid w:val="00D05A00"/>
    <w:rPr>
      <w:sz w:val="28"/>
      <w:szCs w:val="22"/>
    </w:rPr>
  </w:style>
  <w:style w:type="character" w:customStyle="1" w:styleId="1fe">
    <w:name w:val="Приветствие Знак1"/>
    <w:rsid w:val="00D05A00"/>
    <w:rPr>
      <w:sz w:val="28"/>
      <w:szCs w:val="22"/>
    </w:rPr>
  </w:style>
  <w:style w:type="character" w:customStyle="1" w:styleId="1ff">
    <w:name w:val="Подпись Знак1"/>
    <w:rsid w:val="00D05A00"/>
    <w:rPr>
      <w:sz w:val="28"/>
      <w:szCs w:val="22"/>
    </w:rPr>
  </w:style>
  <w:style w:type="character" w:customStyle="1" w:styleId="1ff0">
    <w:name w:val="Подзаголовок Знак1"/>
    <w:rsid w:val="00D05A00"/>
    <w:rPr>
      <w:rFonts w:ascii="Cambria" w:eastAsia="Times New Roman" w:hAnsi="Cambria" w:cs="Times New Roman"/>
      <w:sz w:val="24"/>
      <w:szCs w:val="24"/>
    </w:rPr>
  </w:style>
  <w:style w:type="paragraph" w:customStyle="1" w:styleId="1ff1">
    <w:name w:val="Заголовок1"/>
    <w:basedOn w:val="a6"/>
    <w:next w:val="afffe"/>
    <w:rsid w:val="00D05A00"/>
    <w:pPr>
      <w:widowControl w:val="0"/>
      <w:suppressLineNumbers/>
      <w:spacing w:before="120" w:after="120" w:line="276" w:lineRule="auto"/>
      <w:ind w:firstLine="0"/>
      <w:jc w:val="left"/>
    </w:pPr>
    <w:rPr>
      <w:rFonts w:eastAsia="DejaVu Sans" w:cs="FreeSans"/>
      <w:i/>
      <w:iCs/>
      <w:sz w:val="24"/>
      <w:szCs w:val="24"/>
      <w:lang w:bidi="hi-IN"/>
    </w:rPr>
  </w:style>
  <w:style w:type="paragraph" w:styleId="afffe">
    <w:name w:val="Body Text"/>
    <w:basedOn w:val="a6"/>
    <w:rsid w:val="00D05A00"/>
    <w:pPr>
      <w:ind w:firstLine="0"/>
      <w:jc w:val="left"/>
    </w:pPr>
    <w:rPr>
      <w:rFonts w:eastAsia="Times New Roman"/>
      <w:kern w:val="1"/>
      <w:sz w:val="20"/>
      <w:szCs w:val="20"/>
    </w:rPr>
  </w:style>
  <w:style w:type="paragraph" w:styleId="affff">
    <w:name w:val="List"/>
    <w:basedOn w:val="a6"/>
    <w:rsid w:val="00D05A00"/>
    <w:pPr>
      <w:ind w:left="283" w:hanging="283"/>
      <w:contextualSpacing/>
    </w:pPr>
  </w:style>
  <w:style w:type="paragraph" w:styleId="affff0">
    <w:name w:val="caption"/>
    <w:basedOn w:val="a6"/>
    <w:qFormat/>
    <w:rsid w:val="00D05A00"/>
    <w:pPr>
      <w:suppressLineNumbers/>
      <w:spacing w:before="120" w:after="120"/>
    </w:pPr>
    <w:rPr>
      <w:rFonts w:cs="Mangal"/>
      <w:i/>
      <w:iCs/>
      <w:sz w:val="24"/>
      <w:szCs w:val="24"/>
    </w:rPr>
  </w:style>
  <w:style w:type="paragraph" w:customStyle="1" w:styleId="1ff2">
    <w:name w:val="Указатель1"/>
    <w:basedOn w:val="a6"/>
    <w:rsid w:val="00D05A00"/>
    <w:pPr>
      <w:suppressLineNumbers/>
    </w:pPr>
    <w:rPr>
      <w:rFonts w:cs="Mangal"/>
    </w:rPr>
  </w:style>
  <w:style w:type="paragraph" w:customStyle="1" w:styleId="211">
    <w:name w:val="Основной текст с отступом 21"/>
    <w:basedOn w:val="a6"/>
    <w:rsid w:val="00D05A00"/>
    <w:pPr>
      <w:spacing w:after="120" w:line="480" w:lineRule="auto"/>
      <w:ind w:left="283"/>
    </w:pPr>
  </w:style>
  <w:style w:type="paragraph" w:styleId="affff1">
    <w:name w:val="Normal (Web)"/>
    <w:basedOn w:val="a6"/>
    <w:rsid w:val="00D05A00"/>
    <w:pPr>
      <w:spacing w:before="280" w:after="280"/>
      <w:ind w:firstLine="0"/>
      <w:jc w:val="left"/>
    </w:pPr>
    <w:rPr>
      <w:rFonts w:eastAsia="Times New Roman"/>
      <w:sz w:val="24"/>
      <w:szCs w:val="24"/>
    </w:rPr>
  </w:style>
  <w:style w:type="paragraph" w:customStyle="1" w:styleId="1ff3">
    <w:name w:val="Абзац списка1"/>
    <w:basedOn w:val="a6"/>
    <w:rsid w:val="00D05A00"/>
    <w:pPr>
      <w:ind w:left="720" w:firstLine="0"/>
      <w:contextualSpacing/>
      <w:jc w:val="left"/>
    </w:pPr>
    <w:rPr>
      <w:rFonts w:eastAsia="Times New Roman"/>
      <w:sz w:val="24"/>
      <w:szCs w:val="24"/>
    </w:rPr>
  </w:style>
  <w:style w:type="paragraph" w:customStyle="1" w:styleId="Style5">
    <w:name w:val="Style5"/>
    <w:basedOn w:val="a6"/>
    <w:rsid w:val="00D05A00"/>
    <w:pPr>
      <w:widowControl w:val="0"/>
      <w:autoSpaceDE w:val="0"/>
      <w:spacing w:line="277" w:lineRule="exact"/>
      <w:ind w:firstLine="0"/>
      <w:jc w:val="left"/>
    </w:pPr>
    <w:rPr>
      <w:rFonts w:eastAsia="Times New Roman"/>
      <w:sz w:val="24"/>
      <w:szCs w:val="24"/>
    </w:rPr>
  </w:style>
  <w:style w:type="paragraph" w:styleId="affff2">
    <w:name w:val="Body Text Indent"/>
    <w:basedOn w:val="a6"/>
    <w:rsid w:val="00D05A00"/>
    <w:pPr>
      <w:spacing w:after="120"/>
      <w:ind w:left="283" w:firstLine="0"/>
      <w:jc w:val="left"/>
    </w:pPr>
    <w:rPr>
      <w:rFonts w:eastAsia="Times New Roman"/>
      <w:sz w:val="24"/>
      <w:szCs w:val="24"/>
    </w:rPr>
  </w:style>
  <w:style w:type="paragraph" w:styleId="affff3">
    <w:name w:val="header"/>
    <w:basedOn w:val="a6"/>
    <w:rsid w:val="00D05A00"/>
  </w:style>
  <w:style w:type="paragraph" w:styleId="affff4">
    <w:name w:val="footer"/>
    <w:basedOn w:val="a6"/>
    <w:rsid w:val="00D05A00"/>
  </w:style>
  <w:style w:type="paragraph" w:styleId="affff5">
    <w:name w:val="Balloon Text"/>
    <w:basedOn w:val="a6"/>
    <w:rsid w:val="00D05A00"/>
    <w:rPr>
      <w:rFonts w:ascii="Tahoma" w:hAnsi="Tahoma" w:cs="Tahoma"/>
      <w:sz w:val="16"/>
      <w:szCs w:val="16"/>
    </w:rPr>
  </w:style>
  <w:style w:type="paragraph" w:customStyle="1" w:styleId="ConsNormal">
    <w:name w:val="ConsNormal"/>
    <w:rsid w:val="00D05A00"/>
    <w:pPr>
      <w:widowControl w:val="0"/>
      <w:suppressAutoHyphens/>
      <w:autoSpaceDE w:val="0"/>
      <w:ind w:firstLine="720"/>
    </w:pPr>
    <w:rPr>
      <w:rFonts w:ascii="Arial" w:hAnsi="Arial" w:cs="Arial"/>
      <w:lang w:eastAsia="zh-CN"/>
    </w:rPr>
  </w:style>
  <w:style w:type="paragraph" w:styleId="affff6">
    <w:name w:val="List Paragraph"/>
    <w:basedOn w:val="a6"/>
    <w:uiPriority w:val="34"/>
    <w:qFormat/>
    <w:rsid w:val="00D05A00"/>
    <w:pPr>
      <w:ind w:left="720"/>
      <w:contextualSpacing/>
    </w:pPr>
  </w:style>
  <w:style w:type="paragraph" w:customStyle="1" w:styleId="ConsPlusNonformat">
    <w:name w:val="ConsPlusNonformat"/>
    <w:rsid w:val="00D05A00"/>
    <w:pPr>
      <w:widowControl w:val="0"/>
      <w:suppressAutoHyphens/>
      <w:autoSpaceDE w:val="0"/>
    </w:pPr>
    <w:rPr>
      <w:rFonts w:ascii="Courier New" w:hAnsi="Courier New" w:cs="Courier New"/>
      <w:lang w:eastAsia="zh-CN"/>
    </w:rPr>
  </w:style>
  <w:style w:type="paragraph" w:styleId="affff7">
    <w:name w:val="No Spacing"/>
    <w:qFormat/>
    <w:rsid w:val="00D05A00"/>
    <w:pPr>
      <w:suppressAutoHyphens/>
    </w:pPr>
    <w:rPr>
      <w:rFonts w:ascii="Calibri" w:eastAsia="Calibri" w:hAnsi="Calibri" w:cs="Calibri"/>
      <w:sz w:val="22"/>
      <w:szCs w:val="22"/>
      <w:lang w:eastAsia="zh-CN"/>
    </w:rPr>
  </w:style>
  <w:style w:type="paragraph" w:customStyle="1" w:styleId="1ff4">
    <w:name w:val="Обычный1"/>
    <w:rsid w:val="00D05A00"/>
    <w:pPr>
      <w:suppressAutoHyphens/>
      <w:autoSpaceDE w:val="0"/>
    </w:pPr>
    <w:rPr>
      <w:rFonts w:eastAsia="Calibri"/>
      <w:color w:val="000000"/>
      <w:sz w:val="24"/>
      <w:szCs w:val="24"/>
      <w:lang w:eastAsia="zh-CN"/>
    </w:rPr>
  </w:style>
  <w:style w:type="paragraph" w:customStyle="1" w:styleId="affff8">
    <w:name w:val="Îáû÷íûé"/>
    <w:rsid w:val="00D05A00"/>
    <w:pPr>
      <w:suppressAutoHyphens/>
      <w:overflowPunct w:val="0"/>
      <w:autoSpaceDE w:val="0"/>
    </w:pPr>
    <w:rPr>
      <w:lang w:eastAsia="zh-CN"/>
    </w:rPr>
  </w:style>
  <w:style w:type="paragraph" w:customStyle="1" w:styleId="Iniiaiieoaeno">
    <w:name w:val="!Iniiaiie oaeno"/>
    <w:basedOn w:val="a6"/>
    <w:rsid w:val="00D05A00"/>
    <w:pPr>
      <w:overflowPunct w:val="0"/>
      <w:autoSpaceDE w:val="0"/>
    </w:pPr>
    <w:rPr>
      <w:rFonts w:eastAsia="Times New Roman"/>
      <w:sz w:val="24"/>
      <w:szCs w:val="20"/>
    </w:rPr>
  </w:style>
  <w:style w:type="paragraph" w:customStyle="1" w:styleId="1ff5">
    <w:name w:val="Текст примечания1"/>
    <w:basedOn w:val="a6"/>
    <w:rsid w:val="00D05A00"/>
    <w:pPr>
      <w:ind w:firstLine="0"/>
      <w:jc w:val="left"/>
    </w:pPr>
    <w:rPr>
      <w:rFonts w:eastAsia="Times New Roman"/>
      <w:sz w:val="20"/>
      <w:szCs w:val="20"/>
    </w:rPr>
  </w:style>
  <w:style w:type="paragraph" w:styleId="affff9">
    <w:name w:val="annotation subject"/>
    <w:basedOn w:val="1ff5"/>
    <w:next w:val="1ff5"/>
    <w:rsid w:val="00D05A00"/>
    <w:pPr>
      <w:ind w:firstLine="709"/>
      <w:jc w:val="both"/>
    </w:pPr>
    <w:rPr>
      <w:rFonts w:eastAsia="Calibri"/>
      <w:b/>
      <w:bCs/>
    </w:rPr>
  </w:style>
  <w:style w:type="paragraph" w:customStyle="1" w:styleId="ConsPlusNormal">
    <w:name w:val="ConsPlusNormal"/>
    <w:rsid w:val="00D05A00"/>
    <w:pPr>
      <w:suppressAutoHyphens/>
      <w:autoSpaceDE w:val="0"/>
    </w:pPr>
    <w:rPr>
      <w:rFonts w:eastAsia="Calibri"/>
      <w:sz w:val="28"/>
      <w:szCs w:val="28"/>
      <w:lang w:eastAsia="zh-CN"/>
    </w:rPr>
  </w:style>
  <w:style w:type="paragraph" w:customStyle="1" w:styleId="2-21">
    <w:name w:val="Средний список 2 - Акцент 21"/>
    <w:rsid w:val="00D05A00"/>
    <w:pPr>
      <w:suppressAutoHyphens/>
    </w:pPr>
    <w:rPr>
      <w:lang w:eastAsia="zh-CN"/>
    </w:rPr>
  </w:style>
  <w:style w:type="paragraph" w:customStyle="1" w:styleId="1-21">
    <w:name w:val="Средняя сетка 1 - Акцент 21"/>
    <w:basedOn w:val="a6"/>
    <w:rsid w:val="00D05A00"/>
    <w:pPr>
      <w:spacing w:after="200" w:line="276" w:lineRule="auto"/>
      <w:ind w:left="720" w:firstLine="0"/>
      <w:contextualSpacing/>
      <w:jc w:val="left"/>
    </w:pPr>
    <w:rPr>
      <w:rFonts w:ascii="Calibri" w:eastAsia="Times New Roman" w:hAnsi="Calibri" w:cs="Calibri"/>
      <w:sz w:val="22"/>
    </w:rPr>
  </w:style>
  <w:style w:type="paragraph" w:customStyle="1" w:styleId="2f1">
    <w:name w:val="Обычный2"/>
    <w:rsid w:val="00D05A00"/>
    <w:pPr>
      <w:suppressAutoHyphens/>
    </w:pPr>
    <w:rPr>
      <w:rFonts w:eastAsia="ヒラギノ角ゴ Pro W3"/>
      <w:color w:val="000000"/>
      <w:lang w:eastAsia="zh-CN"/>
    </w:rPr>
  </w:style>
  <w:style w:type="paragraph" w:customStyle="1" w:styleId="western">
    <w:name w:val="western"/>
    <w:basedOn w:val="a6"/>
    <w:rsid w:val="00D05A00"/>
    <w:pPr>
      <w:spacing w:before="280"/>
      <w:ind w:right="691" w:firstLine="0"/>
      <w:jc w:val="left"/>
    </w:pPr>
    <w:rPr>
      <w:rFonts w:ascii="Arial" w:eastAsia="Times New Roman" w:hAnsi="Arial" w:cs="Arial"/>
      <w:color w:val="000000"/>
      <w:sz w:val="20"/>
      <w:szCs w:val="20"/>
      <w:lang w:val="en-US"/>
    </w:rPr>
  </w:style>
  <w:style w:type="paragraph" w:customStyle="1" w:styleId="affffa">
    <w:name w:val="Подподпункт"/>
    <w:basedOn w:val="a6"/>
    <w:rsid w:val="00D05A00"/>
    <w:pPr>
      <w:tabs>
        <w:tab w:val="left" w:pos="1701"/>
      </w:tabs>
      <w:spacing w:line="360" w:lineRule="auto"/>
      <w:ind w:left="1701" w:hanging="567"/>
    </w:pPr>
    <w:rPr>
      <w:rFonts w:eastAsia="Times New Roman"/>
      <w:szCs w:val="20"/>
    </w:rPr>
  </w:style>
  <w:style w:type="paragraph" w:customStyle="1" w:styleId="311">
    <w:name w:val="Основной текст с отступом 31"/>
    <w:basedOn w:val="a6"/>
    <w:rsid w:val="00D05A00"/>
    <w:pPr>
      <w:spacing w:after="120"/>
      <w:ind w:left="283"/>
    </w:pPr>
    <w:rPr>
      <w:sz w:val="16"/>
      <w:szCs w:val="16"/>
    </w:rPr>
  </w:style>
  <w:style w:type="paragraph" w:customStyle="1" w:styleId="ConsPlusTitle">
    <w:name w:val="ConsPlusTitle"/>
    <w:rsid w:val="00D05A00"/>
    <w:pPr>
      <w:widowControl w:val="0"/>
      <w:suppressAutoHyphens/>
      <w:autoSpaceDE w:val="0"/>
    </w:pPr>
    <w:rPr>
      <w:rFonts w:ascii="Arial" w:hAnsi="Arial" w:cs="Arial"/>
      <w:b/>
      <w:bCs/>
      <w:lang w:eastAsia="zh-CN"/>
    </w:rPr>
  </w:style>
  <w:style w:type="paragraph" w:styleId="affffb">
    <w:name w:val="footnote text"/>
    <w:basedOn w:val="a6"/>
    <w:rsid w:val="00D05A00"/>
    <w:pPr>
      <w:ind w:firstLine="0"/>
      <w:jc w:val="left"/>
    </w:pPr>
    <w:rPr>
      <w:rFonts w:eastAsia="Times New Roman"/>
      <w:sz w:val="20"/>
      <w:szCs w:val="20"/>
    </w:rPr>
  </w:style>
  <w:style w:type="paragraph" w:customStyle="1" w:styleId="1ff6">
    <w:name w:val="Текст1"/>
    <w:basedOn w:val="a6"/>
    <w:rsid w:val="00D05A00"/>
    <w:pPr>
      <w:ind w:firstLine="0"/>
      <w:jc w:val="left"/>
    </w:pPr>
    <w:rPr>
      <w:rFonts w:ascii="Courier New" w:eastAsia="Times New Roman" w:hAnsi="Courier New" w:cs="Courier New"/>
      <w:sz w:val="20"/>
      <w:szCs w:val="20"/>
    </w:rPr>
  </w:style>
  <w:style w:type="paragraph" w:customStyle="1" w:styleId="30">
    <w:name w:val="Нумерованный список3"/>
    <w:basedOn w:val="a6"/>
    <w:rsid w:val="00D05A00"/>
    <w:pPr>
      <w:numPr>
        <w:numId w:val="38"/>
      </w:numPr>
      <w:autoSpaceDE w:val="0"/>
    </w:pPr>
    <w:rPr>
      <w:rFonts w:eastAsia="Times New Roman"/>
      <w:sz w:val="26"/>
      <w:szCs w:val="26"/>
    </w:rPr>
  </w:style>
  <w:style w:type="paragraph" w:customStyle="1" w:styleId="Iniiaiieoaenooaaeeou">
    <w:name w:val="Iniiaiie oaeno oaaeeou"/>
    <w:basedOn w:val="afffe"/>
    <w:next w:val="afffe"/>
    <w:rsid w:val="00D05A00"/>
    <w:pPr>
      <w:overflowPunct w:val="0"/>
      <w:autoSpaceDE w:val="0"/>
      <w:spacing w:before="40" w:after="40"/>
      <w:jc w:val="center"/>
      <w:textAlignment w:val="baseline"/>
    </w:pPr>
    <w:rPr>
      <w:sz w:val="24"/>
    </w:rPr>
  </w:style>
  <w:style w:type="paragraph" w:customStyle="1" w:styleId="affffc">
    <w:name w:val="Заголовок крупный"/>
    <w:basedOn w:val="a6"/>
    <w:rsid w:val="00D05A00"/>
    <w:pPr>
      <w:keepNext/>
      <w:overflowPunct w:val="0"/>
      <w:autoSpaceDE w:val="0"/>
      <w:spacing w:after="480"/>
      <w:ind w:firstLine="0"/>
      <w:jc w:val="center"/>
      <w:textAlignment w:val="baseline"/>
    </w:pPr>
    <w:rPr>
      <w:rFonts w:ascii="Courier New" w:eastAsia="Times New Roman" w:hAnsi="Courier New" w:cs="Courier New"/>
      <w:b/>
      <w:caps/>
      <w:spacing w:val="100"/>
      <w:sz w:val="24"/>
      <w:szCs w:val="20"/>
    </w:rPr>
  </w:style>
  <w:style w:type="paragraph" w:customStyle="1" w:styleId="212">
    <w:name w:val="Основной текст 21"/>
    <w:basedOn w:val="a6"/>
    <w:rsid w:val="00D05A00"/>
    <w:pPr>
      <w:spacing w:after="120" w:line="480" w:lineRule="auto"/>
      <w:ind w:firstLine="0"/>
      <w:jc w:val="left"/>
    </w:pPr>
    <w:rPr>
      <w:rFonts w:eastAsia="Times New Roman"/>
      <w:sz w:val="24"/>
      <w:szCs w:val="24"/>
    </w:rPr>
  </w:style>
  <w:style w:type="paragraph" w:customStyle="1" w:styleId="1">
    <w:name w:val="Нумерованный список1"/>
    <w:basedOn w:val="a6"/>
    <w:rsid w:val="00D05A00"/>
    <w:pPr>
      <w:numPr>
        <w:ilvl w:val="1"/>
        <w:numId w:val="1"/>
      </w:numPr>
      <w:tabs>
        <w:tab w:val="left" w:pos="567"/>
      </w:tabs>
      <w:outlineLvl w:val="1"/>
    </w:pPr>
    <w:rPr>
      <w:rFonts w:ascii="Tahoma" w:eastAsia="Times New Roman" w:hAnsi="Tahoma" w:cs="Tahoma"/>
      <w:sz w:val="20"/>
      <w:szCs w:val="20"/>
    </w:rPr>
  </w:style>
  <w:style w:type="paragraph" w:customStyle="1" w:styleId="affffd">
    <w:name w:val="Текст пункта"/>
    <w:rsid w:val="00D05A00"/>
    <w:pPr>
      <w:suppressAutoHyphens/>
      <w:spacing w:line="360" w:lineRule="auto"/>
      <w:ind w:firstLine="454"/>
      <w:jc w:val="both"/>
    </w:pPr>
    <w:rPr>
      <w:sz w:val="24"/>
      <w:lang w:eastAsia="zh-CN"/>
    </w:rPr>
  </w:style>
  <w:style w:type="paragraph" w:customStyle="1" w:styleId="affffe">
    <w:name w:val="Таблица текст"/>
    <w:basedOn w:val="a6"/>
    <w:rsid w:val="00D05A00"/>
    <w:pPr>
      <w:spacing w:before="40" w:after="40"/>
      <w:ind w:left="57" w:right="57" w:firstLine="0"/>
      <w:jc w:val="left"/>
    </w:pPr>
    <w:rPr>
      <w:rFonts w:eastAsia="Times New Roman"/>
      <w:szCs w:val="28"/>
    </w:rPr>
  </w:style>
  <w:style w:type="paragraph" w:customStyle="1" w:styleId="afffff">
    <w:name w:val="Таблица шапка"/>
    <w:basedOn w:val="a6"/>
    <w:rsid w:val="00D05A00"/>
    <w:pPr>
      <w:keepNext/>
      <w:spacing w:before="40" w:after="40"/>
      <w:ind w:left="57" w:right="57" w:firstLine="0"/>
      <w:jc w:val="left"/>
    </w:pPr>
    <w:rPr>
      <w:rFonts w:eastAsia="Times New Roman"/>
      <w:sz w:val="24"/>
      <w:szCs w:val="24"/>
    </w:rPr>
  </w:style>
  <w:style w:type="paragraph" w:customStyle="1" w:styleId="2f2">
    <w:name w:val="Нумерованный список2"/>
    <w:basedOn w:val="a6"/>
    <w:rsid w:val="00D05A00"/>
    <w:pPr>
      <w:tabs>
        <w:tab w:val="left" w:pos="567"/>
      </w:tabs>
      <w:spacing w:before="120"/>
      <w:ind w:left="567" w:hanging="567"/>
    </w:pPr>
    <w:rPr>
      <w:rFonts w:eastAsia="Times New Roman"/>
      <w:sz w:val="24"/>
      <w:szCs w:val="20"/>
    </w:rPr>
  </w:style>
  <w:style w:type="paragraph" w:styleId="1ff7">
    <w:name w:val="toc 1"/>
    <w:basedOn w:val="a6"/>
    <w:next w:val="a6"/>
    <w:rsid w:val="00D05A00"/>
    <w:pPr>
      <w:spacing w:after="100"/>
      <w:ind w:firstLine="454"/>
    </w:pPr>
    <w:rPr>
      <w:rFonts w:ascii="Arial" w:eastAsia="Times New Roman" w:hAnsi="Arial" w:cs="Arial"/>
      <w:sz w:val="24"/>
      <w:szCs w:val="20"/>
    </w:rPr>
  </w:style>
  <w:style w:type="paragraph" w:customStyle="1" w:styleId="afffff0">
    <w:name w:val="ГС_Основной_текст"/>
    <w:rsid w:val="00D05A00"/>
    <w:pPr>
      <w:tabs>
        <w:tab w:val="left" w:pos="851"/>
      </w:tabs>
      <w:suppressAutoHyphens/>
      <w:spacing w:before="60" w:after="60" w:line="360" w:lineRule="auto"/>
      <w:ind w:firstLine="851"/>
      <w:jc w:val="both"/>
    </w:pPr>
    <w:rPr>
      <w:sz w:val="24"/>
      <w:szCs w:val="24"/>
      <w:lang w:eastAsia="zh-CN"/>
    </w:rPr>
  </w:style>
  <w:style w:type="paragraph" w:customStyle="1" w:styleId="1ff8">
    <w:name w:val="Заголовок оглавления1"/>
    <w:basedOn w:val="17"/>
    <w:next w:val="a6"/>
    <w:rsid w:val="00D05A00"/>
    <w:pPr>
      <w:keepLines/>
      <w:pageBreakBefore/>
      <w:spacing w:before="480" w:after="0" w:line="276" w:lineRule="auto"/>
      <w:ind w:firstLine="0"/>
      <w:jc w:val="left"/>
    </w:pPr>
    <w:rPr>
      <w:rFonts w:ascii="Calibri Light" w:hAnsi="Calibri Light"/>
      <w:b w:val="0"/>
      <w:color w:val="2E74B5"/>
      <w:sz w:val="28"/>
      <w:szCs w:val="28"/>
    </w:rPr>
  </w:style>
  <w:style w:type="paragraph" w:styleId="2f3">
    <w:name w:val="toc 2"/>
    <w:basedOn w:val="a6"/>
    <w:next w:val="a6"/>
    <w:rsid w:val="00D05A00"/>
    <w:pPr>
      <w:spacing w:after="100"/>
      <w:ind w:left="240" w:firstLine="454"/>
    </w:pPr>
    <w:rPr>
      <w:rFonts w:ascii="Arial" w:eastAsia="Times New Roman" w:hAnsi="Arial" w:cs="Arial"/>
      <w:sz w:val="24"/>
      <w:szCs w:val="20"/>
    </w:rPr>
  </w:style>
  <w:style w:type="paragraph" w:styleId="35">
    <w:name w:val="toc 3"/>
    <w:basedOn w:val="a6"/>
    <w:next w:val="a6"/>
    <w:rsid w:val="00D05A00"/>
    <w:pPr>
      <w:spacing w:after="100"/>
      <w:ind w:left="480" w:firstLine="454"/>
    </w:pPr>
    <w:rPr>
      <w:rFonts w:ascii="Arial" w:eastAsia="Times New Roman" w:hAnsi="Arial" w:cs="Arial"/>
      <w:sz w:val="24"/>
      <w:szCs w:val="20"/>
    </w:rPr>
  </w:style>
  <w:style w:type="paragraph" w:customStyle="1" w:styleId="410">
    <w:name w:val="Оглавление 41"/>
    <w:basedOn w:val="a6"/>
    <w:next w:val="a6"/>
    <w:rsid w:val="00D05A00"/>
    <w:pPr>
      <w:spacing w:after="100" w:line="276" w:lineRule="auto"/>
      <w:ind w:left="660" w:firstLine="0"/>
      <w:jc w:val="left"/>
    </w:pPr>
    <w:rPr>
      <w:rFonts w:ascii="Calibri" w:eastAsia="Times New Roman" w:hAnsi="Calibri"/>
      <w:sz w:val="22"/>
    </w:rPr>
  </w:style>
  <w:style w:type="paragraph" w:customStyle="1" w:styleId="510">
    <w:name w:val="Оглавление 51"/>
    <w:basedOn w:val="a6"/>
    <w:next w:val="a6"/>
    <w:rsid w:val="00D05A00"/>
    <w:pPr>
      <w:spacing w:after="100" w:line="276" w:lineRule="auto"/>
      <w:ind w:left="880" w:firstLine="0"/>
      <w:jc w:val="left"/>
    </w:pPr>
    <w:rPr>
      <w:rFonts w:ascii="Calibri" w:eastAsia="Times New Roman" w:hAnsi="Calibri"/>
      <w:sz w:val="22"/>
    </w:rPr>
  </w:style>
  <w:style w:type="paragraph" w:customStyle="1" w:styleId="61">
    <w:name w:val="Оглавление 61"/>
    <w:basedOn w:val="a6"/>
    <w:next w:val="a6"/>
    <w:rsid w:val="00D05A00"/>
    <w:pPr>
      <w:spacing w:after="100" w:line="276" w:lineRule="auto"/>
      <w:ind w:left="1100" w:firstLine="0"/>
      <w:jc w:val="left"/>
    </w:pPr>
    <w:rPr>
      <w:rFonts w:ascii="Calibri" w:eastAsia="Times New Roman" w:hAnsi="Calibri"/>
      <w:sz w:val="22"/>
    </w:rPr>
  </w:style>
  <w:style w:type="paragraph" w:customStyle="1" w:styleId="71">
    <w:name w:val="Оглавление 71"/>
    <w:basedOn w:val="a6"/>
    <w:next w:val="a6"/>
    <w:rsid w:val="00D05A00"/>
    <w:pPr>
      <w:spacing w:after="100" w:line="276" w:lineRule="auto"/>
      <w:ind w:left="1320" w:firstLine="0"/>
      <w:jc w:val="left"/>
    </w:pPr>
    <w:rPr>
      <w:rFonts w:ascii="Calibri" w:eastAsia="Times New Roman" w:hAnsi="Calibri"/>
      <w:sz w:val="22"/>
    </w:rPr>
  </w:style>
  <w:style w:type="paragraph" w:customStyle="1" w:styleId="810">
    <w:name w:val="Оглавление 81"/>
    <w:basedOn w:val="a6"/>
    <w:next w:val="a6"/>
    <w:rsid w:val="00D05A00"/>
    <w:pPr>
      <w:spacing w:after="100" w:line="276" w:lineRule="auto"/>
      <w:ind w:left="1540" w:firstLine="0"/>
      <w:jc w:val="left"/>
    </w:pPr>
    <w:rPr>
      <w:rFonts w:ascii="Calibri" w:eastAsia="Times New Roman" w:hAnsi="Calibri"/>
      <w:sz w:val="22"/>
    </w:rPr>
  </w:style>
  <w:style w:type="paragraph" w:customStyle="1" w:styleId="910">
    <w:name w:val="Оглавление 91"/>
    <w:basedOn w:val="a6"/>
    <w:next w:val="a6"/>
    <w:rsid w:val="00D05A00"/>
    <w:pPr>
      <w:spacing w:after="100" w:line="276" w:lineRule="auto"/>
      <w:ind w:left="1760" w:firstLine="0"/>
      <w:jc w:val="left"/>
    </w:pPr>
    <w:rPr>
      <w:rFonts w:ascii="Calibri" w:eastAsia="Times New Roman" w:hAnsi="Calibri"/>
      <w:sz w:val="22"/>
    </w:rPr>
  </w:style>
  <w:style w:type="paragraph" w:customStyle="1" w:styleId="16">
    <w:name w:val="Маркированный список1"/>
    <w:basedOn w:val="affff6"/>
    <w:rsid w:val="00D05A00"/>
    <w:pPr>
      <w:numPr>
        <w:numId w:val="37"/>
      </w:numPr>
      <w:tabs>
        <w:tab w:val="left" w:pos="360"/>
      </w:tabs>
      <w:spacing w:before="240" w:after="240" w:line="276" w:lineRule="auto"/>
      <w:ind w:left="360" w:firstLine="0"/>
    </w:pPr>
    <w:rPr>
      <w:rFonts w:ascii="Calibri" w:eastAsia="Times New Roman" w:hAnsi="Calibri" w:cs="Calibri"/>
      <w:sz w:val="20"/>
      <w:szCs w:val="20"/>
    </w:rPr>
  </w:style>
  <w:style w:type="paragraph" w:customStyle="1" w:styleId="312">
    <w:name w:val="Основной текст 31"/>
    <w:basedOn w:val="a6"/>
    <w:rsid w:val="00D05A00"/>
    <w:pPr>
      <w:spacing w:after="120"/>
      <w:ind w:left="567" w:firstLine="454"/>
    </w:pPr>
    <w:rPr>
      <w:rFonts w:ascii="Arial" w:eastAsia="Times New Roman" w:hAnsi="Arial" w:cs="Arial"/>
      <w:sz w:val="16"/>
      <w:szCs w:val="16"/>
    </w:rPr>
  </w:style>
  <w:style w:type="paragraph" w:customStyle="1" w:styleId="NormalNumbered">
    <w:name w:val="Normal Numbered"/>
    <w:basedOn w:val="a6"/>
    <w:rsid w:val="00D05A00"/>
    <w:pPr>
      <w:numPr>
        <w:numId w:val="21"/>
      </w:numPr>
      <w:tabs>
        <w:tab w:val="left" w:pos="454"/>
        <w:tab w:val="left" w:pos="567"/>
      </w:tabs>
      <w:spacing w:before="40" w:after="40"/>
      <w:ind w:left="0" w:right="284" w:firstLine="709"/>
    </w:pPr>
    <w:rPr>
      <w:rFonts w:eastAsia="Times New Roman"/>
      <w:sz w:val="24"/>
      <w:szCs w:val="20"/>
    </w:rPr>
  </w:style>
  <w:style w:type="paragraph" w:customStyle="1" w:styleId="Tabsectionheader">
    <w:name w:val="Tab section header"/>
    <w:basedOn w:val="a6"/>
    <w:rsid w:val="00D05A00"/>
    <w:pPr>
      <w:keepNext/>
      <w:keepLines/>
      <w:spacing w:before="60" w:after="60"/>
      <w:ind w:firstLine="0"/>
      <w:jc w:val="center"/>
    </w:pPr>
    <w:rPr>
      <w:rFonts w:ascii="Arial" w:eastAsia="Times New Roman" w:hAnsi="Arial" w:cs="Arial"/>
      <w:b/>
      <w:sz w:val="22"/>
      <w:szCs w:val="20"/>
    </w:rPr>
  </w:style>
  <w:style w:type="paragraph" w:customStyle="1" w:styleId="Tabrows">
    <w:name w:val="Tab rows"/>
    <w:basedOn w:val="a6"/>
    <w:rsid w:val="00D05A00"/>
    <w:pPr>
      <w:keepLines/>
      <w:spacing w:before="40" w:after="40"/>
      <w:ind w:left="57" w:firstLine="0"/>
      <w:jc w:val="left"/>
    </w:pPr>
    <w:rPr>
      <w:rFonts w:eastAsia="Times New Roman"/>
      <w:sz w:val="24"/>
      <w:szCs w:val="20"/>
    </w:rPr>
  </w:style>
  <w:style w:type="paragraph" w:customStyle="1" w:styleId="1CharCharCharCharCharCharCharChar">
    <w:name w:val="Знак Знак1 Char Char Знак Char Char Знак Char Char Знак Знак Знак Char Char"/>
    <w:basedOn w:val="a6"/>
    <w:rsid w:val="00D05A00"/>
    <w:pPr>
      <w:widowControl w:val="0"/>
      <w:spacing w:after="160" w:line="240" w:lineRule="exact"/>
      <w:ind w:firstLine="0"/>
      <w:jc w:val="right"/>
    </w:pPr>
    <w:rPr>
      <w:rFonts w:eastAsia="Times New Roman"/>
      <w:sz w:val="20"/>
      <w:szCs w:val="20"/>
      <w:lang w:val="en-GB"/>
    </w:rPr>
  </w:style>
  <w:style w:type="paragraph" w:customStyle="1" w:styleId="1ff9">
    <w:name w:val="1 Текст МОЙ"/>
    <w:basedOn w:val="a6"/>
    <w:rsid w:val="00D05A00"/>
    <w:pPr>
      <w:spacing w:before="60" w:after="60"/>
      <w:ind w:firstLine="567"/>
    </w:pPr>
    <w:rPr>
      <w:rFonts w:eastAsia="Times New Roman"/>
      <w:color w:val="0D0D0D"/>
      <w:szCs w:val="20"/>
    </w:rPr>
  </w:style>
  <w:style w:type="paragraph" w:customStyle="1" w:styleId="10">
    <w:name w:val="1Марк.список"/>
    <w:basedOn w:val="affff6"/>
    <w:rsid w:val="00D05A00"/>
    <w:pPr>
      <w:numPr>
        <w:numId w:val="9"/>
      </w:numPr>
      <w:spacing w:line="300" w:lineRule="exact"/>
      <w:jc w:val="left"/>
    </w:pPr>
    <w:rPr>
      <w:rFonts w:ascii="Trebuchet MS" w:eastAsia="Times New Roman" w:hAnsi="Trebuchet MS" w:cs="Trebuchet MS"/>
      <w:color w:val="000000"/>
      <w:kern w:val="1"/>
      <w:sz w:val="20"/>
      <w:szCs w:val="24"/>
    </w:rPr>
  </w:style>
  <w:style w:type="paragraph" w:customStyle="1" w:styleId="11">
    <w:name w:val="1Нум.список"/>
    <w:basedOn w:val="26"/>
    <w:rsid w:val="00D05A00"/>
    <w:pPr>
      <w:keepNext w:val="0"/>
      <w:keepLines w:val="0"/>
      <w:numPr>
        <w:numId w:val="11"/>
      </w:numPr>
      <w:spacing w:before="120" w:after="120" w:line="300" w:lineRule="exact"/>
      <w:jc w:val="left"/>
    </w:pPr>
    <w:rPr>
      <w:rFonts w:ascii="Trebuchet MS" w:hAnsi="Trebuchet MS" w:cs="Trebuchet MS"/>
      <w:b w:val="0"/>
      <w:bCs w:val="0"/>
      <w:color w:val="000000"/>
      <w:kern w:val="1"/>
      <w:sz w:val="20"/>
      <w:szCs w:val="24"/>
    </w:rPr>
  </w:style>
  <w:style w:type="paragraph" w:customStyle="1" w:styleId="AllText0">
    <w:name w:val="AllText"/>
    <w:basedOn w:val="a6"/>
    <w:rsid w:val="00D05A00"/>
    <w:pPr>
      <w:spacing w:before="72" w:after="60" w:line="276" w:lineRule="auto"/>
    </w:pPr>
    <w:rPr>
      <w:rFonts w:ascii="Trebuchet MS" w:eastAsia="Times New Roman" w:hAnsi="Trebuchet MS" w:cs="Trebuchet MS"/>
      <w:sz w:val="20"/>
      <w:szCs w:val="20"/>
    </w:rPr>
  </w:style>
  <w:style w:type="paragraph" w:customStyle="1" w:styleId="2f4">
    <w:name w:val="Стиль Заголовок 2 + полужирный курсив"/>
    <w:basedOn w:val="26"/>
    <w:rsid w:val="00D05A00"/>
    <w:pPr>
      <w:keepNext w:val="0"/>
      <w:keepLines w:val="0"/>
      <w:snapToGrid w:val="0"/>
      <w:spacing w:before="120" w:after="120"/>
      <w:ind w:left="360" w:hanging="360"/>
      <w:jc w:val="center"/>
    </w:pPr>
    <w:rPr>
      <w:rFonts w:ascii="Arial" w:hAnsi="Arial" w:cs="Arial"/>
      <w:b w:val="0"/>
      <w:i/>
      <w:iCs/>
      <w:color w:val="000000"/>
      <w:kern w:val="1"/>
      <w:sz w:val="22"/>
      <w:szCs w:val="20"/>
      <w:lang w:val="en-US"/>
    </w:rPr>
  </w:style>
  <w:style w:type="paragraph" w:customStyle="1" w:styleId="DDLists1">
    <w:name w:val="DD_Lists_1"/>
    <w:basedOn w:val="a6"/>
    <w:rsid w:val="00D05A00"/>
    <w:pPr>
      <w:numPr>
        <w:numId w:val="6"/>
      </w:numPr>
      <w:spacing w:after="60" w:line="276" w:lineRule="auto"/>
    </w:pPr>
    <w:rPr>
      <w:rFonts w:ascii="Calibri" w:eastAsia="Times New Roman" w:hAnsi="Calibri" w:cs="Calibri"/>
      <w:sz w:val="20"/>
      <w:szCs w:val="20"/>
    </w:rPr>
  </w:style>
  <w:style w:type="paragraph" w:customStyle="1" w:styleId="DDLists2">
    <w:name w:val="DD_Lists_2"/>
    <w:basedOn w:val="DDLists1"/>
    <w:rsid w:val="00D05A00"/>
    <w:pPr>
      <w:tabs>
        <w:tab w:val="left" w:pos="1440"/>
        <w:tab w:val="left" w:pos="3981"/>
      </w:tabs>
      <w:ind w:left="3981" w:hanging="720"/>
    </w:pPr>
    <w:rPr>
      <w:lang w:val="en-US"/>
    </w:rPr>
  </w:style>
  <w:style w:type="paragraph" w:customStyle="1" w:styleId="22">
    <w:name w:val="2Марк. список"/>
    <w:basedOn w:val="affff6"/>
    <w:rsid w:val="00D05A00"/>
    <w:pPr>
      <w:numPr>
        <w:numId w:val="23"/>
      </w:numPr>
      <w:spacing w:line="300" w:lineRule="exact"/>
      <w:jc w:val="left"/>
    </w:pPr>
    <w:rPr>
      <w:rFonts w:ascii="Trebuchet MS" w:eastAsia="Times New Roman" w:hAnsi="Trebuchet MS" w:cs="Trebuchet MS"/>
      <w:color w:val="000000"/>
      <w:kern w:val="1"/>
      <w:sz w:val="20"/>
      <w:szCs w:val="24"/>
    </w:rPr>
  </w:style>
  <w:style w:type="paragraph" w:customStyle="1" w:styleId="DDBasisText0">
    <w:name w:val="DD_Basis_Text"/>
    <w:rsid w:val="00D05A00"/>
    <w:pPr>
      <w:suppressAutoHyphens/>
      <w:spacing w:line="276" w:lineRule="auto"/>
      <w:jc w:val="both"/>
    </w:pPr>
    <w:rPr>
      <w:rFonts w:ascii="Calibri" w:hAnsi="Calibri" w:cs="Calibri"/>
      <w:lang w:val="en-US" w:eastAsia="zh-CN"/>
    </w:rPr>
  </w:style>
  <w:style w:type="paragraph" w:customStyle="1" w:styleId="DDTableTitle">
    <w:name w:val="DD_Table_Title"/>
    <w:basedOn w:val="a6"/>
    <w:rsid w:val="00D05A00"/>
    <w:pPr>
      <w:spacing w:before="120" w:after="120" w:line="276" w:lineRule="auto"/>
      <w:ind w:firstLine="0"/>
      <w:jc w:val="left"/>
    </w:pPr>
    <w:rPr>
      <w:rFonts w:ascii="Calibri" w:hAnsi="Calibri" w:cs="Calibri"/>
      <w:b/>
      <w:color w:val="000000"/>
      <w:sz w:val="20"/>
      <w:szCs w:val="20"/>
    </w:rPr>
  </w:style>
  <w:style w:type="paragraph" w:customStyle="1" w:styleId="Text">
    <w:name w:val="Text"/>
    <w:basedOn w:val="a6"/>
    <w:rsid w:val="00D05A00"/>
    <w:pPr>
      <w:numPr>
        <w:numId w:val="17"/>
      </w:numPr>
      <w:spacing w:after="120"/>
    </w:pPr>
    <w:rPr>
      <w:sz w:val="24"/>
    </w:rPr>
  </w:style>
  <w:style w:type="paragraph" w:customStyle="1" w:styleId="afffff1">
    <w:name w:val="_Текст"/>
    <w:rsid w:val="00D05A00"/>
    <w:pPr>
      <w:suppressAutoHyphens/>
      <w:spacing w:after="200" w:line="276" w:lineRule="auto"/>
      <w:ind w:firstLine="709"/>
      <w:jc w:val="both"/>
    </w:pPr>
    <w:rPr>
      <w:color w:val="000000"/>
      <w:sz w:val="28"/>
      <w:szCs w:val="28"/>
      <w:lang w:eastAsia="zh-CN"/>
    </w:rPr>
  </w:style>
  <w:style w:type="paragraph" w:customStyle="1" w:styleId="CharChar0">
    <w:name w:val="Char Char"/>
    <w:basedOn w:val="a6"/>
    <w:rsid w:val="00D05A00"/>
    <w:pPr>
      <w:spacing w:after="160" w:line="240" w:lineRule="exact"/>
      <w:ind w:firstLine="0"/>
      <w:jc w:val="left"/>
    </w:pPr>
    <w:rPr>
      <w:rFonts w:ascii="Verdana" w:eastAsia="Times New Roman" w:hAnsi="Verdana" w:cs="Verdana"/>
      <w:sz w:val="24"/>
      <w:szCs w:val="24"/>
      <w:lang w:val="en-US"/>
    </w:rPr>
  </w:style>
  <w:style w:type="paragraph" w:customStyle="1" w:styleId="a1">
    <w:name w:val="Отступ с точкой"/>
    <w:basedOn w:val="a6"/>
    <w:rsid w:val="00D05A00"/>
    <w:pPr>
      <w:numPr>
        <w:numId w:val="13"/>
      </w:numPr>
      <w:spacing w:line="360" w:lineRule="auto"/>
    </w:pPr>
    <w:rPr>
      <w:rFonts w:eastAsia="Times New Roman"/>
      <w:szCs w:val="20"/>
    </w:rPr>
  </w:style>
  <w:style w:type="paragraph" w:customStyle="1" w:styleId="phNormal0">
    <w:name w:val="ph_Normal"/>
    <w:basedOn w:val="a6"/>
    <w:rsid w:val="00D05A00"/>
    <w:pPr>
      <w:spacing w:line="360" w:lineRule="auto"/>
      <w:ind w:firstLine="720"/>
    </w:pPr>
    <w:rPr>
      <w:rFonts w:eastAsia="Times New Roman"/>
      <w:szCs w:val="24"/>
    </w:rPr>
  </w:style>
  <w:style w:type="paragraph" w:customStyle="1" w:styleId="afffff2">
    <w:name w:val="Стиль: абзац"/>
    <w:basedOn w:val="a6"/>
    <w:rsid w:val="00D05A00"/>
    <w:pPr>
      <w:widowControl w:val="0"/>
      <w:autoSpaceDE w:val="0"/>
      <w:spacing w:line="360" w:lineRule="auto"/>
      <w:ind w:left="34"/>
    </w:pPr>
    <w:rPr>
      <w:rFonts w:eastAsia="MS Mincho"/>
      <w:sz w:val="20"/>
      <w:szCs w:val="20"/>
      <w:lang w:eastAsia="ja-JP"/>
    </w:rPr>
  </w:style>
  <w:style w:type="paragraph" w:customStyle="1" w:styleId="12">
    <w:name w:val="Стиль: Заголовок 1"/>
    <w:basedOn w:val="a6"/>
    <w:rsid w:val="00D05A00"/>
    <w:pPr>
      <w:widowControl w:val="0"/>
      <w:numPr>
        <w:numId w:val="15"/>
      </w:numPr>
      <w:shd w:val="clear" w:color="auto" w:fill="FFFFFF"/>
      <w:tabs>
        <w:tab w:val="left" w:pos="1080"/>
      </w:tabs>
      <w:autoSpaceDE w:val="0"/>
      <w:spacing w:before="240" w:after="120"/>
      <w:jc w:val="left"/>
    </w:pPr>
    <w:rPr>
      <w:rFonts w:eastAsia="MS Mincho"/>
      <w:b/>
      <w:bCs/>
      <w:color w:val="000000"/>
      <w:spacing w:val="-2"/>
      <w:sz w:val="32"/>
      <w:szCs w:val="32"/>
      <w:lang w:eastAsia="ja-JP"/>
    </w:rPr>
  </w:style>
  <w:style w:type="paragraph" w:customStyle="1" w:styleId="52">
    <w:name w:val="Стиль5"/>
    <w:basedOn w:val="a6"/>
    <w:rsid w:val="00D05A00"/>
    <w:pPr>
      <w:widowControl w:val="0"/>
      <w:autoSpaceDE w:val="0"/>
      <w:ind w:left="1101" w:hanging="561"/>
    </w:pPr>
    <w:rPr>
      <w:rFonts w:eastAsia="MS Mincho"/>
      <w:b/>
      <w:bCs/>
      <w:sz w:val="24"/>
      <w:szCs w:val="24"/>
      <w:lang w:eastAsia="ja-JP"/>
    </w:rPr>
  </w:style>
  <w:style w:type="paragraph" w:customStyle="1" w:styleId="8">
    <w:name w:val="Стиль8"/>
    <w:basedOn w:val="a6"/>
    <w:rsid w:val="00D05A00"/>
    <w:pPr>
      <w:widowControl w:val="0"/>
      <w:numPr>
        <w:numId w:val="18"/>
      </w:numPr>
      <w:autoSpaceDE w:val="0"/>
      <w:ind w:left="567" w:firstLine="454"/>
    </w:pPr>
    <w:rPr>
      <w:rFonts w:eastAsia="MS Mincho"/>
      <w:sz w:val="24"/>
      <w:szCs w:val="24"/>
      <w:lang w:eastAsia="ja-JP"/>
    </w:rPr>
  </w:style>
  <w:style w:type="paragraph" w:customStyle="1" w:styleId="a">
    <w:name w:val="ГС_СписМелкМарк"/>
    <w:rsid w:val="00D05A00"/>
    <w:pPr>
      <w:numPr>
        <w:numId w:val="4"/>
      </w:numPr>
      <w:suppressAutoHyphens/>
      <w:spacing w:before="40" w:after="40"/>
    </w:pPr>
    <w:rPr>
      <w:szCs w:val="24"/>
      <w:lang w:eastAsia="zh-CN"/>
    </w:rPr>
  </w:style>
  <w:style w:type="paragraph" w:customStyle="1" w:styleId="100">
    <w:name w:val="Таблица шрифт 10 + По центру + полужирный"/>
    <w:basedOn w:val="a6"/>
    <w:rsid w:val="00D05A00"/>
    <w:pPr>
      <w:widowControl w:val="0"/>
      <w:ind w:firstLine="0"/>
      <w:jc w:val="center"/>
    </w:pPr>
    <w:rPr>
      <w:rFonts w:eastAsia="Times New Roman"/>
      <w:b/>
      <w:bCs/>
      <w:sz w:val="20"/>
      <w:szCs w:val="20"/>
    </w:rPr>
  </w:style>
  <w:style w:type="paragraph" w:customStyle="1" w:styleId="1210">
    <w:name w:val="Стиль Таблица шрифт 12 + по левому краю + 10 пт По левому краю"/>
    <w:basedOn w:val="a6"/>
    <w:rsid w:val="00D05A00"/>
    <w:pPr>
      <w:ind w:firstLine="0"/>
      <w:jc w:val="left"/>
    </w:pPr>
    <w:rPr>
      <w:rFonts w:eastAsia="Times New Roman"/>
      <w:sz w:val="20"/>
      <w:szCs w:val="20"/>
    </w:rPr>
  </w:style>
  <w:style w:type="paragraph" w:customStyle="1" w:styleId="2f5">
    <w:name w:val="Абзац списка2"/>
    <w:basedOn w:val="a6"/>
    <w:rsid w:val="00D05A00"/>
    <w:pPr>
      <w:spacing w:before="120" w:after="120" w:line="276" w:lineRule="auto"/>
      <w:ind w:left="720" w:firstLine="0"/>
    </w:pPr>
    <w:rPr>
      <w:rFonts w:ascii="Calibri" w:eastAsia="Times New Roman" w:hAnsi="Calibri" w:cs="Calibri"/>
      <w:sz w:val="20"/>
    </w:rPr>
  </w:style>
  <w:style w:type="paragraph" w:customStyle="1" w:styleId="2TimesNewRoman12">
    <w:name w:val="Стиль Основной текст 2 + Times New Roman 12 пт Авто"/>
    <w:basedOn w:val="212"/>
    <w:next w:val="affff2"/>
    <w:rsid w:val="00D05A00"/>
    <w:pPr>
      <w:widowControl w:val="0"/>
      <w:autoSpaceDE w:val="0"/>
      <w:spacing w:after="0" w:line="240" w:lineRule="auto"/>
      <w:jc w:val="both"/>
    </w:pPr>
    <w:rPr>
      <w:b/>
      <w:sz w:val="28"/>
      <w:szCs w:val="28"/>
    </w:rPr>
  </w:style>
  <w:style w:type="paragraph" w:customStyle="1" w:styleId="afffff3">
    <w:name w:val="Основной текст с красной строки"/>
    <w:basedOn w:val="a6"/>
    <w:rsid w:val="00D05A00"/>
    <w:pPr>
      <w:spacing w:before="60" w:line="360" w:lineRule="auto"/>
      <w:ind w:firstLine="851"/>
    </w:pPr>
    <w:rPr>
      <w:rFonts w:eastAsia="Times New Roman"/>
      <w:sz w:val="24"/>
      <w:szCs w:val="20"/>
    </w:rPr>
  </w:style>
  <w:style w:type="paragraph" w:customStyle="1" w:styleId="1ffa">
    <w:name w:val="Обычный1"/>
    <w:rsid w:val="00D05A00"/>
    <w:pPr>
      <w:widowControl w:val="0"/>
      <w:suppressAutoHyphens/>
    </w:pPr>
    <w:rPr>
      <w:rFonts w:ascii="Arial" w:hAnsi="Arial" w:cs="Arial"/>
      <w:lang w:eastAsia="zh-CN"/>
    </w:rPr>
  </w:style>
  <w:style w:type="paragraph" w:styleId="afffff4">
    <w:name w:val="List Bullet"/>
    <w:basedOn w:val="a6"/>
    <w:rsid w:val="00D05A00"/>
    <w:pPr>
      <w:keepLines/>
      <w:tabs>
        <w:tab w:val="left" w:pos="283"/>
      </w:tabs>
      <w:spacing w:line="360" w:lineRule="auto"/>
      <w:ind w:left="283" w:hanging="283"/>
    </w:pPr>
    <w:rPr>
      <w:rFonts w:eastAsia="Times New Roman"/>
      <w:sz w:val="24"/>
      <w:szCs w:val="24"/>
    </w:rPr>
  </w:style>
  <w:style w:type="paragraph" w:customStyle="1" w:styleId="afffff5">
    <w:name w:val="Пункт"/>
    <w:basedOn w:val="a6"/>
    <w:rsid w:val="00D05A00"/>
    <w:pPr>
      <w:tabs>
        <w:tab w:val="left" w:pos="1980"/>
      </w:tabs>
      <w:ind w:left="1404" w:hanging="504"/>
    </w:pPr>
    <w:rPr>
      <w:rFonts w:eastAsia="Times New Roman"/>
      <w:sz w:val="24"/>
      <w:szCs w:val="28"/>
    </w:rPr>
  </w:style>
  <w:style w:type="paragraph" w:customStyle="1" w:styleId="3011">
    <w:name w:val="Стиль Основной текст 3 + Слева:  011 см Междустр.интервал:  точно..."/>
    <w:basedOn w:val="a6"/>
    <w:rsid w:val="00D05A00"/>
    <w:pPr>
      <w:spacing w:line="360" w:lineRule="auto"/>
      <w:ind w:left="62" w:firstLine="720"/>
    </w:pPr>
    <w:rPr>
      <w:rFonts w:eastAsia="Times New Roman"/>
      <w:sz w:val="24"/>
      <w:szCs w:val="24"/>
    </w:rPr>
  </w:style>
  <w:style w:type="paragraph" w:customStyle="1" w:styleId="1ffb">
    <w:name w:val="Название объекта1"/>
    <w:basedOn w:val="afffff0"/>
    <w:next w:val="afffff0"/>
    <w:rsid w:val="00D05A00"/>
    <w:pPr>
      <w:spacing w:before="120" w:after="120" w:line="240" w:lineRule="auto"/>
      <w:ind w:left="851" w:firstLine="0"/>
    </w:pPr>
    <w:rPr>
      <w:b/>
    </w:rPr>
  </w:style>
  <w:style w:type="paragraph" w:customStyle="1" w:styleId="111">
    <w:name w:val="Заголовок 11"/>
    <w:basedOn w:val="1ffa"/>
    <w:next w:val="1ffa"/>
    <w:rsid w:val="00D05A00"/>
    <w:pPr>
      <w:keepNext/>
      <w:widowControl/>
      <w:tabs>
        <w:tab w:val="left" w:pos="720"/>
      </w:tabs>
      <w:suppressAutoHyphens w:val="0"/>
      <w:spacing w:before="240" w:after="60"/>
      <w:ind w:left="360" w:hanging="360"/>
      <w:jc w:val="center"/>
    </w:pPr>
    <w:rPr>
      <w:rFonts w:ascii="Times New Roman" w:hAnsi="Times New Roman" w:cs="Times New Roman"/>
      <w:b/>
      <w:caps/>
      <w:kern w:val="1"/>
      <w:sz w:val="24"/>
    </w:rPr>
  </w:style>
  <w:style w:type="paragraph" w:customStyle="1" w:styleId="ListNumber1">
    <w:name w:val="List Number1"/>
    <w:basedOn w:val="a6"/>
    <w:rsid w:val="00D05A00"/>
    <w:pPr>
      <w:tabs>
        <w:tab w:val="left" w:pos="567"/>
      </w:tabs>
      <w:ind w:left="1962" w:hanging="432"/>
    </w:pPr>
    <w:rPr>
      <w:rFonts w:ascii="Tahoma" w:eastAsia="Times New Roman" w:hAnsi="Tahoma" w:cs="Tahoma"/>
      <w:sz w:val="20"/>
      <w:szCs w:val="20"/>
    </w:rPr>
  </w:style>
  <w:style w:type="paragraph" w:customStyle="1" w:styleId="1ffc">
    <w:name w:val="Рецензия1"/>
    <w:next w:val="afffff6"/>
    <w:rsid w:val="00D05A00"/>
    <w:pPr>
      <w:suppressAutoHyphens/>
    </w:pPr>
    <w:rPr>
      <w:rFonts w:ascii="Calibri" w:eastAsia="Calibri" w:hAnsi="Calibri" w:cs="Calibri"/>
      <w:sz w:val="22"/>
      <w:szCs w:val="22"/>
      <w:lang w:eastAsia="zh-CN"/>
    </w:rPr>
  </w:style>
  <w:style w:type="paragraph" w:styleId="afffff6">
    <w:name w:val="Revision"/>
    <w:rsid w:val="00D05A00"/>
    <w:pPr>
      <w:suppressAutoHyphens/>
    </w:pPr>
    <w:rPr>
      <w:rFonts w:eastAsia="Calibri"/>
      <w:sz w:val="28"/>
      <w:szCs w:val="22"/>
      <w:lang w:eastAsia="zh-CN"/>
    </w:rPr>
  </w:style>
  <w:style w:type="paragraph" w:customStyle="1" w:styleId="ListParagraph1">
    <w:name w:val="List Paragraph1"/>
    <w:basedOn w:val="a6"/>
    <w:rsid w:val="00D05A00"/>
    <w:pPr>
      <w:spacing w:after="200" w:line="276" w:lineRule="auto"/>
      <w:ind w:left="720" w:firstLine="0"/>
      <w:jc w:val="left"/>
    </w:pPr>
    <w:rPr>
      <w:rFonts w:ascii="Calibri" w:eastAsia="Times New Roman" w:hAnsi="Calibri" w:cs="Calibri"/>
      <w:sz w:val="22"/>
    </w:rPr>
  </w:style>
  <w:style w:type="paragraph" w:customStyle="1" w:styleId="NoSpacing1">
    <w:name w:val="No Spacing1"/>
    <w:basedOn w:val="a6"/>
    <w:rsid w:val="00D05A00"/>
    <w:pPr>
      <w:ind w:firstLine="0"/>
      <w:jc w:val="left"/>
    </w:pPr>
    <w:rPr>
      <w:rFonts w:ascii="Calibri" w:eastAsia="Times New Roman" w:hAnsi="Calibri" w:cs="Calibri"/>
      <w:sz w:val="22"/>
    </w:rPr>
  </w:style>
  <w:style w:type="paragraph" w:customStyle="1" w:styleId="TOCHeading1">
    <w:name w:val="TOC Heading1"/>
    <w:basedOn w:val="17"/>
    <w:next w:val="a6"/>
    <w:rsid w:val="00D05A00"/>
    <w:pPr>
      <w:keepLines/>
      <w:pageBreakBefore/>
      <w:spacing w:before="480" w:after="0" w:line="276" w:lineRule="auto"/>
      <w:ind w:firstLine="0"/>
      <w:jc w:val="left"/>
    </w:pPr>
    <w:rPr>
      <w:rFonts w:eastAsia="Calibri" w:cs="Cambria"/>
      <w:b w:val="0"/>
      <w:color w:val="365F91"/>
      <w:sz w:val="28"/>
      <w:szCs w:val="28"/>
    </w:rPr>
  </w:style>
  <w:style w:type="paragraph" w:customStyle="1" w:styleId="a0">
    <w:name w:val="Договор раздел"/>
    <w:basedOn w:val="a6"/>
    <w:rsid w:val="00D05A00"/>
    <w:pPr>
      <w:numPr>
        <w:numId w:val="8"/>
      </w:numPr>
      <w:pBdr>
        <w:top w:val="single" w:sz="4" w:space="24" w:color="000000"/>
      </w:pBdr>
      <w:tabs>
        <w:tab w:val="left" w:pos="454"/>
      </w:tabs>
      <w:spacing w:before="600" w:after="240"/>
      <w:ind w:left="0"/>
      <w:jc w:val="center"/>
    </w:pPr>
    <w:rPr>
      <w:rFonts w:ascii="Arial" w:hAnsi="Arial" w:cs="Arial"/>
      <w:b/>
      <w:bCs/>
      <w:caps/>
      <w:sz w:val="32"/>
      <w:szCs w:val="32"/>
    </w:rPr>
  </w:style>
  <w:style w:type="paragraph" w:customStyle="1" w:styleId="afffff7">
    <w:name w:val="Договор раздел текст"/>
    <w:basedOn w:val="a6"/>
    <w:rsid w:val="00D05A00"/>
    <w:pPr>
      <w:tabs>
        <w:tab w:val="num" w:pos="0"/>
      </w:tabs>
      <w:spacing w:after="240"/>
      <w:ind w:left="2694" w:firstLine="0"/>
    </w:pPr>
    <w:rPr>
      <w:rFonts w:ascii="Arial" w:hAnsi="Arial" w:cs="Arial"/>
      <w:sz w:val="20"/>
      <w:szCs w:val="20"/>
    </w:rPr>
  </w:style>
  <w:style w:type="paragraph" w:customStyle="1" w:styleId="1110">
    <w:name w:val="Договор текст1.1.1."/>
    <w:basedOn w:val="afffff7"/>
    <w:rsid w:val="00D05A00"/>
    <w:rPr>
      <w:lang w:val="en-US"/>
    </w:rPr>
  </w:style>
  <w:style w:type="paragraph" w:customStyle="1" w:styleId="Formatmall3">
    <w:name w:val="Formatmall3"/>
    <w:basedOn w:val="a6"/>
    <w:rsid w:val="00D05A00"/>
    <w:pPr>
      <w:keepLines/>
      <w:widowControl w:val="0"/>
      <w:spacing w:after="120" w:line="240" w:lineRule="atLeast"/>
      <w:ind w:firstLine="0"/>
      <w:jc w:val="left"/>
    </w:pPr>
    <w:rPr>
      <w:rFonts w:eastAsia="Times New Roman"/>
      <w:sz w:val="20"/>
      <w:szCs w:val="20"/>
      <w:lang w:val="sv-SE"/>
    </w:rPr>
  </w:style>
  <w:style w:type="paragraph" w:customStyle="1" w:styleId="23">
    <w:name w:val="Список_2"/>
    <w:basedOn w:val="affff6"/>
    <w:rsid w:val="00D05A00"/>
    <w:pPr>
      <w:numPr>
        <w:numId w:val="24"/>
      </w:numPr>
      <w:spacing w:after="200" w:line="276" w:lineRule="auto"/>
    </w:pPr>
    <w:rPr>
      <w:sz w:val="22"/>
    </w:rPr>
  </w:style>
  <w:style w:type="paragraph" w:customStyle="1" w:styleId="1ffd">
    <w:name w:val="Основной текст1"/>
    <w:basedOn w:val="a6"/>
    <w:rsid w:val="00D05A00"/>
    <w:pPr>
      <w:widowControl w:val="0"/>
      <w:shd w:val="clear" w:color="auto" w:fill="FFFFFF"/>
      <w:spacing w:before="240" w:line="250" w:lineRule="exact"/>
      <w:ind w:firstLine="0"/>
    </w:pPr>
    <w:rPr>
      <w:rFonts w:ascii="Arial" w:eastAsia="Arial" w:hAnsi="Arial" w:cs="Arial"/>
      <w:sz w:val="21"/>
      <w:szCs w:val="21"/>
    </w:rPr>
  </w:style>
  <w:style w:type="paragraph" w:customStyle="1" w:styleId="1ffe">
    <w:name w:val="Без интервала1"/>
    <w:basedOn w:val="a6"/>
    <w:rsid w:val="00D05A00"/>
    <w:pPr>
      <w:ind w:firstLine="0"/>
      <w:jc w:val="left"/>
    </w:pPr>
    <w:rPr>
      <w:rFonts w:ascii="Calibri" w:eastAsia="Times New Roman" w:hAnsi="Calibri" w:cs="Calibri"/>
      <w:sz w:val="22"/>
    </w:rPr>
  </w:style>
  <w:style w:type="paragraph" w:customStyle="1" w:styleId="ConsNonformat">
    <w:name w:val="ConsNonformat"/>
    <w:uiPriority w:val="99"/>
    <w:rsid w:val="00D05A00"/>
    <w:pPr>
      <w:widowControl w:val="0"/>
      <w:suppressAutoHyphens/>
      <w:autoSpaceDE w:val="0"/>
    </w:pPr>
    <w:rPr>
      <w:rFonts w:ascii="Courier New" w:eastAsia="Calibri" w:hAnsi="Courier New" w:cs="Courier New"/>
      <w:lang w:eastAsia="zh-CN"/>
    </w:rPr>
  </w:style>
  <w:style w:type="paragraph" w:customStyle="1" w:styleId="afffff8">
    <w:name w:val="ЗаголовокОсн"/>
    <w:basedOn w:val="a6"/>
    <w:next w:val="a6"/>
    <w:rsid w:val="00D05A00"/>
    <w:pPr>
      <w:keepNext/>
      <w:keepLines/>
      <w:spacing w:line="240" w:lineRule="atLeast"/>
      <w:ind w:firstLine="0"/>
      <w:jc w:val="left"/>
    </w:pPr>
    <w:rPr>
      <w:rFonts w:ascii="Arial" w:hAnsi="Arial" w:cs="Arial"/>
      <w:kern w:val="1"/>
      <w:sz w:val="20"/>
      <w:szCs w:val="20"/>
    </w:rPr>
  </w:style>
  <w:style w:type="paragraph" w:customStyle="1" w:styleId="15">
    <w:name w:val="ЗАГОЛОВОК 1 ГОСТ"/>
    <w:basedOn w:val="a6"/>
    <w:next w:val="a6"/>
    <w:rsid w:val="00D05A00"/>
    <w:pPr>
      <w:keepNext/>
      <w:pageBreakBefore/>
      <w:numPr>
        <w:numId w:val="35"/>
      </w:numPr>
      <w:spacing w:before="240"/>
      <w:ind w:left="0" w:right="-397" w:firstLine="709"/>
      <w:jc w:val="center"/>
    </w:pPr>
    <w:rPr>
      <w:rFonts w:eastAsia="Times New Roman"/>
      <w:b/>
      <w:caps/>
      <w:szCs w:val="24"/>
    </w:rPr>
  </w:style>
  <w:style w:type="paragraph" w:customStyle="1" w:styleId="2f6">
    <w:name w:val="Заголовок 2 ГОСТ"/>
    <w:basedOn w:val="a6"/>
    <w:next w:val="a6"/>
    <w:rsid w:val="00D05A00"/>
    <w:pPr>
      <w:keepNext/>
      <w:tabs>
        <w:tab w:val="left" w:pos="357"/>
        <w:tab w:val="left" w:pos="1080"/>
      </w:tabs>
      <w:spacing w:before="240"/>
      <w:ind w:left="357" w:right="-397" w:hanging="357"/>
    </w:pPr>
    <w:rPr>
      <w:rFonts w:eastAsia="Times New Roman"/>
      <w:b/>
      <w:i/>
      <w:spacing w:val="-20"/>
      <w:szCs w:val="24"/>
    </w:rPr>
  </w:style>
  <w:style w:type="paragraph" w:customStyle="1" w:styleId="36">
    <w:name w:val="Заголовок 3 ГОСТ"/>
    <w:basedOn w:val="a6"/>
    <w:next w:val="a6"/>
    <w:rsid w:val="00D05A00"/>
    <w:pPr>
      <w:keepNext/>
      <w:tabs>
        <w:tab w:val="num" w:pos="284"/>
        <w:tab w:val="left" w:pos="1260"/>
      </w:tabs>
      <w:spacing w:before="240"/>
      <w:ind w:right="-397"/>
    </w:pPr>
    <w:rPr>
      <w:rFonts w:eastAsia="Times New Roman"/>
      <w:b/>
      <w:sz w:val="26"/>
      <w:szCs w:val="24"/>
    </w:rPr>
  </w:style>
  <w:style w:type="paragraph" w:customStyle="1" w:styleId="42">
    <w:name w:val="Заголовок 4 ГОСТ"/>
    <w:basedOn w:val="a6"/>
    <w:next w:val="a6"/>
    <w:rsid w:val="00D05A00"/>
    <w:pPr>
      <w:keepNext/>
      <w:tabs>
        <w:tab w:val="num" w:pos="284"/>
      </w:tabs>
      <w:spacing w:before="240"/>
      <w:ind w:right="-397"/>
    </w:pPr>
    <w:rPr>
      <w:rFonts w:eastAsia="Times New Roman"/>
      <w:b/>
      <w:sz w:val="24"/>
      <w:szCs w:val="24"/>
    </w:rPr>
  </w:style>
  <w:style w:type="paragraph" w:customStyle="1" w:styleId="53">
    <w:name w:val="Заголовок 5 ГОСТ"/>
    <w:basedOn w:val="a6"/>
    <w:next w:val="a6"/>
    <w:rsid w:val="00D05A00"/>
    <w:pPr>
      <w:tabs>
        <w:tab w:val="num" w:pos="284"/>
      </w:tabs>
      <w:spacing w:before="240"/>
      <w:ind w:right="-397"/>
    </w:pPr>
    <w:rPr>
      <w:rFonts w:eastAsia="Times New Roman"/>
      <w:i/>
      <w:sz w:val="24"/>
      <w:szCs w:val="24"/>
    </w:rPr>
  </w:style>
  <w:style w:type="paragraph" w:customStyle="1" w:styleId="afffff9">
    <w:name w:val="Таблица"/>
    <w:rsid w:val="00D05A00"/>
    <w:pPr>
      <w:suppressAutoHyphens/>
      <w:autoSpaceDE w:val="0"/>
      <w:ind w:firstLine="14"/>
    </w:pPr>
    <w:rPr>
      <w:lang w:eastAsia="zh-CN"/>
    </w:rPr>
  </w:style>
  <w:style w:type="paragraph" w:customStyle="1" w:styleId="180">
    <w:name w:val="_Назв_док_18"/>
    <w:rsid w:val="00D05A00"/>
    <w:pPr>
      <w:suppressAutoHyphens/>
      <w:spacing w:before="360" w:after="360" w:line="276" w:lineRule="auto"/>
      <w:jc w:val="center"/>
    </w:pPr>
    <w:rPr>
      <w:rFonts w:ascii="Verdana" w:hAnsi="Verdana" w:cs="Verdana"/>
      <w:b/>
      <w:bCs/>
      <w:i/>
      <w:iCs/>
      <w:color w:val="000080"/>
      <w:sz w:val="36"/>
      <w:lang w:eastAsia="zh-CN"/>
    </w:rPr>
  </w:style>
  <w:style w:type="paragraph" w:customStyle="1" w:styleId="LF-Brdtext">
    <w:name w:val="LF - Brödtext"/>
    <w:rsid w:val="00D05A00"/>
    <w:pPr>
      <w:suppressAutoHyphens/>
    </w:pPr>
    <w:rPr>
      <w:szCs w:val="24"/>
      <w:lang w:val="sv-SE" w:eastAsia="zh-CN"/>
    </w:rPr>
  </w:style>
  <w:style w:type="paragraph" w:customStyle="1" w:styleId="LF-Numreradrubrik1">
    <w:name w:val="LF - Numrerad rubrik 1"/>
    <w:basedOn w:val="a6"/>
    <w:next w:val="LF-Brdtext"/>
    <w:rsid w:val="00D05A00"/>
    <w:pPr>
      <w:keepNext/>
      <w:numPr>
        <w:numId w:val="10"/>
      </w:numPr>
      <w:spacing w:before="480" w:after="120"/>
      <w:jc w:val="left"/>
    </w:pPr>
    <w:rPr>
      <w:rFonts w:eastAsia="Times New Roman"/>
      <w:sz w:val="48"/>
      <w:szCs w:val="24"/>
      <w:lang w:val="sv-SE"/>
    </w:rPr>
  </w:style>
  <w:style w:type="paragraph" w:customStyle="1" w:styleId="LF-Numreradrubrik2">
    <w:name w:val="LF - Numrerad rubrik 2"/>
    <w:basedOn w:val="a6"/>
    <w:next w:val="LF-Brdtext"/>
    <w:rsid w:val="00D05A00"/>
    <w:pPr>
      <w:keepNext/>
      <w:tabs>
        <w:tab w:val="left" w:pos="851"/>
      </w:tabs>
      <w:spacing w:before="480" w:after="120"/>
      <w:ind w:left="851" w:hanging="851"/>
      <w:jc w:val="left"/>
    </w:pPr>
    <w:rPr>
      <w:rFonts w:eastAsia="Times New Roman"/>
      <w:sz w:val="36"/>
      <w:szCs w:val="24"/>
      <w:lang w:val="sv-SE"/>
    </w:rPr>
  </w:style>
  <w:style w:type="paragraph" w:customStyle="1" w:styleId="LF-Numreradrubrik3">
    <w:name w:val="LF - Numrerad rubrik 3"/>
    <w:basedOn w:val="a6"/>
    <w:next w:val="LF-Brdtext"/>
    <w:rsid w:val="00D05A00"/>
    <w:pPr>
      <w:keepNext/>
      <w:tabs>
        <w:tab w:val="left" w:pos="851"/>
      </w:tabs>
      <w:spacing w:before="480" w:after="120"/>
      <w:ind w:left="851" w:hanging="851"/>
      <w:jc w:val="left"/>
    </w:pPr>
    <w:rPr>
      <w:rFonts w:eastAsia="Times New Roman"/>
      <w:szCs w:val="24"/>
      <w:lang w:val="sv-SE"/>
    </w:rPr>
  </w:style>
  <w:style w:type="paragraph" w:customStyle="1" w:styleId="LF-Numreradrubrik4">
    <w:name w:val="LF - Numrerad rubrik 4"/>
    <w:basedOn w:val="a6"/>
    <w:next w:val="LF-Brdtext"/>
    <w:rsid w:val="00D05A00"/>
    <w:pPr>
      <w:keepNext/>
      <w:tabs>
        <w:tab w:val="left" w:pos="851"/>
      </w:tabs>
      <w:spacing w:before="480" w:after="120"/>
      <w:ind w:left="851" w:hanging="851"/>
      <w:jc w:val="left"/>
    </w:pPr>
    <w:rPr>
      <w:rFonts w:eastAsia="Times New Roman"/>
      <w:sz w:val="24"/>
      <w:szCs w:val="24"/>
      <w:lang w:val="sv-SE"/>
    </w:rPr>
  </w:style>
  <w:style w:type="paragraph" w:customStyle="1" w:styleId="WW-">
    <w:name w:val="WW-Базовый"/>
    <w:rsid w:val="00D05A00"/>
    <w:pPr>
      <w:suppressAutoHyphens/>
      <w:spacing w:after="200" w:line="276" w:lineRule="auto"/>
    </w:pPr>
    <w:rPr>
      <w:bCs/>
      <w:iCs/>
      <w:lang w:eastAsia="zh-CN"/>
    </w:rPr>
  </w:style>
  <w:style w:type="paragraph" w:customStyle="1" w:styleId="afffffa">
    <w:name w:val="Основной текст документа"/>
    <w:basedOn w:val="a6"/>
    <w:next w:val="a6"/>
    <w:rsid w:val="00D05A00"/>
    <w:pPr>
      <w:spacing w:before="60" w:after="60"/>
      <w:ind w:firstLine="720"/>
    </w:pPr>
    <w:rPr>
      <w:kern w:val="1"/>
      <w:sz w:val="24"/>
      <w:szCs w:val="20"/>
    </w:rPr>
  </w:style>
  <w:style w:type="paragraph" w:customStyle="1" w:styleId="afffffb">
    <w:name w:val="Основной_таблица"/>
    <w:basedOn w:val="a6"/>
    <w:rsid w:val="00D05A00"/>
    <w:pPr>
      <w:widowControl w:val="0"/>
      <w:autoSpaceDE w:val="0"/>
      <w:ind w:firstLine="644"/>
      <w:textAlignment w:val="baseline"/>
    </w:pPr>
    <w:rPr>
      <w:sz w:val="24"/>
      <w:szCs w:val="24"/>
    </w:rPr>
  </w:style>
  <w:style w:type="paragraph" w:customStyle="1" w:styleId="afffffc">
    <w:name w:val="Текст Таблицы"/>
    <w:basedOn w:val="a6"/>
    <w:rsid w:val="00D05A00"/>
    <w:pPr>
      <w:spacing w:line="276" w:lineRule="auto"/>
      <w:ind w:firstLine="0"/>
      <w:jc w:val="left"/>
    </w:pPr>
    <w:rPr>
      <w:rFonts w:ascii="Arial" w:hAnsi="Arial" w:cs="Arial"/>
      <w:sz w:val="20"/>
    </w:rPr>
  </w:style>
  <w:style w:type="paragraph" w:customStyle="1" w:styleId="--1">
    <w:name w:val="#САФД-ЭТ-1"/>
    <w:basedOn w:val="afffe"/>
    <w:rsid w:val="00D05A00"/>
    <w:pPr>
      <w:numPr>
        <w:numId w:val="29"/>
      </w:numPr>
      <w:tabs>
        <w:tab w:val="left" w:pos="1260"/>
      </w:tabs>
      <w:spacing w:after="120"/>
      <w:jc w:val="both"/>
    </w:pPr>
    <w:rPr>
      <w:rFonts w:eastAsia="Calibri"/>
      <w:bCs/>
      <w:spacing w:val="-5"/>
      <w:sz w:val="24"/>
      <w:szCs w:val="24"/>
    </w:rPr>
  </w:style>
  <w:style w:type="paragraph" w:styleId="HTML2">
    <w:name w:val="HTML Preformatted"/>
    <w:basedOn w:val="a6"/>
    <w:rsid w:val="00D05A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cs="Courier New"/>
      <w:sz w:val="20"/>
      <w:szCs w:val="20"/>
    </w:rPr>
  </w:style>
  <w:style w:type="paragraph" w:customStyle="1" w:styleId="43">
    <w:name w:val="Заголовок 4 для требований"/>
    <w:basedOn w:val="40"/>
    <w:rsid w:val="00D05A00"/>
    <w:pPr>
      <w:keepNext w:val="0"/>
      <w:widowControl w:val="0"/>
      <w:tabs>
        <w:tab w:val="left" w:pos="2037"/>
        <w:tab w:val="left" w:pos="2274"/>
      </w:tabs>
      <w:spacing w:before="0" w:after="0"/>
      <w:ind w:left="762" w:hanging="360"/>
      <w:jc w:val="both"/>
    </w:pPr>
    <w:rPr>
      <w:rFonts w:ascii="Arial" w:hAnsi="Arial" w:cs="Tahoma"/>
      <w:b w:val="0"/>
      <w:bCs w:val="0"/>
      <w:sz w:val="20"/>
      <w:szCs w:val="16"/>
    </w:rPr>
  </w:style>
  <w:style w:type="paragraph" w:customStyle="1" w:styleId="a2">
    <w:name w:val="Требование"/>
    <w:basedOn w:val="affff7"/>
    <w:rsid w:val="00D05A00"/>
    <w:pPr>
      <w:numPr>
        <w:numId w:val="22"/>
      </w:numPr>
      <w:ind w:left="0" w:firstLine="0"/>
    </w:pPr>
    <w:rPr>
      <w:rFonts w:ascii="Times New Roman" w:hAnsi="Times New Roman" w:cs="Times New Roman"/>
    </w:rPr>
  </w:style>
  <w:style w:type="paragraph" w:customStyle="1" w:styleId="afffffd">
    <w:name w:val="Основной"/>
    <w:basedOn w:val="a6"/>
    <w:rsid w:val="00D05A00"/>
    <w:pPr>
      <w:spacing w:before="60" w:after="60" w:line="360" w:lineRule="auto"/>
      <w:ind w:firstLine="680"/>
    </w:pPr>
    <w:rPr>
      <w:sz w:val="22"/>
    </w:rPr>
  </w:style>
  <w:style w:type="paragraph" w:customStyle="1" w:styleId="14">
    <w:name w:val="Список_1"/>
    <w:basedOn w:val="affff6"/>
    <w:rsid w:val="00D05A00"/>
    <w:pPr>
      <w:numPr>
        <w:numId w:val="27"/>
      </w:numPr>
      <w:spacing w:before="60" w:after="60" w:line="360" w:lineRule="auto"/>
    </w:pPr>
    <w:rPr>
      <w:sz w:val="22"/>
    </w:rPr>
  </w:style>
  <w:style w:type="paragraph" w:customStyle="1" w:styleId="1fff">
    <w:name w:val="Заголовок_1"/>
    <w:basedOn w:val="17"/>
    <w:rsid w:val="00D05A00"/>
    <w:pPr>
      <w:keepLines/>
      <w:pageBreakBefore/>
      <w:spacing w:before="0" w:after="240"/>
      <w:ind w:firstLine="0"/>
      <w:jc w:val="left"/>
    </w:pPr>
    <w:rPr>
      <w:rFonts w:ascii="Times New Roman" w:eastAsia="Calibri" w:hAnsi="Times New Roman" w:cs="Arial"/>
      <w:b w:val="0"/>
      <w:sz w:val="28"/>
      <w:szCs w:val="28"/>
      <w:lang w:val="sv-SE"/>
    </w:rPr>
  </w:style>
  <w:style w:type="paragraph" w:customStyle="1" w:styleId="2f7">
    <w:name w:val="Заголовок_2"/>
    <w:basedOn w:val="26"/>
    <w:rsid w:val="00D05A00"/>
    <w:pPr>
      <w:ind w:firstLine="0"/>
      <w:jc w:val="left"/>
    </w:pPr>
    <w:rPr>
      <w:rFonts w:ascii="Times New Roman" w:eastAsia="Calibri" w:hAnsi="Times New Roman" w:cs="Arial"/>
      <w:b w:val="0"/>
      <w:color w:val="auto"/>
      <w:lang w:val="sv-SE"/>
    </w:rPr>
  </w:style>
  <w:style w:type="paragraph" w:customStyle="1" w:styleId="1fff0">
    <w:name w:val="Схема документа1"/>
    <w:basedOn w:val="a6"/>
    <w:rsid w:val="00D05A00"/>
    <w:pPr>
      <w:ind w:firstLine="0"/>
      <w:jc w:val="left"/>
    </w:pPr>
    <w:rPr>
      <w:rFonts w:ascii="Tahoma" w:hAnsi="Tahoma" w:cs="Tahoma"/>
      <w:sz w:val="16"/>
      <w:szCs w:val="16"/>
    </w:rPr>
  </w:style>
  <w:style w:type="paragraph" w:customStyle="1" w:styleId="24">
    <w:name w:val="Список маркированный 2 уровень"/>
    <w:basedOn w:val="a6"/>
    <w:rsid w:val="00D05A00"/>
    <w:pPr>
      <w:numPr>
        <w:numId w:val="28"/>
      </w:numPr>
      <w:spacing w:before="120" w:line="360" w:lineRule="auto"/>
      <w:ind w:left="0" w:right="170" w:firstLine="709"/>
    </w:pPr>
    <w:rPr>
      <w:rFonts w:eastAsia="Times New Roman"/>
      <w:color w:val="000000"/>
      <w:sz w:val="24"/>
      <w:szCs w:val="20"/>
    </w:rPr>
  </w:style>
  <w:style w:type="paragraph" w:customStyle="1" w:styleId="1fff1">
    <w:name w:val="НССО_Маркированный список 1"/>
    <w:basedOn w:val="24"/>
    <w:rsid w:val="00D05A00"/>
  </w:style>
  <w:style w:type="paragraph" w:customStyle="1" w:styleId="afffffe">
    <w:name w:val="ГС_АвторДокумента"/>
    <w:rsid w:val="00D05A00"/>
    <w:pPr>
      <w:widowControl w:val="0"/>
      <w:suppressAutoHyphens/>
      <w:spacing w:before="120" w:after="120"/>
      <w:jc w:val="center"/>
    </w:pPr>
    <w:rPr>
      <w:b/>
      <w:sz w:val="32"/>
      <w:szCs w:val="32"/>
      <w:lang w:eastAsia="zh-CN"/>
    </w:rPr>
  </w:style>
  <w:style w:type="paragraph" w:customStyle="1" w:styleId="1fff2">
    <w:name w:val="Заголовок таблицы ссылок1"/>
    <w:basedOn w:val="a6"/>
    <w:next w:val="a6"/>
    <w:rsid w:val="00D05A00"/>
    <w:pPr>
      <w:spacing w:before="120"/>
      <w:ind w:firstLine="0"/>
      <w:jc w:val="left"/>
    </w:pPr>
    <w:rPr>
      <w:rFonts w:ascii="Arial" w:eastAsia="Times New Roman" w:hAnsi="Arial" w:cs="Arial"/>
      <w:b/>
      <w:bCs/>
      <w:sz w:val="24"/>
      <w:szCs w:val="24"/>
    </w:rPr>
  </w:style>
  <w:style w:type="paragraph" w:customStyle="1" w:styleId="affffff">
    <w:name w:val="ГС_ДатаДокумента"/>
    <w:basedOn w:val="afffffe"/>
    <w:rsid w:val="00D05A00"/>
    <w:pPr>
      <w:spacing w:after="240"/>
    </w:pPr>
    <w:rPr>
      <w:sz w:val="28"/>
    </w:rPr>
  </w:style>
  <w:style w:type="paragraph" w:customStyle="1" w:styleId="181">
    <w:name w:val="ГС_Название_18пт"/>
    <w:next w:val="afffff0"/>
    <w:rsid w:val="00D05A00"/>
    <w:pPr>
      <w:tabs>
        <w:tab w:val="left" w:pos="397"/>
      </w:tabs>
      <w:suppressAutoHyphens/>
      <w:spacing w:before="120" w:after="360"/>
      <w:jc w:val="center"/>
    </w:pPr>
    <w:rPr>
      <w:rFonts w:ascii="Arial" w:hAnsi="Arial" w:cs="Arial"/>
      <w:b/>
      <w:bCs/>
      <w:kern w:val="1"/>
      <w:sz w:val="36"/>
      <w:lang w:eastAsia="zh-CN"/>
    </w:rPr>
  </w:style>
  <w:style w:type="paragraph" w:customStyle="1" w:styleId="affffff0">
    <w:name w:val="ГС_Рамка_Имена"/>
    <w:rsid w:val="00D05A00"/>
    <w:pPr>
      <w:suppressAutoHyphens/>
    </w:pPr>
    <w:rPr>
      <w:rFonts w:ascii="Arial" w:hAnsi="Arial" w:cs="Arial"/>
      <w:bCs/>
      <w:i/>
      <w:spacing w:val="-8"/>
      <w:sz w:val="16"/>
      <w:szCs w:val="16"/>
    </w:rPr>
  </w:style>
  <w:style w:type="paragraph" w:customStyle="1" w:styleId="affffff1">
    <w:name w:val="ГС_ОснТекст_без_отступа"/>
    <w:basedOn w:val="afffff0"/>
    <w:next w:val="afffff0"/>
    <w:rsid w:val="00D05A00"/>
    <w:pPr>
      <w:ind w:firstLine="0"/>
    </w:pPr>
  </w:style>
  <w:style w:type="paragraph" w:customStyle="1" w:styleId="2">
    <w:name w:val="ГС_Заголовок2_прил"/>
    <w:basedOn w:val="26"/>
    <w:next w:val="afffff0"/>
    <w:rsid w:val="00D05A00"/>
    <w:pPr>
      <w:keepLines w:val="0"/>
      <w:numPr>
        <w:numId w:val="3"/>
      </w:numPr>
      <w:spacing w:before="120" w:after="240"/>
      <w:jc w:val="left"/>
    </w:pPr>
    <w:rPr>
      <w:rFonts w:ascii="Arial" w:hAnsi="Arial" w:cs="Arial"/>
      <w:b w:val="0"/>
      <w:bCs w:val="0"/>
      <w:i/>
      <w:color w:val="auto"/>
      <w:kern w:val="1"/>
      <w:sz w:val="28"/>
      <w:szCs w:val="28"/>
    </w:rPr>
  </w:style>
  <w:style w:type="paragraph" w:customStyle="1" w:styleId="1fff3">
    <w:name w:val="Перечень рисунков1"/>
    <w:basedOn w:val="a6"/>
    <w:next w:val="a6"/>
    <w:rsid w:val="00D05A00"/>
    <w:pPr>
      <w:spacing w:before="60" w:after="60"/>
      <w:ind w:left="403" w:hanging="403"/>
      <w:jc w:val="left"/>
    </w:pPr>
    <w:rPr>
      <w:rFonts w:eastAsia="Times New Roman"/>
      <w:sz w:val="24"/>
      <w:szCs w:val="20"/>
    </w:rPr>
  </w:style>
  <w:style w:type="paragraph" w:customStyle="1" w:styleId="1fff4">
    <w:name w:val="Таблица ссылок1"/>
    <w:basedOn w:val="a6"/>
    <w:next w:val="a6"/>
    <w:rsid w:val="00D05A00"/>
    <w:pPr>
      <w:ind w:hanging="200"/>
      <w:jc w:val="left"/>
    </w:pPr>
    <w:rPr>
      <w:rFonts w:eastAsia="Times New Roman"/>
      <w:sz w:val="20"/>
      <w:szCs w:val="20"/>
    </w:rPr>
  </w:style>
  <w:style w:type="paragraph" w:styleId="affffff2">
    <w:name w:val="endnote text"/>
    <w:basedOn w:val="a6"/>
    <w:rsid w:val="00D05A00"/>
    <w:pPr>
      <w:ind w:firstLine="0"/>
      <w:jc w:val="left"/>
    </w:pPr>
    <w:rPr>
      <w:rFonts w:eastAsia="Times New Roman"/>
      <w:sz w:val="20"/>
      <w:szCs w:val="20"/>
    </w:rPr>
  </w:style>
  <w:style w:type="paragraph" w:customStyle="1" w:styleId="1fff5">
    <w:name w:val="Текст макроса1"/>
    <w:rsid w:val="00D05A00"/>
    <w:pPr>
      <w:tabs>
        <w:tab w:val="left" w:pos="480"/>
        <w:tab w:val="left" w:pos="960"/>
        <w:tab w:val="left" w:pos="1440"/>
        <w:tab w:val="left" w:pos="1920"/>
        <w:tab w:val="left" w:pos="2400"/>
        <w:tab w:val="left" w:pos="2880"/>
        <w:tab w:val="left" w:pos="3360"/>
        <w:tab w:val="left" w:pos="3840"/>
        <w:tab w:val="left" w:pos="4320"/>
      </w:tabs>
      <w:suppressAutoHyphens/>
      <w:ind w:left="200"/>
    </w:pPr>
    <w:rPr>
      <w:rFonts w:ascii="Courier New" w:hAnsi="Courier New" w:cs="Courier New"/>
      <w:lang w:eastAsia="zh-CN"/>
    </w:rPr>
  </w:style>
  <w:style w:type="paragraph" w:styleId="1fff6">
    <w:name w:val="index 1"/>
    <w:basedOn w:val="a6"/>
    <w:next w:val="a6"/>
    <w:rsid w:val="00D05A00"/>
    <w:pPr>
      <w:ind w:hanging="200"/>
      <w:jc w:val="left"/>
    </w:pPr>
    <w:rPr>
      <w:rFonts w:eastAsia="Times New Roman"/>
      <w:sz w:val="20"/>
      <w:szCs w:val="20"/>
    </w:rPr>
  </w:style>
  <w:style w:type="paragraph" w:styleId="affffff3">
    <w:name w:val="index heading"/>
    <w:basedOn w:val="a6"/>
    <w:next w:val="1fff6"/>
    <w:rsid w:val="00D05A00"/>
    <w:pPr>
      <w:ind w:firstLine="0"/>
      <w:jc w:val="left"/>
    </w:pPr>
    <w:rPr>
      <w:rFonts w:ascii="Arial" w:eastAsia="Times New Roman" w:hAnsi="Arial" w:cs="Arial"/>
      <w:b/>
      <w:bCs/>
      <w:sz w:val="20"/>
      <w:szCs w:val="20"/>
    </w:rPr>
  </w:style>
  <w:style w:type="paragraph" w:styleId="2f8">
    <w:name w:val="index 2"/>
    <w:basedOn w:val="a6"/>
    <w:next w:val="a6"/>
    <w:rsid w:val="00D05A00"/>
    <w:pPr>
      <w:ind w:left="400" w:hanging="200"/>
      <w:jc w:val="left"/>
    </w:pPr>
    <w:rPr>
      <w:rFonts w:eastAsia="Times New Roman"/>
      <w:sz w:val="20"/>
      <w:szCs w:val="20"/>
    </w:rPr>
  </w:style>
  <w:style w:type="paragraph" w:styleId="37">
    <w:name w:val="index 3"/>
    <w:basedOn w:val="a6"/>
    <w:next w:val="a6"/>
    <w:rsid w:val="00D05A00"/>
    <w:pPr>
      <w:ind w:left="600" w:hanging="200"/>
      <w:jc w:val="left"/>
    </w:pPr>
    <w:rPr>
      <w:rFonts w:eastAsia="Times New Roman"/>
      <w:sz w:val="20"/>
      <w:szCs w:val="20"/>
    </w:rPr>
  </w:style>
  <w:style w:type="paragraph" w:customStyle="1" w:styleId="411">
    <w:name w:val="Указатель 41"/>
    <w:basedOn w:val="a6"/>
    <w:next w:val="a6"/>
    <w:rsid w:val="00D05A00"/>
    <w:pPr>
      <w:ind w:left="800" w:hanging="200"/>
      <w:jc w:val="left"/>
    </w:pPr>
    <w:rPr>
      <w:rFonts w:eastAsia="Times New Roman"/>
      <w:sz w:val="20"/>
      <w:szCs w:val="20"/>
    </w:rPr>
  </w:style>
  <w:style w:type="paragraph" w:customStyle="1" w:styleId="511">
    <w:name w:val="Указатель 51"/>
    <w:basedOn w:val="a6"/>
    <w:next w:val="a6"/>
    <w:rsid w:val="00D05A00"/>
    <w:pPr>
      <w:ind w:left="1000" w:hanging="200"/>
      <w:jc w:val="left"/>
    </w:pPr>
    <w:rPr>
      <w:rFonts w:eastAsia="Times New Roman"/>
      <w:sz w:val="20"/>
      <w:szCs w:val="20"/>
    </w:rPr>
  </w:style>
  <w:style w:type="paragraph" w:customStyle="1" w:styleId="610">
    <w:name w:val="Указатель 61"/>
    <w:basedOn w:val="a6"/>
    <w:next w:val="a6"/>
    <w:rsid w:val="00D05A00"/>
    <w:pPr>
      <w:ind w:left="1200" w:hanging="200"/>
      <w:jc w:val="left"/>
    </w:pPr>
    <w:rPr>
      <w:rFonts w:eastAsia="Times New Roman"/>
      <w:sz w:val="20"/>
      <w:szCs w:val="20"/>
    </w:rPr>
  </w:style>
  <w:style w:type="paragraph" w:customStyle="1" w:styleId="710">
    <w:name w:val="Указатель 71"/>
    <w:basedOn w:val="a6"/>
    <w:next w:val="a6"/>
    <w:rsid w:val="00D05A00"/>
    <w:pPr>
      <w:ind w:left="1400" w:hanging="200"/>
      <w:jc w:val="left"/>
    </w:pPr>
    <w:rPr>
      <w:rFonts w:eastAsia="Times New Roman"/>
      <w:sz w:val="20"/>
      <w:szCs w:val="20"/>
    </w:rPr>
  </w:style>
  <w:style w:type="paragraph" w:customStyle="1" w:styleId="811">
    <w:name w:val="Указатель 81"/>
    <w:basedOn w:val="a6"/>
    <w:next w:val="a6"/>
    <w:rsid w:val="00D05A00"/>
    <w:pPr>
      <w:ind w:left="1600" w:hanging="200"/>
      <w:jc w:val="left"/>
    </w:pPr>
    <w:rPr>
      <w:rFonts w:eastAsia="Times New Roman"/>
      <w:sz w:val="20"/>
      <w:szCs w:val="20"/>
    </w:rPr>
  </w:style>
  <w:style w:type="paragraph" w:customStyle="1" w:styleId="911">
    <w:name w:val="Указатель 91"/>
    <w:basedOn w:val="a6"/>
    <w:next w:val="a6"/>
    <w:rsid w:val="00D05A00"/>
    <w:pPr>
      <w:ind w:left="1800" w:hanging="200"/>
      <w:jc w:val="left"/>
    </w:pPr>
    <w:rPr>
      <w:rFonts w:eastAsia="Times New Roman"/>
      <w:sz w:val="20"/>
      <w:szCs w:val="20"/>
    </w:rPr>
  </w:style>
  <w:style w:type="paragraph" w:customStyle="1" w:styleId="a4">
    <w:name w:val="ГС_Список_марк"/>
    <w:rsid w:val="00D05A00"/>
    <w:pPr>
      <w:numPr>
        <w:numId w:val="33"/>
      </w:numPr>
      <w:suppressAutoHyphens/>
      <w:spacing w:after="60" w:line="360" w:lineRule="auto"/>
      <w:jc w:val="both"/>
    </w:pPr>
    <w:rPr>
      <w:sz w:val="24"/>
      <w:lang w:eastAsia="zh-CN"/>
    </w:rPr>
  </w:style>
  <w:style w:type="paragraph" w:customStyle="1" w:styleId="abc">
    <w:name w:val="ГС_Список_abc"/>
    <w:rsid w:val="00D05A00"/>
    <w:pPr>
      <w:numPr>
        <w:numId w:val="7"/>
      </w:numPr>
      <w:suppressAutoHyphens/>
      <w:spacing w:before="60" w:after="60" w:line="360" w:lineRule="auto"/>
      <w:jc w:val="both"/>
    </w:pPr>
    <w:rPr>
      <w:sz w:val="24"/>
      <w:lang w:eastAsia="zh-CN"/>
    </w:rPr>
  </w:style>
  <w:style w:type="paragraph" w:customStyle="1" w:styleId="affffff4">
    <w:name w:val="ГС_МестоРис"/>
    <w:basedOn w:val="affffff1"/>
    <w:rsid w:val="00D05A00"/>
    <w:pPr>
      <w:keepNext/>
      <w:jc w:val="center"/>
    </w:pPr>
  </w:style>
  <w:style w:type="paragraph" w:customStyle="1" w:styleId="affffff5">
    <w:name w:val="ГС_Рамка_КрупныйШрифт"/>
    <w:rsid w:val="00D05A00"/>
    <w:pPr>
      <w:suppressAutoHyphens/>
      <w:jc w:val="center"/>
    </w:pPr>
    <w:rPr>
      <w:rFonts w:ascii="Arial" w:hAnsi="Arial" w:cs="Arial"/>
      <w:bCs/>
      <w:i/>
    </w:rPr>
  </w:style>
  <w:style w:type="paragraph" w:customStyle="1" w:styleId="affffff6">
    <w:name w:val="ГС_Рамка_МелкийШрифт"/>
    <w:rsid w:val="00D05A00"/>
    <w:pPr>
      <w:suppressAutoHyphens/>
    </w:pPr>
    <w:rPr>
      <w:rFonts w:ascii="Arial" w:hAnsi="Arial" w:cs="Arial"/>
      <w:bCs/>
      <w:i/>
      <w:sz w:val="16"/>
      <w:szCs w:val="16"/>
    </w:rPr>
  </w:style>
  <w:style w:type="paragraph" w:customStyle="1" w:styleId="1fff7">
    <w:name w:val="ГС_Заголовок1_прил"/>
    <w:basedOn w:val="17"/>
    <w:next w:val="afffff0"/>
    <w:rsid w:val="00D05A00"/>
    <w:pPr>
      <w:pageBreakBefore/>
      <w:tabs>
        <w:tab w:val="num" w:pos="2160"/>
      </w:tabs>
      <w:spacing w:before="120" w:after="360"/>
      <w:ind w:left="360" w:firstLine="0"/>
    </w:pPr>
    <w:rPr>
      <w:rFonts w:ascii="Arial" w:hAnsi="Arial" w:cs="Arial"/>
      <w:b w:val="0"/>
      <w:sz w:val="28"/>
      <w:szCs w:val="28"/>
    </w:rPr>
  </w:style>
  <w:style w:type="paragraph" w:customStyle="1" w:styleId="38">
    <w:name w:val="ГС_Заголовок3_прил"/>
    <w:basedOn w:val="31"/>
    <w:next w:val="afffff0"/>
    <w:rsid w:val="00D05A00"/>
    <w:pPr>
      <w:tabs>
        <w:tab w:val="num" w:pos="2160"/>
      </w:tabs>
      <w:spacing w:before="120" w:after="240"/>
      <w:jc w:val="both"/>
    </w:pPr>
    <w:rPr>
      <w:rFonts w:ascii="Arial" w:hAnsi="Arial" w:cs="Arial"/>
      <w:sz w:val="24"/>
      <w:szCs w:val="24"/>
    </w:rPr>
  </w:style>
  <w:style w:type="paragraph" w:customStyle="1" w:styleId="44">
    <w:name w:val="ГС_Заголовок4_прил"/>
    <w:basedOn w:val="40"/>
    <w:next w:val="afffff0"/>
    <w:rsid w:val="00D05A00"/>
    <w:pPr>
      <w:tabs>
        <w:tab w:val="num" w:pos="2160"/>
      </w:tabs>
      <w:spacing w:before="120" w:after="240"/>
    </w:pPr>
    <w:rPr>
      <w:rFonts w:ascii="Arial" w:hAnsi="Arial" w:cs="Arial"/>
      <w:bCs w:val="0"/>
      <w:i/>
      <w:sz w:val="24"/>
      <w:szCs w:val="24"/>
    </w:rPr>
  </w:style>
  <w:style w:type="paragraph" w:customStyle="1" w:styleId="54">
    <w:name w:val="ГС_Заголовок5_прил"/>
    <w:basedOn w:val="5"/>
    <w:next w:val="afffff0"/>
    <w:rsid w:val="00D05A00"/>
    <w:pPr>
      <w:keepNext/>
      <w:tabs>
        <w:tab w:val="num" w:pos="2160"/>
      </w:tabs>
      <w:spacing w:before="120" w:after="240" w:line="240" w:lineRule="auto"/>
    </w:pPr>
    <w:rPr>
      <w:rFonts w:ascii="Arial" w:hAnsi="Arial" w:cs="Arial"/>
      <w:bCs w:val="0"/>
      <w:i w:val="0"/>
      <w:iCs w:val="0"/>
      <w:sz w:val="22"/>
      <w:szCs w:val="20"/>
    </w:rPr>
  </w:style>
  <w:style w:type="paragraph" w:customStyle="1" w:styleId="62">
    <w:name w:val="ГС_Заголовок6_прил"/>
    <w:basedOn w:val="6"/>
    <w:next w:val="afffff0"/>
    <w:rsid w:val="00D05A00"/>
    <w:pPr>
      <w:keepLines w:val="0"/>
      <w:tabs>
        <w:tab w:val="num" w:pos="2160"/>
      </w:tabs>
      <w:spacing w:before="120" w:after="240"/>
      <w:ind w:firstLine="0"/>
      <w:jc w:val="left"/>
    </w:pPr>
    <w:rPr>
      <w:rFonts w:ascii="Arial" w:hAnsi="Arial" w:cs="Arial"/>
      <w:b/>
      <w:iCs w:val="0"/>
      <w:color w:val="auto"/>
      <w:sz w:val="22"/>
    </w:rPr>
  </w:style>
  <w:style w:type="paragraph" w:customStyle="1" w:styleId="140">
    <w:name w:val="ГС_Название_14пт"/>
    <w:next w:val="afffff0"/>
    <w:rsid w:val="00D05A00"/>
    <w:pPr>
      <w:suppressAutoHyphens/>
      <w:spacing w:before="120" w:after="240"/>
      <w:jc w:val="center"/>
    </w:pPr>
    <w:rPr>
      <w:rFonts w:ascii="Arial" w:hAnsi="Arial" w:cs="Arial"/>
      <w:b/>
      <w:bCs/>
      <w:kern w:val="1"/>
      <w:sz w:val="28"/>
      <w:szCs w:val="28"/>
      <w:lang w:eastAsia="zh-CN"/>
    </w:rPr>
  </w:style>
  <w:style w:type="paragraph" w:customStyle="1" w:styleId="Courier10">
    <w:name w:val="ГС_Courier_10пт"/>
    <w:rsid w:val="00D05A00"/>
    <w:pPr>
      <w:suppressAutoHyphens/>
    </w:pPr>
    <w:rPr>
      <w:rFonts w:ascii="Courier New" w:hAnsi="Courier New" w:cs="Courier New"/>
      <w:lang w:val="en-US" w:eastAsia="zh-CN"/>
    </w:rPr>
  </w:style>
  <w:style w:type="paragraph" w:customStyle="1" w:styleId="affffff7">
    <w:name w:val="ГС_НазвИнструкции"/>
    <w:next w:val="123"/>
    <w:rsid w:val="00D05A00"/>
    <w:pPr>
      <w:keepNext/>
      <w:suppressAutoHyphens/>
      <w:autoSpaceDE w:val="0"/>
      <w:spacing w:before="120" w:after="120"/>
      <w:ind w:left="851"/>
    </w:pPr>
    <w:rPr>
      <w:b/>
      <w:bCs/>
      <w:color w:val="000000"/>
      <w:spacing w:val="20"/>
      <w:sz w:val="24"/>
      <w:szCs w:val="19"/>
      <w:lang w:eastAsia="zh-CN"/>
    </w:rPr>
  </w:style>
  <w:style w:type="paragraph" w:customStyle="1" w:styleId="123">
    <w:name w:val="ГС_Список_123"/>
    <w:rsid w:val="00D05A00"/>
    <w:pPr>
      <w:numPr>
        <w:numId w:val="5"/>
      </w:numPr>
      <w:suppressAutoHyphens/>
      <w:spacing w:before="60" w:after="60" w:line="360" w:lineRule="auto"/>
      <w:jc w:val="both"/>
    </w:pPr>
    <w:rPr>
      <w:sz w:val="24"/>
      <w:lang w:eastAsia="zh-CN"/>
    </w:rPr>
  </w:style>
  <w:style w:type="paragraph" w:customStyle="1" w:styleId="affffff8">
    <w:name w:val="ГС_МелкийТекст"/>
    <w:rsid w:val="00D05A00"/>
    <w:pPr>
      <w:suppressAutoHyphens/>
      <w:spacing w:before="40" w:after="40"/>
    </w:pPr>
    <w:rPr>
      <w:lang w:eastAsia="zh-CN"/>
    </w:rPr>
  </w:style>
  <w:style w:type="paragraph" w:customStyle="1" w:styleId="Courier8">
    <w:name w:val="ГС_Courier_8пт"/>
    <w:basedOn w:val="Courier10"/>
    <w:rsid w:val="00D05A00"/>
    <w:rPr>
      <w:sz w:val="16"/>
    </w:rPr>
  </w:style>
  <w:style w:type="paragraph" w:customStyle="1" w:styleId="a3">
    <w:name w:val="ГС_Список_МаркОтст"/>
    <w:rsid w:val="00D05A00"/>
    <w:pPr>
      <w:numPr>
        <w:numId w:val="26"/>
      </w:numPr>
      <w:suppressAutoHyphens/>
      <w:spacing w:after="60" w:line="360" w:lineRule="auto"/>
      <w:jc w:val="both"/>
    </w:pPr>
    <w:rPr>
      <w:sz w:val="24"/>
      <w:lang w:eastAsia="zh-CN"/>
    </w:rPr>
  </w:style>
  <w:style w:type="paragraph" w:customStyle="1" w:styleId="affffff9">
    <w:name w:val="ГС_Команды"/>
    <w:basedOn w:val="Courier10"/>
    <w:rsid w:val="00D05A00"/>
    <w:pPr>
      <w:spacing w:after="60"/>
      <w:ind w:left="851"/>
    </w:pPr>
    <w:rPr>
      <w:b/>
    </w:rPr>
  </w:style>
  <w:style w:type="paragraph" w:customStyle="1" w:styleId="1fff8">
    <w:name w:val="ГС_Заг1_БезНом"/>
    <w:basedOn w:val="17"/>
    <w:rsid w:val="00D05A00"/>
    <w:pPr>
      <w:pageBreakBefore/>
      <w:spacing w:before="120" w:after="360"/>
      <w:ind w:left="851" w:firstLine="0"/>
      <w:jc w:val="left"/>
    </w:pPr>
    <w:rPr>
      <w:rFonts w:ascii="Arial" w:hAnsi="Arial" w:cs="Arial"/>
      <w:b w:val="0"/>
      <w:bCs w:val="0"/>
      <w:sz w:val="28"/>
      <w:szCs w:val="28"/>
    </w:rPr>
  </w:style>
  <w:style w:type="paragraph" w:customStyle="1" w:styleId="1fff9">
    <w:name w:val="Текст выноски1"/>
    <w:basedOn w:val="a6"/>
    <w:rsid w:val="00D05A00"/>
    <w:pPr>
      <w:ind w:firstLine="0"/>
      <w:jc w:val="left"/>
    </w:pPr>
    <w:rPr>
      <w:rFonts w:ascii="Tahoma" w:eastAsia="Times New Roman" w:hAnsi="Tahoma" w:cs="Tahoma"/>
      <w:sz w:val="16"/>
      <w:szCs w:val="16"/>
    </w:rPr>
  </w:style>
  <w:style w:type="paragraph" w:customStyle="1" w:styleId="1231">
    <w:name w:val="ГС_Сп123_табл"/>
    <w:rsid w:val="00D05A00"/>
    <w:pPr>
      <w:tabs>
        <w:tab w:val="left" w:pos="1211"/>
      </w:tabs>
      <w:suppressAutoHyphens/>
      <w:spacing w:line="312" w:lineRule="auto"/>
      <w:ind w:firstLine="851"/>
    </w:pPr>
    <w:rPr>
      <w:sz w:val="24"/>
      <w:lang w:eastAsia="zh-CN"/>
    </w:rPr>
  </w:style>
  <w:style w:type="paragraph" w:customStyle="1" w:styleId="affffffa">
    <w:name w:val="ГС_ПодписиТЛ"/>
    <w:basedOn w:val="affffff1"/>
    <w:rsid w:val="00D05A00"/>
    <w:pPr>
      <w:spacing w:line="240" w:lineRule="auto"/>
      <w:jc w:val="left"/>
    </w:pPr>
  </w:style>
  <w:style w:type="paragraph" w:customStyle="1" w:styleId="affffffb">
    <w:name w:val="ГС_ОснСоСдвигом"/>
    <w:basedOn w:val="afffff0"/>
    <w:rsid w:val="00D05A00"/>
    <w:pPr>
      <w:spacing w:before="0"/>
      <w:ind w:left="851" w:firstLine="0"/>
    </w:pPr>
  </w:style>
  <w:style w:type="paragraph" w:customStyle="1" w:styleId="1230">
    <w:name w:val="ГС_СписМелк123"/>
    <w:basedOn w:val="affffff8"/>
    <w:rsid w:val="00D05A00"/>
    <w:pPr>
      <w:numPr>
        <w:numId w:val="36"/>
      </w:numPr>
      <w:tabs>
        <w:tab w:val="left" w:pos="284"/>
        <w:tab w:val="left" w:pos="567"/>
        <w:tab w:val="left" w:pos="851"/>
        <w:tab w:val="left" w:pos="1134"/>
      </w:tabs>
      <w:ind w:left="360" w:hanging="360"/>
    </w:pPr>
  </w:style>
  <w:style w:type="paragraph" w:customStyle="1" w:styleId="1fffa">
    <w:name w:val="Тема примечания1"/>
    <w:basedOn w:val="1ff5"/>
    <w:next w:val="1ff5"/>
    <w:rsid w:val="00D05A00"/>
    <w:rPr>
      <w:b/>
      <w:bCs/>
    </w:rPr>
  </w:style>
  <w:style w:type="paragraph" w:customStyle="1" w:styleId="affffffc">
    <w:name w:val="_Основной_текст"/>
    <w:rsid w:val="00D05A00"/>
    <w:pPr>
      <w:tabs>
        <w:tab w:val="left" w:pos="851"/>
      </w:tabs>
      <w:suppressAutoHyphens/>
      <w:spacing w:before="60" w:after="60" w:line="360" w:lineRule="auto"/>
      <w:ind w:firstLine="851"/>
      <w:jc w:val="both"/>
    </w:pPr>
    <w:rPr>
      <w:sz w:val="24"/>
      <w:szCs w:val="24"/>
      <w:lang w:eastAsia="zh-CN"/>
    </w:rPr>
  </w:style>
  <w:style w:type="paragraph" w:customStyle="1" w:styleId="note">
    <w:name w:val="note"/>
    <w:basedOn w:val="a6"/>
    <w:rsid w:val="00D05A00"/>
    <w:pPr>
      <w:spacing w:before="280" w:after="280"/>
      <w:ind w:firstLine="0"/>
      <w:jc w:val="left"/>
    </w:pPr>
    <w:rPr>
      <w:rFonts w:eastAsia="Times New Roman"/>
      <w:sz w:val="24"/>
      <w:szCs w:val="24"/>
    </w:rPr>
  </w:style>
  <w:style w:type="paragraph" w:customStyle="1" w:styleId="tagline">
    <w:name w:val="tagline"/>
    <w:basedOn w:val="a6"/>
    <w:rsid w:val="00D05A00"/>
    <w:pPr>
      <w:spacing w:before="280" w:after="280"/>
      <w:ind w:firstLine="0"/>
      <w:jc w:val="left"/>
    </w:pPr>
    <w:rPr>
      <w:rFonts w:eastAsia="Times New Roman"/>
      <w:sz w:val="24"/>
      <w:szCs w:val="24"/>
    </w:rPr>
  </w:style>
  <w:style w:type="paragraph" w:customStyle="1" w:styleId="pros0">
    <w:name w:val="pros0"/>
    <w:basedOn w:val="a6"/>
    <w:rsid w:val="00D05A00"/>
    <w:pPr>
      <w:spacing w:before="280" w:after="280"/>
      <w:ind w:firstLine="0"/>
      <w:jc w:val="left"/>
    </w:pPr>
    <w:rPr>
      <w:rFonts w:eastAsia="Times New Roman"/>
      <w:sz w:val="24"/>
      <w:szCs w:val="24"/>
      <w:lang w:val="en-US"/>
    </w:rPr>
  </w:style>
  <w:style w:type="paragraph" w:customStyle="1" w:styleId="affffffd">
    <w:name w:val="Основной текст абзаца ГОСТ"/>
    <w:basedOn w:val="a6"/>
    <w:rsid w:val="00D05A00"/>
    <w:pPr>
      <w:spacing w:before="600" w:line="360" w:lineRule="auto"/>
      <w:ind w:left="-397" w:right="-397" w:firstLine="851"/>
      <w:contextualSpacing/>
    </w:pPr>
    <w:rPr>
      <w:rFonts w:eastAsia="Times New Roman"/>
      <w:color w:val="000000"/>
      <w:sz w:val="24"/>
      <w:szCs w:val="20"/>
      <w:lang w:val="en-US"/>
    </w:rPr>
  </w:style>
  <w:style w:type="paragraph" w:customStyle="1" w:styleId="-2">
    <w:name w:val="Список-Перечисление 2 уровень"/>
    <w:basedOn w:val="a6"/>
    <w:rsid w:val="00D05A00"/>
    <w:pPr>
      <w:numPr>
        <w:numId w:val="14"/>
      </w:numPr>
      <w:spacing w:line="360" w:lineRule="auto"/>
      <w:ind w:right="-397"/>
    </w:pPr>
    <w:rPr>
      <w:rFonts w:eastAsia="Times New Roman"/>
      <w:color w:val="000000"/>
      <w:sz w:val="24"/>
      <w:szCs w:val="20"/>
    </w:rPr>
  </w:style>
  <w:style w:type="paragraph" w:customStyle="1" w:styleId="affffffe">
    <w:name w:val="Реквизиты документа"/>
    <w:basedOn w:val="a6"/>
    <w:rsid w:val="00D05A00"/>
    <w:pPr>
      <w:spacing w:before="120"/>
      <w:ind w:firstLine="0"/>
      <w:jc w:val="center"/>
    </w:pPr>
    <w:rPr>
      <w:rFonts w:eastAsia="Times New Roman"/>
      <w:b/>
      <w:color w:val="000000"/>
      <w:sz w:val="26"/>
      <w:szCs w:val="24"/>
    </w:rPr>
  </w:style>
  <w:style w:type="paragraph" w:styleId="4">
    <w:name w:val="List Number 4"/>
    <w:basedOn w:val="a6"/>
    <w:rsid w:val="00D05A00"/>
    <w:pPr>
      <w:numPr>
        <w:numId w:val="2"/>
      </w:numPr>
      <w:autoSpaceDE w:val="0"/>
      <w:jc w:val="left"/>
    </w:pPr>
    <w:rPr>
      <w:rFonts w:eastAsia="Times New Roman"/>
      <w:spacing w:val="-20"/>
      <w:sz w:val="24"/>
      <w:szCs w:val="24"/>
    </w:rPr>
  </w:style>
  <w:style w:type="paragraph" w:customStyle="1" w:styleId="bodyofcopy">
    <w:name w:val="bodyofcopy"/>
    <w:basedOn w:val="a6"/>
    <w:rsid w:val="00D05A00"/>
    <w:pPr>
      <w:spacing w:before="280" w:after="280"/>
      <w:ind w:firstLine="0"/>
      <w:jc w:val="left"/>
    </w:pPr>
    <w:rPr>
      <w:rFonts w:eastAsia="Times New Roman"/>
      <w:sz w:val="24"/>
      <w:szCs w:val="24"/>
    </w:rPr>
  </w:style>
  <w:style w:type="paragraph" w:customStyle="1" w:styleId="starttext">
    <w:name w:val="starttext"/>
    <w:basedOn w:val="a6"/>
    <w:rsid w:val="00D05A00"/>
    <w:pPr>
      <w:spacing w:before="280" w:after="280"/>
      <w:ind w:firstLine="0"/>
      <w:jc w:val="left"/>
    </w:pPr>
    <w:rPr>
      <w:rFonts w:eastAsia="Times New Roman"/>
      <w:sz w:val="24"/>
      <w:szCs w:val="24"/>
    </w:rPr>
  </w:style>
  <w:style w:type="paragraph" w:customStyle="1" w:styleId="cueparagraph">
    <w:name w:val="cueparagraph"/>
    <w:basedOn w:val="a6"/>
    <w:rsid w:val="00D05A00"/>
    <w:pPr>
      <w:spacing w:before="280" w:after="280"/>
      <w:ind w:firstLine="0"/>
      <w:jc w:val="left"/>
    </w:pPr>
    <w:rPr>
      <w:rFonts w:eastAsia="Times New Roman"/>
      <w:sz w:val="24"/>
      <w:szCs w:val="24"/>
    </w:rPr>
  </w:style>
  <w:style w:type="paragraph" w:customStyle="1" w:styleId="afffffff">
    <w:name w:val="ТекстОтчетов"/>
    <w:basedOn w:val="a6"/>
    <w:rsid w:val="00D05A00"/>
    <w:pPr>
      <w:widowControl w:val="0"/>
      <w:autoSpaceDE w:val="0"/>
      <w:spacing w:line="360" w:lineRule="auto"/>
      <w:ind w:firstLine="0"/>
    </w:pPr>
    <w:rPr>
      <w:rFonts w:eastAsia="Times New Roman" w:cs="Calibri"/>
      <w:sz w:val="24"/>
      <w:szCs w:val="24"/>
    </w:rPr>
  </w:style>
  <w:style w:type="paragraph" w:customStyle="1" w:styleId="1newsstyle">
    <w:name w:val="1 news style"/>
    <w:basedOn w:val="affff1"/>
    <w:rsid w:val="00D05A00"/>
    <w:pPr>
      <w:spacing w:before="0" w:after="0"/>
    </w:pPr>
    <w:rPr>
      <w:rFonts w:cs="Calibri"/>
      <w:color w:val="000000"/>
      <w:szCs w:val="20"/>
      <w:lang w:val="en-US"/>
    </w:rPr>
  </w:style>
  <w:style w:type="paragraph" w:customStyle="1" w:styleId="13">
    <w:name w:val="список_1"/>
    <w:basedOn w:val="afffff0"/>
    <w:rsid w:val="00D05A00"/>
    <w:pPr>
      <w:numPr>
        <w:numId w:val="16"/>
      </w:numPr>
      <w:tabs>
        <w:tab w:val="clear" w:pos="851"/>
        <w:tab w:val="left" w:pos="1418"/>
      </w:tabs>
      <w:spacing w:before="0" w:after="0"/>
      <w:contextualSpacing/>
    </w:pPr>
  </w:style>
  <w:style w:type="paragraph" w:customStyle="1" w:styleId="-3">
    <w:name w:val="- список"/>
    <w:basedOn w:val="a4"/>
    <w:rsid w:val="00D05A00"/>
    <w:pPr>
      <w:numPr>
        <w:numId w:val="0"/>
      </w:numPr>
      <w:tabs>
        <w:tab w:val="left" w:pos="1276"/>
      </w:tabs>
      <w:spacing w:before="60"/>
      <w:ind w:left="1276" w:hanging="425"/>
    </w:pPr>
  </w:style>
  <w:style w:type="paragraph" w:customStyle="1" w:styleId="1fffb">
    <w:name w:val="Дата1"/>
    <w:basedOn w:val="a6"/>
    <w:next w:val="a6"/>
    <w:rsid w:val="00D05A00"/>
    <w:pPr>
      <w:spacing w:after="200" w:line="276" w:lineRule="auto"/>
      <w:ind w:firstLine="0"/>
      <w:jc w:val="left"/>
    </w:pPr>
    <w:rPr>
      <w:rFonts w:ascii="Calibri" w:hAnsi="Calibri"/>
      <w:sz w:val="22"/>
    </w:rPr>
  </w:style>
  <w:style w:type="paragraph" w:customStyle="1" w:styleId="HTML11">
    <w:name w:val="Адрес HTML1"/>
    <w:basedOn w:val="a6"/>
    <w:next w:val="HTML3"/>
    <w:rsid w:val="00D05A00"/>
    <w:pPr>
      <w:spacing w:after="200" w:line="276" w:lineRule="auto"/>
      <w:ind w:firstLine="0"/>
      <w:jc w:val="left"/>
    </w:pPr>
    <w:rPr>
      <w:i/>
      <w:iCs/>
      <w:sz w:val="20"/>
      <w:szCs w:val="20"/>
    </w:rPr>
  </w:style>
  <w:style w:type="paragraph" w:styleId="HTML3">
    <w:name w:val="HTML Address"/>
    <w:basedOn w:val="a6"/>
    <w:rsid w:val="00D05A00"/>
    <w:rPr>
      <w:i/>
      <w:iCs/>
    </w:rPr>
  </w:style>
  <w:style w:type="paragraph" w:customStyle="1" w:styleId="213">
    <w:name w:val="Нумерованный список 21"/>
    <w:basedOn w:val="a6"/>
    <w:next w:val="25"/>
    <w:rsid w:val="00D05A00"/>
    <w:pPr>
      <w:tabs>
        <w:tab w:val="left" w:pos="643"/>
      </w:tabs>
      <w:spacing w:after="200" w:line="276" w:lineRule="auto"/>
      <w:ind w:left="643" w:hanging="360"/>
      <w:jc w:val="left"/>
    </w:pPr>
    <w:rPr>
      <w:rFonts w:ascii="Calibri" w:hAnsi="Calibri"/>
      <w:sz w:val="24"/>
      <w:szCs w:val="24"/>
      <w:lang w:val="en-US"/>
    </w:rPr>
  </w:style>
  <w:style w:type="paragraph" w:styleId="25">
    <w:name w:val="List Number 2"/>
    <w:basedOn w:val="a6"/>
    <w:rsid w:val="00D05A00"/>
    <w:pPr>
      <w:numPr>
        <w:numId w:val="34"/>
      </w:numPr>
      <w:contextualSpacing/>
    </w:pPr>
  </w:style>
  <w:style w:type="paragraph" w:customStyle="1" w:styleId="1fffc">
    <w:name w:val="Цитата1"/>
    <w:basedOn w:val="a6"/>
    <w:next w:val="2f9"/>
    <w:rsid w:val="00D05A00"/>
    <w:pPr>
      <w:spacing w:after="120" w:line="276" w:lineRule="auto"/>
      <w:ind w:left="1440" w:right="1440" w:firstLine="0"/>
      <w:jc w:val="left"/>
    </w:pPr>
    <w:rPr>
      <w:rFonts w:ascii="Calibri" w:hAnsi="Calibri"/>
      <w:sz w:val="24"/>
      <w:szCs w:val="24"/>
      <w:lang w:val="en-US"/>
    </w:rPr>
  </w:style>
  <w:style w:type="paragraph" w:customStyle="1" w:styleId="2f9">
    <w:name w:val="Цитата2"/>
    <w:basedOn w:val="a6"/>
    <w:rsid w:val="00D05A00"/>
    <w:pPr>
      <w:spacing w:after="120"/>
      <w:ind w:left="1440" w:right="1440"/>
    </w:pPr>
  </w:style>
  <w:style w:type="paragraph" w:customStyle="1" w:styleId="1fffd">
    <w:name w:val="Красная строка1"/>
    <w:basedOn w:val="afffe"/>
    <w:next w:val="2fa"/>
    <w:rsid w:val="00D05A00"/>
    <w:pPr>
      <w:spacing w:after="120" w:line="276" w:lineRule="auto"/>
      <w:ind w:firstLine="210"/>
    </w:pPr>
    <w:rPr>
      <w:sz w:val="24"/>
      <w:szCs w:val="24"/>
      <w:lang w:val="en-US"/>
    </w:rPr>
  </w:style>
  <w:style w:type="paragraph" w:customStyle="1" w:styleId="2fa">
    <w:name w:val="Красная строка2"/>
    <w:basedOn w:val="afffe"/>
    <w:rsid w:val="00D05A00"/>
    <w:pPr>
      <w:spacing w:after="120"/>
      <w:ind w:firstLine="210"/>
      <w:jc w:val="both"/>
    </w:pPr>
    <w:rPr>
      <w:rFonts w:eastAsia="Calibri"/>
      <w:sz w:val="28"/>
      <w:szCs w:val="22"/>
    </w:rPr>
  </w:style>
  <w:style w:type="paragraph" w:customStyle="1" w:styleId="214">
    <w:name w:val="Красная строка 21"/>
    <w:basedOn w:val="affff2"/>
    <w:next w:val="220"/>
    <w:rsid w:val="00D05A00"/>
    <w:pPr>
      <w:suppressAutoHyphens w:val="0"/>
      <w:spacing w:line="276" w:lineRule="auto"/>
      <w:ind w:left="360" w:firstLine="210"/>
    </w:pPr>
    <w:rPr>
      <w:rFonts w:ascii="Arial" w:hAnsi="Arial" w:cs="Arial"/>
      <w:lang w:val="en-US"/>
    </w:rPr>
  </w:style>
  <w:style w:type="paragraph" w:customStyle="1" w:styleId="220">
    <w:name w:val="Красная строка 22"/>
    <w:basedOn w:val="affff2"/>
    <w:rsid w:val="00D05A00"/>
    <w:pPr>
      <w:suppressAutoHyphens w:val="0"/>
      <w:ind w:firstLine="210"/>
      <w:jc w:val="both"/>
    </w:pPr>
    <w:rPr>
      <w:rFonts w:eastAsia="Calibri"/>
      <w:sz w:val="28"/>
      <w:szCs w:val="22"/>
    </w:rPr>
  </w:style>
  <w:style w:type="paragraph" w:customStyle="1" w:styleId="1fffe">
    <w:name w:val="Прощание1"/>
    <w:basedOn w:val="a6"/>
    <w:next w:val="2fb"/>
    <w:rsid w:val="00D05A00"/>
    <w:pPr>
      <w:spacing w:after="200" w:line="276" w:lineRule="auto"/>
      <w:ind w:left="4320" w:firstLine="0"/>
      <w:jc w:val="left"/>
    </w:pPr>
    <w:rPr>
      <w:sz w:val="24"/>
      <w:szCs w:val="24"/>
      <w:lang w:val="en-US"/>
    </w:rPr>
  </w:style>
  <w:style w:type="paragraph" w:customStyle="1" w:styleId="2fb">
    <w:name w:val="Прощание2"/>
    <w:basedOn w:val="a6"/>
    <w:rsid w:val="00D05A00"/>
    <w:pPr>
      <w:ind w:left="4252"/>
    </w:pPr>
  </w:style>
  <w:style w:type="paragraph" w:customStyle="1" w:styleId="1ffff">
    <w:name w:val="Электронная подпись1"/>
    <w:basedOn w:val="a6"/>
    <w:next w:val="afffffff0"/>
    <w:rsid w:val="00D05A00"/>
    <w:pPr>
      <w:spacing w:after="200" w:line="276" w:lineRule="auto"/>
      <w:ind w:firstLine="0"/>
      <w:jc w:val="left"/>
    </w:pPr>
    <w:rPr>
      <w:sz w:val="24"/>
      <w:szCs w:val="24"/>
      <w:lang w:val="en-US"/>
    </w:rPr>
  </w:style>
  <w:style w:type="paragraph" w:styleId="afffffff0">
    <w:name w:val="E-mail Signature"/>
    <w:basedOn w:val="a6"/>
    <w:rsid w:val="00D05A00"/>
  </w:style>
  <w:style w:type="paragraph" w:customStyle="1" w:styleId="1ffff0">
    <w:name w:val="Адрес на конверте1"/>
    <w:basedOn w:val="a6"/>
    <w:next w:val="afffffff1"/>
    <w:rsid w:val="00D05A00"/>
    <w:pPr>
      <w:spacing w:after="200" w:line="276" w:lineRule="auto"/>
      <w:ind w:left="2880" w:firstLine="0"/>
      <w:jc w:val="left"/>
    </w:pPr>
    <w:rPr>
      <w:rFonts w:ascii="Arial" w:hAnsi="Arial" w:cs="Arial"/>
      <w:sz w:val="24"/>
      <w:szCs w:val="24"/>
      <w:lang w:val="en-US"/>
    </w:rPr>
  </w:style>
  <w:style w:type="paragraph" w:styleId="afffffff1">
    <w:name w:val="envelope address"/>
    <w:basedOn w:val="a6"/>
    <w:rsid w:val="00D05A00"/>
    <w:pPr>
      <w:ind w:left="2880"/>
    </w:pPr>
    <w:rPr>
      <w:rFonts w:ascii="Cambria" w:eastAsia="Times New Roman" w:hAnsi="Cambria"/>
      <w:sz w:val="24"/>
      <w:szCs w:val="24"/>
    </w:rPr>
  </w:style>
  <w:style w:type="paragraph" w:customStyle="1" w:styleId="215">
    <w:name w:val="Обратный адрес 21"/>
    <w:basedOn w:val="a6"/>
    <w:next w:val="2fc"/>
    <w:rsid w:val="00D05A00"/>
    <w:pPr>
      <w:spacing w:after="200" w:line="276" w:lineRule="auto"/>
      <w:ind w:firstLine="0"/>
      <w:jc w:val="left"/>
    </w:pPr>
    <w:rPr>
      <w:rFonts w:ascii="Arial" w:hAnsi="Arial" w:cs="Arial"/>
      <w:sz w:val="22"/>
      <w:lang w:val="en-US"/>
    </w:rPr>
  </w:style>
  <w:style w:type="paragraph" w:styleId="2fc">
    <w:name w:val="envelope return"/>
    <w:basedOn w:val="a6"/>
    <w:rsid w:val="00D05A00"/>
    <w:rPr>
      <w:rFonts w:ascii="Cambria" w:eastAsia="Times New Roman" w:hAnsi="Cambria"/>
      <w:sz w:val="20"/>
      <w:szCs w:val="20"/>
    </w:rPr>
  </w:style>
  <w:style w:type="paragraph" w:customStyle="1" w:styleId="1ffff1">
    <w:name w:val="Список1"/>
    <w:basedOn w:val="a6"/>
    <w:next w:val="affff"/>
    <w:rsid w:val="00D05A00"/>
    <w:pPr>
      <w:spacing w:after="200" w:line="276" w:lineRule="auto"/>
      <w:ind w:left="360" w:hanging="360"/>
      <w:jc w:val="left"/>
    </w:pPr>
    <w:rPr>
      <w:rFonts w:ascii="Calibri" w:hAnsi="Calibri"/>
      <w:sz w:val="24"/>
      <w:szCs w:val="24"/>
      <w:lang w:val="en-US"/>
    </w:rPr>
  </w:style>
  <w:style w:type="paragraph" w:customStyle="1" w:styleId="216">
    <w:name w:val="Список 21"/>
    <w:basedOn w:val="a6"/>
    <w:next w:val="221"/>
    <w:rsid w:val="00D05A00"/>
    <w:pPr>
      <w:spacing w:after="200" w:line="276" w:lineRule="auto"/>
      <w:ind w:left="720" w:hanging="360"/>
      <w:jc w:val="left"/>
    </w:pPr>
    <w:rPr>
      <w:rFonts w:ascii="Calibri" w:hAnsi="Calibri"/>
      <w:sz w:val="24"/>
      <w:szCs w:val="24"/>
      <w:lang w:val="en-US"/>
    </w:rPr>
  </w:style>
  <w:style w:type="paragraph" w:customStyle="1" w:styleId="221">
    <w:name w:val="Список 22"/>
    <w:basedOn w:val="a6"/>
    <w:rsid w:val="00D05A00"/>
    <w:pPr>
      <w:ind w:left="566" w:hanging="283"/>
      <w:contextualSpacing/>
    </w:pPr>
  </w:style>
  <w:style w:type="paragraph" w:customStyle="1" w:styleId="313">
    <w:name w:val="Список 31"/>
    <w:basedOn w:val="a6"/>
    <w:next w:val="320"/>
    <w:rsid w:val="00D05A00"/>
    <w:pPr>
      <w:spacing w:after="200" w:line="276" w:lineRule="auto"/>
      <w:ind w:left="1080" w:hanging="360"/>
      <w:jc w:val="left"/>
    </w:pPr>
    <w:rPr>
      <w:rFonts w:ascii="Calibri" w:hAnsi="Calibri"/>
      <w:sz w:val="24"/>
      <w:szCs w:val="24"/>
      <w:lang w:val="en-US"/>
    </w:rPr>
  </w:style>
  <w:style w:type="paragraph" w:customStyle="1" w:styleId="320">
    <w:name w:val="Список 32"/>
    <w:basedOn w:val="a6"/>
    <w:rsid w:val="00D05A00"/>
    <w:pPr>
      <w:ind w:left="849" w:hanging="283"/>
      <w:contextualSpacing/>
    </w:pPr>
  </w:style>
  <w:style w:type="paragraph" w:customStyle="1" w:styleId="412">
    <w:name w:val="Список 41"/>
    <w:basedOn w:val="a6"/>
    <w:next w:val="420"/>
    <w:rsid w:val="00D05A00"/>
    <w:pPr>
      <w:spacing w:after="200" w:line="276" w:lineRule="auto"/>
      <w:ind w:left="1440" w:hanging="360"/>
      <w:jc w:val="left"/>
    </w:pPr>
    <w:rPr>
      <w:rFonts w:ascii="Calibri" w:hAnsi="Calibri"/>
      <w:sz w:val="24"/>
      <w:szCs w:val="24"/>
      <w:lang w:val="en-US"/>
    </w:rPr>
  </w:style>
  <w:style w:type="paragraph" w:customStyle="1" w:styleId="420">
    <w:name w:val="Список 42"/>
    <w:basedOn w:val="a6"/>
    <w:rsid w:val="00D05A00"/>
    <w:pPr>
      <w:ind w:left="1132" w:hanging="283"/>
      <w:contextualSpacing/>
    </w:pPr>
  </w:style>
  <w:style w:type="paragraph" w:customStyle="1" w:styleId="512">
    <w:name w:val="Список 51"/>
    <w:basedOn w:val="a6"/>
    <w:next w:val="520"/>
    <w:rsid w:val="00D05A00"/>
    <w:pPr>
      <w:spacing w:after="200" w:line="276" w:lineRule="auto"/>
      <w:ind w:left="1800" w:hanging="360"/>
      <w:jc w:val="left"/>
    </w:pPr>
    <w:rPr>
      <w:rFonts w:ascii="Calibri" w:hAnsi="Calibri"/>
      <w:sz w:val="24"/>
      <w:szCs w:val="24"/>
      <w:lang w:val="en-US"/>
    </w:rPr>
  </w:style>
  <w:style w:type="paragraph" w:customStyle="1" w:styleId="520">
    <w:name w:val="Список 52"/>
    <w:basedOn w:val="a6"/>
    <w:rsid w:val="00D05A00"/>
    <w:pPr>
      <w:ind w:left="1415" w:hanging="283"/>
      <w:contextualSpacing/>
    </w:pPr>
  </w:style>
  <w:style w:type="paragraph" w:customStyle="1" w:styleId="217">
    <w:name w:val="Маркированный список 21"/>
    <w:basedOn w:val="a6"/>
    <w:next w:val="21"/>
    <w:rsid w:val="00D05A00"/>
    <w:pPr>
      <w:tabs>
        <w:tab w:val="left" w:pos="643"/>
      </w:tabs>
      <w:spacing w:after="200" w:line="276" w:lineRule="auto"/>
      <w:ind w:left="643" w:hanging="360"/>
      <w:jc w:val="left"/>
    </w:pPr>
    <w:rPr>
      <w:rFonts w:ascii="Calibri" w:hAnsi="Calibri"/>
      <w:sz w:val="24"/>
      <w:szCs w:val="24"/>
      <w:lang w:val="en-US"/>
    </w:rPr>
  </w:style>
  <w:style w:type="paragraph" w:styleId="21">
    <w:name w:val="List Bullet 2"/>
    <w:basedOn w:val="a6"/>
    <w:rsid w:val="00D05A00"/>
    <w:pPr>
      <w:numPr>
        <w:numId w:val="20"/>
      </w:numPr>
      <w:contextualSpacing/>
    </w:pPr>
  </w:style>
  <w:style w:type="paragraph" w:customStyle="1" w:styleId="314">
    <w:name w:val="Маркированный список 31"/>
    <w:basedOn w:val="a6"/>
    <w:next w:val="3"/>
    <w:rsid w:val="00D05A00"/>
    <w:pPr>
      <w:tabs>
        <w:tab w:val="left" w:pos="926"/>
      </w:tabs>
      <w:spacing w:after="200" w:line="276" w:lineRule="auto"/>
      <w:ind w:left="926" w:hanging="360"/>
      <w:jc w:val="left"/>
    </w:pPr>
    <w:rPr>
      <w:rFonts w:ascii="Calibri" w:hAnsi="Calibri"/>
      <w:sz w:val="24"/>
      <w:szCs w:val="24"/>
      <w:lang w:val="en-US"/>
    </w:rPr>
  </w:style>
  <w:style w:type="paragraph" w:styleId="3">
    <w:name w:val="List Bullet 3"/>
    <w:basedOn w:val="a6"/>
    <w:rsid w:val="00D05A00"/>
    <w:pPr>
      <w:numPr>
        <w:numId w:val="30"/>
      </w:numPr>
      <w:contextualSpacing/>
    </w:pPr>
  </w:style>
  <w:style w:type="paragraph" w:customStyle="1" w:styleId="413">
    <w:name w:val="Маркированный список 41"/>
    <w:basedOn w:val="a6"/>
    <w:next w:val="45"/>
    <w:rsid w:val="00D05A00"/>
    <w:pPr>
      <w:tabs>
        <w:tab w:val="left" w:pos="1209"/>
      </w:tabs>
      <w:spacing w:after="200" w:line="276" w:lineRule="auto"/>
      <w:ind w:left="1209" w:hanging="360"/>
      <w:jc w:val="left"/>
    </w:pPr>
    <w:rPr>
      <w:rFonts w:ascii="Calibri" w:hAnsi="Calibri"/>
      <w:sz w:val="24"/>
      <w:szCs w:val="24"/>
      <w:lang w:val="en-US"/>
    </w:rPr>
  </w:style>
  <w:style w:type="paragraph" w:styleId="45">
    <w:name w:val="List Bullet 4"/>
    <w:basedOn w:val="a6"/>
    <w:rsid w:val="00D05A00"/>
    <w:pPr>
      <w:tabs>
        <w:tab w:val="num" w:pos="0"/>
      </w:tabs>
      <w:ind w:left="720" w:hanging="360"/>
      <w:contextualSpacing/>
    </w:pPr>
  </w:style>
  <w:style w:type="paragraph" w:customStyle="1" w:styleId="513">
    <w:name w:val="Маркированный список 51"/>
    <w:basedOn w:val="a6"/>
    <w:next w:val="55"/>
    <w:rsid w:val="00D05A00"/>
    <w:pPr>
      <w:tabs>
        <w:tab w:val="left" w:pos="1492"/>
      </w:tabs>
      <w:spacing w:after="200" w:line="276" w:lineRule="auto"/>
      <w:ind w:left="1492" w:hanging="360"/>
      <w:jc w:val="left"/>
    </w:pPr>
    <w:rPr>
      <w:rFonts w:ascii="Calibri" w:hAnsi="Calibri"/>
      <w:sz w:val="24"/>
      <w:szCs w:val="24"/>
      <w:lang w:val="en-US"/>
    </w:rPr>
  </w:style>
  <w:style w:type="paragraph" w:styleId="55">
    <w:name w:val="List Bullet 5"/>
    <w:basedOn w:val="a6"/>
    <w:rsid w:val="00D05A00"/>
    <w:pPr>
      <w:tabs>
        <w:tab w:val="num" w:pos="360"/>
      </w:tabs>
      <w:ind w:left="360" w:hanging="360"/>
      <w:contextualSpacing/>
    </w:pPr>
  </w:style>
  <w:style w:type="paragraph" w:customStyle="1" w:styleId="1ffff2">
    <w:name w:val="Продолжение списка1"/>
    <w:basedOn w:val="a6"/>
    <w:next w:val="2fd"/>
    <w:rsid w:val="00D05A00"/>
    <w:pPr>
      <w:spacing w:after="120" w:line="276" w:lineRule="auto"/>
      <w:ind w:left="360" w:firstLine="0"/>
      <w:jc w:val="left"/>
    </w:pPr>
    <w:rPr>
      <w:rFonts w:ascii="Calibri" w:hAnsi="Calibri"/>
      <w:sz w:val="24"/>
      <w:szCs w:val="24"/>
      <w:lang w:val="en-US"/>
    </w:rPr>
  </w:style>
  <w:style w:type="paragraph" w:customStyle="1" w:styleId="2fd">
    <w:name w:val="Продолжение списка2"/>
    <w:basedOn w:val="a6"/>
    <w:rsid w:val="00D05A00"/>
    <w:pPr>
      <w:spacing w:after="120"/>
      <w:ind w:left="283"/>
      <w:contextualSpacing/>
    </w:pPr>
  </w:style>
  <w:style w:type="paragraph" w:customStyle="1" w:styleId="218">
    <w:name w:val="Продолжение списка 21"/>
    <w:basedOn w:val="a6"/>
    <w:next w:val="222"/>
    <w:rsid w:val="00D05A00"/>
    <w:pPr>
      <w:spacing w:after="120" w:line="276" w:lineRule="auto"/>
      <w:ind w:left="720" w:firstLine="0"/>
      <w:jc w:val="left"/>
    </w:pPr>
    <w:rPr>
      <w:rFonts w:ascii="Calibri" w:hAnsi="Calibri"/>
      <w:sz w:val="24"/>
      <w:szCs w:val="24"/>
      <w:lang w:val="en-US"/>
    </w:rPr>
  </w:style>
  <w:style w:type="paragraph" w:customStyle="1" w:styleId="222">
    <w:name w:val="Продолжение списка 22"/>
    <w:basedOn w:val="a6"/>
    <w:rsid w:val="00D05A00"/>
    <w:pPr>
      <w:spacing w:after="120"/>
      <w:ind w:left="566"/>
      <w:contextualSpacing/>
    </w:pPr>
  </w:style>
  <w:style w:type="paragraph" w:customStyle="1" w:styleId="315">
    <w:name w:val="Продолжение списка 31"/>
    <w:basedOn w:val="a6"/>
    <w:next w:val="321"/>
    <w:rsid w:val="00D05A00"/>
    <w:pPr>
      <w:spacing w:after="120" w:line="276" w:lineRule="auto"/>
      <w:ind w:left="1080" w:firstLine="0"/>
      <w:jc w:val="left"/>
    </w:pPr>
    <w:rPr>
      <w:rFonts w:ascii="Calibri" w:hAnsi="Calibri"/>
      <w:sz w:val="24"/>
      <w:szCs w:val="24"/>
      <w:lang w:val="en-US"/>
    </w:rPr>
  </w:style>
  <w:style w:type="paragraph" w:customStyle="1" w:styleId="321">
    <w:name w:val="Продолжение списка 32"/>
    <w:basedOn w:val="a6"/>
    <w:rsid w:val="00D05A00"/>
    <w:pPr>
      <w:spacing w:after="120"/>
      <w:ind w:left="849"/>
      <w:contextualSpacing/>
    </w:pPr>
  </w:style>
  <w:style w:type="paragraph" w:customStyle="1" w:styleId="414">
    <w:name w:val="Продолжение списка 41"/>
    <w:basedOn w:val="a6"/>
    <w:next w:val="421"/>
    <w:rsid w:val="00D05A00"/>
    <w:pPr>
      <w:spacing w:after="120" w:line="276" w:lineRule="auto"/>
      <w:ind w:left="1440" w:firstLine="0"/>
      <w:jc w:val="left"/>
    </w:pPr>
    <w:rPr>
      <w:rFonts w:ascii="Calibri" w:hAnsi="Calibri"/>
      <w:sz w:val="24"/>
      <w:szCs w:val="24"/>
      <w:lang w:val="en-US"/>
    </w:rPr>
  </w:style>
  <w:style w:type="paragraph" w:customStyle="1" w:styleId="421">
    <w:name w:val="Продолжение списка 42"/>
    <w:basedOn w:val="a6"/>
    <w:rsid w:val="00D05A00"/>
    <w:pPr>
      <w:spacing w:after="120"/>
      <w:ind w:left="1132"/>
      <w:contextualSpacing/>
    </w:pPr>
  </w:style>
  <w:style w:type="paragraph" w:customStyle="1" w:styleId="514">
    <w:name w:val="Продолжение списка 51"/>
    <w:basedOn w:val="a6"/>
    <w:next w:val="521"/>
    <w:rsid w:val="00D05A00"/>
    <w:pPr>
      <w:spacing w:after="120" w:line="276" w:lineRule="auto"/>
      <w:ind w:left="1800" w:firstLine="0"/>
      <w:jc w:val="left"/>
    </w:pPr>
    <w:rPr>
      <w:rFonts w:ascii="Calibri" w:hAnsi="Calibri"/>
      <w:sz w:val="24"/>
      <w:szCs w:val="24"/>
      <w:lang w:val="en-US"/>
    </w:rPr>
  </w:style>
  <w:style w:type="paragraph" w:customStyle="1" w:styleId="521">
    <w:name w:val="Продолжение списка 52"/>
    <w:basedOn w:val="a6"/>
    <w:rsid w:val="00D05A00"/>
    <w:pPr>
      <w:spacing w:after="120"/>
      <w:ind w:left="1415"/>
      <w:contextualSpacing/>
    </w:pPr>
  </w:style>
  <w:style w:type="paragraph" w:customStyle="1" w:styleId="316">
    <w:name w:val="Нумерованный список 31"/>
    <w:basedOn w:val="a6"/>
    <w:next w:val="39"/>
    <w:rsid w:val="00D05A00"/>
    <w:pPr>
      <w:tabs>
        <w:tab w:val="left" w:pos="926"/>
      </w:tabs>
      <w:spacing w:after="200" w:line="276" w:lineRule="auto"/>
      <w:ind w:left="926" w:hanging="360"/>
      <w:jc w:val="left"/>
    </w:pPr>
    <w:rPr>
      <w:rFonts w:ascii="Calibri" w:hAnsi="Calibri"/>
      <w:sz w:val="24"/>
      <w:szCs w:val="24"/>
      <w:lang w:val="en-US"/>
    </w:rPr>
  </w:style>
  <w:style w:type="paragraph" w:styleId="39">
    <w:name w:val="List Number 3"/>
    <w:basedOn w:val="a6"/>
    <w:rsid w:val="00D05A00"/>
    <w:pPr>
      <w:tabs>
        <w:tab w:val="num" w:pos="0"/>
      </w:tabs>
      <w:ind w:left="1080" w:hanging="360"/>
      <w:contextualSpacing/>
    </w:pPr>
  </w:style>
  <w:style w:type="paragraph" w:customStyle="1" w:styleId="515">
    <w:name w:val="Нумерованный список 51"/>
    <w:basedOn w:val="a6"/>
    <w:next w:val="56"/>
    <w:rsid w:val="00D05A00"/>
    <w:pPr>
      <w:tabs>
        <w:tab w:val="left" w:pos="1492"/>
      </w:tabs>
      <w:spacing w:after="200" w:line="276" w:lineRule="auto"/>
      <w:ind w:left="1492" w:hanging="360"/>
      <w:jc w:val="left"/>
    </w:pPr>
    <w:rPr>
      <w:rFonts w:ascii="Calibri" w:hAnsi="Calibri"/>
      <w:sz w:val="24"/>
      <w:szCs w:val="24"/>
      <w:lang w:val="en-US"/>
    </w:rPr>
  </w:style>
  <w:style w:type="paragraph" w:styleId="56">
    <w:name w:val="List Number 5"/>
    <w:basedOn w:val="a6"/>
    <w:rsid w:val="00D05A00"/>
    <w:pPr>
      <w:tabs>
        <w:tab w:val="num" w:pos="0"/>
      </w:tabs>
      <w:ind w:left="720" w:hanging="360"/>
      <w:contextualSpacing/>
    </w:pPr>
  </w:style>
  <w:style w:type="paragraph" w:customStyle="1" w:styleId="1ffff3">
    <w:name w:val="Шапка1"/>
    <w:basedOn w:val="a6"/>
    <w:next w:val="2fe"/>
    <w:rsid w:val="00D05A00"/>
    <w:pPr>
      <w:pBdr>
        <w:top w:val="single" w:sz="6" w:space="1" w:color="000000"/>
        <w:left w:val="single" w:sz="6" w:space="1" w:color="000000"/>
        <w:bottom w:val="single" w:sz="6" w:space="1" w:color="000000"/>
        <w:right w:val="single" w:sz="6" w:space="1" w:color="000000"/>
      </w:pBdr>
      <w:shd w:val="clear" w:color="auto" w:fill="CCCCCC"/>
      <w:spacing w:after="200" w:line="276" w:lineRule="auto"/>
      <w:ind w:left="1080" w:hanging="1080"/>
      <w:jc w:val="left"/>
    </w:pPr>
    <w:rPr>
      <w:rFonts w:ascii="Arial" w:hAnsi="Arial" w:cs="Arial"/>
      <w:sz w:val="24"/>
      <w:szCs w:val="24"/>
      <w:lang w:val="en-US"/>
    </w:rPr>
  </w:style>
  <w:style w:type="paragraph" w:customStyle="1" w:styleId="2fe">
    <w:name w:val="Шапка2"/>
    <w:basedOn w:val="a6"/>
    <w:rsid w:val="00D05A00"/>
    <w:pPr>
      <w:pBdr>
        <w:top w:val="single" w:sz="6" w:space="1" w:color="000000"/>
        <w:left w:val="single" w:sz="6" w:space="1" w:color="000000"/>
        <w:bottom w:val="single" w:sz="6" w:space="1" w:color="000000"/>
        <w:right w:val="single" w:sz="6" w:space="1" w:color="000000"/>
      </w:pBdr>
      <w:shd w:val="clear" w:color="auto" w:fill="CCCCCC"/>
      <w:ind w:left="1134" w:hanging="1134"/>
    </w:pPr>
    <w:rPr>
      <w:rFonts w:ascii="Cambria" w:eastAsia="Times New Roman" w:hAnsi="Cambria"/>
      <w:sz w:val="24"/>
      <w:szCs w:val="24"/>
    </w:rPr>
  </w:style>
  <w:style w:type="paragraph" w:customStyle="1" w:styleId="1ffff4">
    <w:name w:val="Обычный отступ1"/>
    <w:basedOn w:val="a6"/>
    <w:next w:val="2ff"/>
    <w:rsid w:val="00D05A00"/>
    <w:pPr>
      <w:spacing w:after="200" w:line="276" w:lineRule="auto"/>
      <w:ind w:left="720" w:firstLine="0"/>
      <w:jc w:val="left"/>
    </w:pPr>
    <w:rPr>
      <w:rFonts w:ascii="Calibri" w:hAnsi="Calibri"/>
      <w:sz w:val="24"/>
      <w:szCs w:val="24"/>
      <w:lang w:val="en-US"/>
    </w:rPr>
  </w:style>
  <w:style w:type="paragraph" w:customStyle="1" w:styleId="2ff">
    <w:name w:val="Обычный отступ2"/>
    <w:basedOn w:val="a6"/>
    <w:rsid w:val="00D05A00"/>
    <w:pPr>
      <w:ind w:left="708"/>
    </w:pPr>
  </w:style>
  <w:style w:type="paragraph" w:customStyle="1" w:styleId="1ffff5">
    <w:name w:val="Заголовок записки1"/>
    <w:basedOn w:val="a6"/>
    <w:next w:val="a6"/>
    <w:rsid w:val="00D05A00"/>
    <w:pPr>
      <w:spacing w:after="200" w:line="276" w:lineRule="auto"/>
      <w:ind w:firstLine="0"/>
      <w:jc w:val="left"/>
    </w:pPr>
    <w:rPr>
      <w:rFonts w:ascii="Calibri" w:hAnsi="Calibri"/>
      <w:sz w:val="24"/>
      <w:szCs w:val="24"/>
      <w:lang w:val="en-US"/>
    </w:rPr>
  </w:style>
  <w:style w:type="paragraph" w:customStyle="1" w:styleId="1ffff6">
    <w:name w:val="Приветствие1"/>
    <w:basedOn w:val="a6"/>
    <w:next w:val="a6"/>
    <w:rsid w:val="00D05A00"/>
    <w:pPr>
      <w:spacing w:after="200" w:line="276" w:lineRule="auto"/>
      <w:ind w:firstLine="0"/>
      <w:jc w:val="left"/>
    </w:pPr>
    <w:rPr>
      <w:rFonts w:ascii="Calibri" w:hAnsi="Calibri"/>
      <w:sz w:val="24"/>
      <w:szCs w:val="24"/>
      <w:lang w:val="en-US"/>
    </w:rPr>
  </w:style>
  <w:style w:type="paragraph" w:customStyle="1" w:styleId="1ffff7">
    <w:name w:val="Подпись1"/>
    <w:basedOn w:val="a6"/>
    <w:next w:val="afffffff2"/>
    <w:rsid w:val="00D05A00"/>
    <w:pPr>
      <w:spacing w:after="200" w:line="276" w:lineRule="auto"/>
      <w:ind w:left="4320" w:firstLine="0"/>
      <w:jc w:val="left"/>
    </w:pPr>
    <w:rPr>
      <w:sz w:val="24"/>
      <w:szCs w:val="24"/>
      <w:lang w:val="en-US"/>
    </w:rPr>
  </w:style>
  <w:style w:type="paragraph" w:styleId="afffffff2">
    <w:name w:val="Signature"/>
    <w:basedOn w:val="a6"/>
    <w:rsid w:val="00D05A00"/>
    <w:pPr>
      <w:ind w:left="4252"/>
    </w:pPr>
  </w:style>
  <w:style w:type="paragraph" w:customStyle="1" w:styleId="1ffff8">
    <w:name w:val="Подзаголовок1"/>
    <w:basedOn w:val="a6"/>
    <w:next w:val="afffffff3"/>
    <w:rsid w:val="00D05A00"/>
    <w:pPr>
      <w:spacing w:after="60" w:line="276" w:lineRule="auto"/>
      <w:ind w:firstLine="0"/>
      <w:jc w:val="center"/>
    </w:pPr>
    <w:rPr>
      <w:rFonts w:ascii="Arial" w:hAnsi="Arial" w:cs="Arial"/>
      <w:sz w:val="24"/>
      <w:szCs w:val="24"/>
      <w:lang w:val="en-US"/>
    </w:rPr>
  </w:style>
  <w:style w:type="paragraph" w:styleId="afffffff3">
    <w:name w:val="Subtitle"/>
    <w:basedOn w:val="a6"/>
    <w:next w:val="a6"/>
    <w:qFormat/>
    <w:rsid w:val="00D05A00"/>
    <w:pPr>
      <w:spacing w:after="60"/>
      <w:jc w:val="center"/>
    </w:pPr>
    <w:rPr>
      <w:rFonts w:ascii="Cambria" w:eastAsia="Times New Roman" w:hAnsi="Cambria"/>
      <w:sz w:val="24"/>
      <w:szCs w:val="24"/>
    </w:rPr>
  </w:style>
  <w:style w:type="paragraph" w:customStyle="1" w:styleId="afffffff4">
    <w:name w:val="_Таблица (текст)"/>
    <w:basedOn w:val="a6"/>
    <w:rsid w:val="00D05A00"/>
    <w:pPr>
      <w:keepLines/>
      <w:spacing w:line="300" w:lineRule="auto"/>
      <w:ind w:firstLine="0"/>
      <w:jc w:val="left"/>
    </w:pPr>
    <w:rPr>
      <w:rFonts w:ascii="Arial" w:eastAsia="Times New Roman" w:hAnsi="Arial" w:cs="Arial"/>
      <w:sz w:val="18"/>
      <w:szCs w:val="20"/>
    </w:rPr>
  </w:style>
  <w:style w:type="paragraph" w:customStyle="1" w:styleId="afffffff5">
    <w:name w:val="_Таблица (заголовок)"/>
    <w:basedOn w:val="a6"/>
    <w:rsid w:val="00D05A00"/>
    <w:pPr>
      <w:spacing w:before="60" w:after="60" w:line="300" w:lineRule="auto"/>
      <w:ind w:firstLine="0"/>
      <w:jc w:val="center"/>
    </w:pPr>
    <w:rPr>
      <w:rFonts w:ascii="Arial" w:eastAsia="Times New Roman" w:hAnsi="Arial" w:cs="Arial"/>
      <w:sz w:val="18"/>
      <w:szCs w:val="20"/>
    </w:rPr>
  </w:style>
  <w:style w:type="paragraph" w:customStyle="1" w:styleId="1ffff9">
    <w:name w:val="Список_1 уровень"/>
    <w:basedOn w:val="afffff0"/>
    <w:rsid w:val="00D05A00"/>
    <w:pPr>
      <w:ind w:left="1728" w:hanging="648"/>
    </w:pPr>
  </w:style>
  <w:style w:type="paragraph" w:customStyle="1" w:styleId="afffffff6">
    <w:name w:val="Текст таблицы"/>
    <w:basedOn w:val="a6"/>
    <w:rsid w:val="00D05A00"/>
    <w:pPr>
      <w:keepLines/>
      <w:spacing w:before="60" w:after="60"/>
      <w:ind w:firstLine="0"/>
      <w:jc w:val="left"/>
    </w:pPr>
    <w:rPr>
      <w:rFonts w:ascii="Arial" w:eastAsia="Times New Roman" w:hAnsi="Arial" w:cs="Arial"/>
      <w:sz w:val="18"/>
      <w:szCs w:val="24"/>
    </w:rPr>
  </w:style>
  <w:style w:type="paragraph" w:customStyle="1" w:styleId="afffffff7">
    <w:name w:val="_Список_марк"/>
    <w:rsid w:val="00D05A00"/>
    <w:pPr>
      <w:tabs>
        <w:tab w:val="left" w:pos="851"/>
        <w:tab w:val="left" w:pos="1247"/>
        <w:tab w:val="left" w:pos="1644"/>
        <w:tab w:val="left" w:pos="2041"/>
      </w:tabs>
      <w:suppressAutoHyphens/>
      <w:spacing w:line="360" w:lineRule="auto"/>
      <w:ind w:left="1247" w:hanging="396"/>
      <w:jc w:val="both"/>
    </w:pPr>
    <w:rPr>
      <w:sz w:val="24"/>
      <w:lang w:eastAsia="zh-CN"/>
    </w:rPr>
  </w:style>
  <w:style w:type="paragraph" w:customStyle="1" w:styleId="afffffff8">
    <w:name w:val="_Примечание"/>
    <w:basedOn w:val="affffffc"/>
    <w:rsid w:val="00D05A00"/>
    <w:pPr>
      <w:spacing w:after="180" w:line="312" w:lineRule="auto"/>
      <w:ind w:left="851" w:right="851" w:firstLine="0"/>
      <w:contextualSpacing/>
    </w:pPr>
  </w:style>
  <w:style w:type="paragraph" w:customStyle="1" w:styleId="20">
    <w:name w:val="список_2"/>
    <w:basedOn w:val="13"/>
    <w:rsid w:val="00D05A00"/>
    <w:pPr>
      <w:numPr>
        <w:numId w:val="19"/>
      </w:numPr>
      <w:ind w:left="2127" w:hanging="284"/>
    </w:pPr>
  </w:style>
  <w:style w:type="paragraph" w:customStyle="1" w:styleId="1ffffa">
    <w:name w:val="список_1 ур"/>
    <w:basedOn w:val="afffff0"/>
    <w:rsid w:val="00D05A00"/>
    <w:pPr>
      <w:ind w:left="1728" w:hanging="648"/>
    </w:pPr>
  </w:style>
  <w:style w:type="paragraph" w:customStyle="1" w:styleId="EXAR0">
    <w:name w:val="EXAR_Булеты текст"/>
    <w:basedOn w:val="a6"/>
    <w:rsid w:val="00D05A00"/>
    <w:pPr>
      <w:spacing w:before="60" w:after="60" w:line="360" w:lineRule="auto"/>
      <w:ind w:left="1723" w:hanging="646"/>
      <w:contextualSpacing/>
    </w:pPr>
    <w:rPr>
      <w:rFonts w:eastAsia="Times New Roman"/>
      <w:sz w:val="24"/>
      <w:szCs w:val="24"/>
    </w:rPr>
  </w:style>
  <w:style w:type="paragraph" w:customStyle="1" w:styleId="afffffff9">
    <w:name w:val="_МелкийТекст"/>
    <w:rsid w:val="00D05A00"/>
    <w:pPr>
      <w:suppressAutoHyphens/>
      <w:spacing w:before="40" w:after="40"/>
    </w:pPr>
    <w:rPr>
      <w:lang w:val="en-US" w:eastAsia="zh-CN" w:bidi="en-US"/>
    </w:rPr>
  </w:style>
  <w:style w:type="paragraph" w:customStyle="1" w:styleId="afffffffa">
    <w:name w:val="_НазвСтолбца"/>
    <w:basedOn w:val="afffffff9"/>
    <w:rsid w:val="00D05A00"/>
    <w:pPr>
      <w:keepNext/>
      <w:jc w:val="center"/>
    </w:pPr>
    <w:rPr>
      <w:b/>
      <w:bCs/>
    </w:rPr>
  </w:style>
  <w:style w:type="paragraph" w:customStyle="1" w:styleId="1111">
    <w:name w:val="1.1.1.1. Текст"/>
    <w:basedOn w:val="40"/>
    <w:rsid w:val="00D05A00"/>
    <w:pPr>
      <w:keepNext w:val="0"/>
      <w:tabs>
        <w:tab w:val="left" w:pos="864"/>
        <w:tab w:val="left" w:pos="1701"/>
      </w:tabs>
      <w:spacing w:before="0" w:after="0" w:line="360" w:lineRule="auto"/>
      <w:ind w:left="864" w:firstLine="851"/>
      <w:contextualSpacing/>
      <w:jc w:val="both"/>
    </w:pPr>
    <w:rPr>
      <w:b w:val="0"/>
      <w:bCs w:val="0"/>
      <w:kern w:val="1"/>
      <w:sz w:val="24"/>
      <w:szCs w:val="24"/>
    </w:rPr>
  </w:style>
  <w:style w:type="paragraph" w:customStyle="1" w:styleId="11111">
    <w:name w:val="1.1.1.1.1. Текст"/>
    <w:basedOn w:val="5"/>
    <w:rsid w:val="00D05A00"/>
    <w:pPr>
      <w:tabs>
        <w:tab w:val="left" w:pos="1008"/>
        <w:tab w:val="left" w:pos="1985"/>
      </w:tabs>
      <w:spacing w:before="0" w:after="0" w:line="360" w:lineRule="auto"/>
      <w:ind w:left="1008" w:firstLine="851"/>
      <w:contextualSpacing/>
      <w:jc w:val="both"/>
    </w:pPr>
    <w:rPr>
      <w:rFonts w:ascii="Times New Roman" w:hAnsi="Times New Roman" w:cs="Times New Roman"/>
      <w:b w:val="0"/>
      <w:bCs w:val="0"/>
      <w:i w:val="0"/>
      <w:iCs w:val="0"/>
      <w:kern w:val="1"/>
      <w:sz w:val="24"/>
      <w:szCs w:val="24"/>
    </w:rPr>
  </w:style>
  <w:style w:type="paragraph" w:customStyle="1" w:styleId="-">
    <w:name w:val="- Список"/>
    <w:basedOn w:val="affff6"/>
    <w:rsid w:val="00D05A00"/>
    <w:pPr>
      <w:numPr>
        <w:numId w:val="25"/>
      </w:numPr>
      <w:spacing w:line="360" w:lineRule="auto"/>
    </w:pPr>
    <w:rPr>
      <w:rFonts w:eastAsia="Times New Roman"/>
      <w:szCs w:val="28"/>
    </w:rPr>
  </w:style>
  <w:style w:type="paragraph" w:customStyle="1" w:styleId="xl65">
    <w:name w:val="xl65"/>
    <w:basedOn w:val="a6"/>
    <w:rsid w:val="00D05A00"/>
    <w:pPr>
      <w:pBdr>
        <w:top w:val="single" w:sz="4" w:space="0" w:color="000000"/>
        <w:left w:val="single" w:sz="4" w:space="0" w:color="000000"/>
        <w:bottom w:val="single" w:sz="4" w:space="0" w:color="000000"/>
        <w:right w:val="single" w:sz="4" w:space="0" w:color="000000"/>
      </w:pBdr>
      <w:spacing w:before="280" w:after="280"/>
      <w:ind w:firstLine="0"/>
      <w:jc w:val="left"/>
    </w:pPr>
    <w:rPr>
      <w:rFonts w:eastAsia="Times New Roman"/>
      <w:sz w:val="20"/>
      <w:szCs w:val="20"/>
    </w:rPr>
  </w:style>
  <w:style w:type="paragraph" w:customStyle="1" w:styleId="xl66">
    <w:name w:val="xl66"/>
    <w:basedOn w:val="a6"/>
    <w:rsid w:val="00D05A00"/>
    <w:pPr>
      <w:pBdr>
        <w:top w:val="single" w:sz="4" w:space="0" w:color="000000"/>
        <w:left w:val="single" w:sz="4" w:space="0" w:color="000000"/>
        <w:bottom w:val="single" w:sz="4" w:space="0" w:color="000000"/>
        <w:right w:val="single" w:sz="4" w:space="0" w:color="000000"/>
      </w:pBdr>
      <w:spacing w:before="280" w:after="280"/>
      <w:ind w:firstLine="0"/>
      <w:jc w:val="left"/>
    </w:pPr>
    <w:rPr>
      <w:rFonts w:eastAsia="Times New Roman"/>
      <w:sz w:val="12"/>
      <w:szCs w:val="12"/>
    </w:rPr>
  </w:style>
  <w:style w:type="paragraph" w:customStyle="1" w:styleId="xl67">
    <w:name w:val="xl67"/>
    <w:basedOn w:val="a6"/>
    <w:rsid w:val="00D05A00"/>
    <w:pPr>
      <w:pBdr>
        <w:top w:val="single" w:sz="4" w:space="0" w:color="000000"/>
        <w:left w:val="single" w:sz="4" w:space="0" w:color="000000"/>
        <w:bottom w:val="single" w:sz="4" w:space="0" w:color="000000"/>
        <w:right w:val="single" w:sz="4" w:space="0" w:color="000000"/>
      </w:pBdr>
      <w:spacing w:before="280" w:after="280"/>
      <w:ind w:firstLine="0"/>
      <w:jc w:val="left"/>
    </w:pPr>
    <w:rPr>
      <w:rFonts w:eastAsia="Times New Roman"/>
      <w:sz w:val="20"/>
      <w:szCs w:val="20"/>
    </w:rPr>
  </w:style>
  <w:style w:type="paragraph" w:customStyle="1" w:styleId="xl68">
    <w:name w:val="xl68"/>
    <w:basedOn w:val="a6"/>
    <w:rsid w:val="00D05A00"/>
    <w:pPr>
      <w:pBdr>
        <w:top w:val="single" w:sz="4" w:space="0" w:color="000000"/>
        <w:left w:val="single" w:sz="4" w:space="0" w:color="000000"/>
        <w:bottom w:val="single" w:sz="4" w:space="0" w:color="000000"/>
        <w:right w:val="single" w:sz="4" w:space="0" w:color="000000"/>
      </w:pBdr>
      <w:spacing w:before="280" w:after="280"/>
      <w:ind w:firstLine="0"/>
      <w:jc w:val="left"/>
    </w:pPr>
    <w:rPr>
      <w:rFonts w:eastAsia="Times New Roman"/>
      <w:sz w:val="20"/>
      <w:szCs w:val="20"/>
    </w:rPr>
  </w:style>
  <w:style w:type="paragraph" w:customStyle="1" w:styleId="-0193">
    <w:name w:val="Стиль ТаблицаШаблона + Справа:  -019 см Перед:  3 пт Междустр.ин..."/>
    <w:basedOn w:val="a6"/>
    <w:rsid w:val="00D05A00"/>
    <w:pPr>
      <w:spacing w:before="60" w:line="360" w:lineRule="auto"/>
      <w:ind w:firstLine="0"/>
      <w:jc w:val="center"/>
    </w:pPr>
    <w:rPr>
      <w:rFonts w:ascii="Tahoma" w:eastAsia="Times New Roman" w:hAnsi="Tahoma" w:cs="Tahoma"/>
      <w:b/>
      <w:bCs/>
      <w:color w:val="FFFFFF"/>
      <w:sz w:val="18"/>
      <w:szCs w:val="20"/>
    </w:rPr>
  </w:style>
  <w:style w:type="paragraph" w:customStyle="1" w:styleId="Bulleted2">
    <w:name w:val="Bulleted2"/>
    <w:rsid w:val="00D05A00"/>
    <w:pPr>
      <w:numPr>
        <w:numId w:val="32"/>
      </w:numPr>
      <w:suppressAutoHyphens/>
    </w:pPr>
    <w:rPr>
      <w:sz w:val="24"/>
      <w:szCs w:val="24"/>
      <w:lang w:eastAsia="zh-CN"/>
    </w:rPr>
  </w:style>
  <w:style w:type="paragraph" w:customStyle="1" w:styleId="normal">
    <w:name w:val="Обычный.normal"/>
    <w:rsid w:val="00D05A00"/>
    <w:pPr>
      <w:suppressAutoHyphens/>
      <w:spacing w:after="60" w:line="264" w:lineRule="auto"/>
    </w:pPr>
    <w:rPr>
      <w:sz w:val="22"/>
      <w:lang w:eastAsia="zh-CN"/>
    </w:rPr>
  </w:style>
  <w:style w:type="paragraph" w:customStyle="1" w:styleId="afffffffb">
    <w:name w:val="СтильШаблона"/>
    <w:basedOn w:val="a6"/>
    <w:rsid w:val="00D05A00"/>
    <w:pPr>
      <w:ind w:firstLine="0"/>
    </w:pPr>
    <w:rPr>
      <w:rFonts w:ascii="Tahoma" w:eastAsia="Times New Roman" w:hAnsi="Tahoma" w:cs="Courier New"/>
      <w:sz w:val="18"/>
      <w:szCs w:val="20"/>
    </w:rPr>
  </w:style>
  <w:style w:type="paragraph" w:customStyle="1" w:styleId="TableText">
    <w:name w:val="Table Text"/>
    <w:basedOn w:val="a6"/>
    <w:rsid w:val="00D05A00"/>
    <w:pPr>
      <w:keepLines/>
      <w:ind w:firstLine="0"/>
    </w:pPr>
    <w:rPr>
      <w:rFonts w:ascii="Book Antiqua" w:hAnsi="Book Antiqua" w:cs="Book Antiqua"/>
      <w:sz w:val="16"/>
      <w:szCs w:val="20"/>
      <w:lang w:val="en-US"/>
    </w:rPr>
  </w:style>
  <w:style w:type="paragraph" w:customStyle="1" w:styleId="121">
    <w:name w:val="Раздел 1.2 Заголовок 1"/>
    <w:basedOn w:val="a6"/>
    <w:rsid w:val="00D05A00"/>
    <w:pPr>
      <w:keepNext/>
      <w:keepLines/>
      <w:widowControl w:val="0"/>
      <w:numPr>
        <w:numId w:val="31"/>
      </w:numPr>
      <w:suppressLineNumbers/>
      <w:spacing w:before="360" w:line="360" w:lineRule="auto"/>
    </w:pPr>
    <w:rPr>
      <w:rFonts w:eastAsia="Times New Roman"/>
      <w:b/>
      <w:bCs/>
      <w:sz w:val="24"/>
      <w:szCs w:val="20"/>
    </w:rPr>
  </w:style>
  <w:style w:type="paragraph" w:customStyle="1" w:styleId="122">
    <w:name w:val="Раздел 1.2 Заголовок 2"/>
    <w:basedOn w:val="a6"/>
    <w:rsid w:val="00D05A00"/>
    <w:pPr>
      <w:keepNext/>
      <w:keepLines/>
      <w:widowControl w:val="0"/>
      <w:suppressLineNumbers/>
      <w:tabs>
        <w:tab w:val="num" w:pos="420"/>
      </w:tabs>
      <w:spacing w:before="240" w:line="360" w:lineRule="auto"/>
      <w:ind w:left="420" w:hanging="420"/>
    </w:pPr>
    <w:rPr>
      <w:rFonts w:eastAsia="Times New Roman"/>
      <w:b/>
      <w:bCs/>
      <w:sz w:val="24"/>
      <w:szCs w:val="20"/>
    </w:rPr>
  </w:style>
  <w:style w:type="paragraph" w:customStyle="1" w:styleId="2ff0">
    <w:name w:val="Дата2"/>
    <w:basedOn w:val="a6"/>
    <w:next w:val="a6"/>
    <w:rsid w:val="00D05A00"/>
    <w:rPr>
      <w:sz w:val="20"/>
      <w:szCs w:val="20"/>
    </w:rPr>
  </w:style>
  <w:style w:type="paragraph" w:customStyle="1" w:styleId="2ff1">
    <w:name w:val="Заголовок записки2"/>
    <w:basedOn w:val="a6"/>
    <w:next w:val="a6"/>
    <w:rsid w:val="00D05A00"/>
    <w:rPr>
      <w:sz w:val="24"/>
      <w:szCs w:val="24"/>
      <w:lang w:val="en-US"/>
    </w:rPr>
  </w:style>
  <w:style w:type="paragraph" w:styleId="afffffffc">
    <w:name w:val="Salutation"/>
    <w:basedOn w:val="a6"/>
    <w:next w:val="a6"/>
    <w:rsid w:val="00D05A00"/>
    <w:rPr>
      <w:sz w:val="24"/>
      <w:szCs w:val="24"/>
      <w:lang w:val="en-US"/>
    </w:rPr>
  </w:style>
  <w:style w:type="paragraph" w:customStyle="1" w:styleId="afffffffd">
    <w:name w:val="Содержимое таблицы"/>
    <w:basedOn w:val="a6"/>
    <w:rsid w:val="00D05A00"/>
    <w:pPr>
      <w:suppressLineNumbers/>
    </w:pPr>
  </w:style>
  <w:style w:type="paragraph" w:customStyle="1" w:styleId="afffffffe">
    <w:name w:val="Заголовок таблицы"/>
    <w:basedOn w:val="afffffffd"/>
    <w:rsid w:val="00D05A00"/>
    <w:pPr>
      <w:jc w:val="center"/>
    </w:pPr>
    <w:rPr>
      <w:b/>
      <w:bCs/>
    </w:rPr>
  </w:style>
  <w:style w:type="character" w:styleId="affffffff">
    <w:name w:val="annotation reference"/>
    <w:uiPriority w:val="99"/>
    <w:semiHidden/>
    <w:unhideWhenUsed/>
    <w:rsid w:val="00487219"/>
    <w:rPr>
      <w:sz w:val="16"/>
      <w:szCs w:val="16"/>
    </w:rPr>
  </w:style>
  <w:style w:type="paragraph" w:styleId="affffffff0">
    <w:name w:val="annotation text"/>
    <w:basedOn w:val="a6"/>
    <w:link w:val="1ffffb"/>
    <w:uiPriority w:val="99"/>
    <w:semiHidden/>
    <w:unhideWhenUsed/>
    <w:rsid w:val="00487219"/>
    <w:rPr>
      <w:sz w:val="20"/>
      <w:szCs w:val="20"/>
    </w:rPr>
  </w:style>
  <w:style w:type="character" w:customStyle="1" w:styleId="1ffffb">
    <w:name w:val="Текст примечания Знак1"/>
    <w:link w:val="affffffff0"/>
    <w:uiPriority w:val="99"/>
    <w:semiHidden/>
    <w:rsid w:val="00487219"/>
    <w:rPr>
      <w:rFonts w:eastAsia="Calibri"/>
      <w:lang w:eastAsia="zh-CN"/>
    </w:rPr>
  </w:style>
  <w:style w:type="table" w:styleId="affffffff1">
    <w:name w:val="Table Grid"/>
    <w:basedOn w:val="a8"/>
    <w:uiPriority w:val="39"/>
    <w:rsid w:val="005E16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2">
    <w:name w:val="Title"/>
    <w:basedOn w:val="a6"/>
    <w:link w:val="affffffff3"/>
    <w:qFormat/>
    <w:rsid w:val="00E53974"/>
    <w:pPr>
      <w:suppressAutoHyphens w:val="0"/>
      <w:ind w:firstLine="0"/>
      <w:jc w:val="center"/>
    </w:pPr>
    <w:rPr>
      <w:rFonts w:eastAsia="Times New Roman"/>
      <w:b/>
      <w:sz w:val="24"/>
      <w:szCs w:val="20"/>
      <w:lang w:eastAsia="ru-RU"/>
    </w:rPr>
  </w:style>
  <w:style w:type="character" w:customStyle="1" w:styleId="affffffff3">
    <w:name w:val="Заголовок Знак"/>
    <w:link w:val="affffffff2"/>
    <w:rsid w:val="00E53974"/>
    <w:rPr>
      <w:b/>
      <w:sz w:val="24"/>
    </w:rPr>
  </w:style>
  <w:style w:type="character" w:customStyle="1" w:styleId="js-extracted-address">
    <w:name w:val="js-extracted-address"/>
    <w:basedOn w:val="a7"/>
    <w:rsid w:val="00701FAB"/>
  </w:style>
  <w:style w:type="character" w:customStyle="1" w:styleId="mail-message-map-nobreak">
    <w:name w:val="mail-message-map-nobreak"/>
    <w:basedOn w:val="a7"/>
    <w:rsid w:val="00701FAB"/>
  </w:style>
  <w:style w:type="paragraph" w:customStyle="1" w:styleId="a5">
    <w:name w:val="РАЗДЕЛ"/>
    <w:basedOn w:val="afffe"/>
    <w:qFormat/>
    <w:rsid w:val="0054427F"/>
    <w:pPr>
      <w:numPr>
        <w:numId w:val="40"/>
      </w:numPr>
      <w:tabs>
        <w:tab w:val="num" w:pos="360"/>
      </w:tabs>
      <w:suppressAutoHyphens w:val="0"/>
      <w:spacing w:before="240" w:after="120" w:line="264" w:lineRule="auto"/>
      <w:jc w:val="center"/>
      <w:outlineLvl w:val="0"/>
    </w:pPr>
    <w:rPr>
      <w:rFonts w:ascii="Calibri" w:hAnsi="Calibri"/>
      <w:b/>
      <w:bCs/>
      <w:kern w:val="0"/>
      <w:sz w:val="22"/>
      <w:szCs w:val="22"/>
      <w:lang w:eastAsia="ru-RU"/>
    </w:rPr>
  </w:style>
  <w:style w:type="paragraph" w:customStyle="1" w:styleId="RUS1">
    <w:name w:val="RUS 1."/>
    <w:basedOn w:val="afffe"/>
    <w:qFormat/>
    <w:rsid w:val="0054427F"/>
    <w:pPr>
      <w:numPr>
        <w:ilvl w:val="1"/>
        <w:numId w:val="40"/>
      </w:numPr>
      <w:tabs>
        <w:tab w:val="num" w:pos="360"/>
      </w:tabs>
      <w:suppressAutoHyphens w:val="0"/>
      <w:spacing w:before="240" w:after="120" w:line="264" w:lineRule="auto"/>
      <w:jc w:val="center"/>
      <w:outlineLvl w:val="0"/>
    </w:pPr>
    <w:rPr>
      <w:rFonts w:ascii="Calibri" w:hAnsi="Calibri"/>
      <w:b/>
      <w:kern w:val="0"/>
      <w:sz w:val="22"/>
      <w:szCs w:val="22"/>
      <w:lang w:eastAsia="ru-RU"/>
    </w:rPr>
  </w:style>
  <w:style w:type="paragraph" w:customStyle="1" w:styleId="RUS111">
    <w:name w:val="RUS 1.1.1."/>
    <w:basedOn w:val="afffe"/>
    <w:qFormat/>
    <w:rsid w:val="0054427F"/>
    <w:pPr>
      <w:numPr>
        <w:ilvl w:val="3"/>
        <w:numId w:val="40"/>
      </w:numPr>
      <w:suppressAutoHyphens w:val="0"/>
      <w:spacing w:after="120" w:line="264" w:lineRule="auto"/>
      <w:jc w:val="both"/>
    </w:pPr>
    <w:rPr>
      <w:rFonts w:ascii="Calibri" w:hAnsi="Calibri"/>
      <w:bCs/>
      <w:kern w:val="0"/>
      <w:sz w:val="22"/>
      <w:szCs w:val="22"/>
      <w:lang w:eastAsia="ru-RU"/>
    </w:rPr>
  </w:style>
  <w:style w:type="character" w:customStyle="1" w:styleId="RUS110">
    <w:name w:val="RUS 1.1. Знак"/>
    <w:link w:val="RUS11"/>
    <w:locked/>
    <w:rsid w:val="0054427F"/>
  </w:style>
  <w:style w:type="paragraph" w:customStyle="1" w:styleId="RUS11">
    <w:name w:val="RUS 1.1."/>
    <w:basedOn w:val="afffe"/>
    <w:link w:val="RUS110"/>
    <w:qFormat/>
    <w:rsid w:val="0054427F"/>
    <w:pPr>
      <w:numPr>
        <w:ilvl w:val="2"/>
        <w:numId w:val="40"/>
      </w:numPr>
      <w:suppressAutoHyphens w:val="0"/>
      <w:spacing w:after="120" w:line="264" w:lineRule="auto"/>
      <w:jc w:val="both"/>
    </w:pPr>
    <w:rPr>
      <w:kern w:val="0"/>
      <w:lang w:eastAsia="ru-RU"/>
    </w:rPr>
  </w:style>
  <w:style w:type="paragraph" w:customStyle="1" w:styleId="RUS10">
    <w:name w:val="RUS (1)"/>
    <w:basedOn w:val="RUS111"/>
    <w:link w:val="RUS12"/>
    <w:qFormat/>
    <w:rsid w:val="0054427F"/>
    <w:pPr>
      <w:numPr>
        <w:ilvl w:val="4"/>
      </w:numPr>
    </w:pPr>
    <w:rPr>
      <w:bCs w:val="0"/>
    </w:rPr>
  </w:style>
  <w:style w:type="character" w:customStyle="1" w:styleId="RUS12">
    <w:name w:val="RUS (1) Знак"/>
    <w:link w:val="RUS10"/>
    <w:rsid w:val="0054427F"/>
    <w:rPr>
      <w:rFonts w:ascii="Calibri" w:hAnsi="Calibri"/>
      <w:sz w:val="22"/>
      <w:szCs w:val="22"/>
    </w:rPr>
  </w:style>
  <w:style w:type="paragraph" w:customStyle="1" w:styleId="RUSa">
    <w:name w:val="RUS (a)"/>
    <w:basedOn w:val="RUS10"/>
    <w:qFormat/>
    <w:rsid w:val="0054427F"/>
    <w:pPr>
      <w:numPr>
        <w:ilvl w:val="5"/>
      </w:numPr>
      <w:tabs>
        <w:tab w:val="num" w:pos="0"/>
        <w:tab w:val="num" w:pos="360"/>
        <w:tab w:val="left" w:pos="1701"/>
        <w:tab w:val="num" w:pos="2736"/>
      </w:tabs>
      <w:ind w:left="2736" w:hanging="936"/>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001593">
      <w:bodyDiv w:val="1"/>
      <w:marLeft w:val="0"/>
      <w:marRight w:val="0"/>
      <w:marTop w:val="0"/>
      <w:marBottom w:val="0"/>
      <w:divBdr>
        <w:top w:val="none" w:sz="0" w:space="0" w:color="auto"/>
        <w:left w:val="none" w:sz="0" w:space="0" w:color="auto"/>
        <w:bottom w:val="none" w:sz="0" w:space="0" w:color="auto"/>
        <w:right w:val="none" w:sz="0" w:space="0" w:color="auto"/>
      </w:divBdr>
    </w:div>
    <w:div w:id="383600453">
      <w:bodyDiv w:val="1"/>
      <w:marLeft w:val="0"/>
      <w:marRight w:val="0"/>
      <w:marTop w:val="0"/>
      <w:marBottom w:val="0"/>
      <w:divBdr>
        <w:top w:val="none" w:sz="0" w:space="0" w:color="auto"/>
        <w:left w:val="none" w:sz="0" w:space="0" w:color="auto"/>
        <w:bottom w:val="none" w:sz="0" w:space="0" w:color="auto"/>
        <w:right w:val="none" w:sz="0" w:space="0" w:color="auto"/>
      </w:divBdr>
    </w:div>
    <w:div w:id="855193231">
      <w:bodyDiv w:val="1"/>
      <w:marLeft w:val="0"/>
      <w:marRight w:val="0"/>
      <w:marTop w:val="0"/>
      <w:marBottom w:val="0"/>
      <w:divBdr>
        <w:top w:val="none" w:sz="0" w:space="0" w:color="auto"/>
        <w:left w:val="none" w:sz="0" w:space="0" w:color="auto"/>
        <w:bottom w:val="none" w:sz="0" w:space="0" w:color="auto"/>
        <w:right w:val="none" w:sz="0" w:space="0" w:color="auto"/>
      </w:divBdr>
    </w:div>
    <w:div w:id="977688827">
      <w:bodyDiv w:val="1"/>
      <w:marLeft w:val="0"/>
      <w:marRight w:val="0"/>
      <w:marTop w:val="0"/>
      <w:marBottom w:val="0"/>
      <w:divBdr>
        <w:top w:val="none" w:sz="0" w:space="0" w:color="auto"/>
        <w:left w:val="none" w:sz="0" w:space="0" w:color="auto"/>
        <w:bottom w:val="none" w:sz="0" w:space="0" w:color="auto"/>
        <w:right w:val="none" w:sz="0" w:space="0" w:color="auto"/>
      </w:divBdr>
    </w:div>
    <w:div w:id="1095780904">
      <w:bodyDiv w:val="1"/>
      <w:marLeft w:val="0"/>
      <w:marRight w:val="0"/>
      <w:marTop w:val="0"/>
      <w:marBottom w:val="0"/>
      <w:divBdr>
        <w:top w:val="none" w:sz="0" w:space="0" w:color="auto"/>
        <w:left w:val="none" w:sz="0" w:space="0" w:color="auto"/>
        <w:bottom w:val="none" w:sz="0" w:space="0" w:color="auto"/>
        <w:right w:val="none" w:sz="0" w:space="0" w:color="auto"/>
      </w:divBdr>
    </w:div>
    <w:div w:id="1113675375">
      <w:bodyDiv w:val="1"/>
      <w:marLeft w:val="0"/>
      <w:marRight w:val="0"/>
      <w:marTop w:val="0"/>
      <w:marBottom w:val="0"/>
      <w:divBdr>
        <w:top w:val="none" w:sz="0" w:space="0" w:color="auto"/>
        <w:left w:val="none" w:sz="0" w:space="0" w:color="auto"/>
        <w:bottom w:val="none" w:sz="0" w:space="0" w:color="auto"/>
        <w:right w:val="none" w:sz="0" w:space="0" w:color="auto"/>
      </w:divBdr>
    </w:div>
    <w:div w:id="1399472585">
      <w:bodyDiv w:val="1"/>
      <w:marLeft w:val="0"/>
      <w:marRight w:val="0"/>
      <w:marTop w:val="0"/>
      <w:marBottom w:val="0"/>
      <w:divBdr>
        <w:top w:val="none" w:sz="0" w:space="0" w:color="auto"/>
        <w:left w:val="none" w:sz="0" w:space="0" w:color="auto"/>
        <w:bottom w:val="none" w:sz="0" w:space="0" w:color="auto"/>
        <w:right w:val="none" w:sz="0" w:space="0" w:color="auto"/>
      </w:divBdr>
    </w:div>
    <w:div w:id="1915428193">
      <w:bodyDiv w:val="1"/>
      <w:marLeft w:val="0"/>
      <w:marRight w:val="0"/>
      <w:marTop w:val="0"/>
      <w:marBottom w:val="0"/>
      <w:divBdr>
        <w:top w:val="none" w:sz="0" w:space="0" w:color="auto"/>
        <w:left w:val="none" w:sz="0" w:space="0" w:color="auto"/>
        <w:bottom w:val="none" w:sz="0" w:space="0" w:color="auto"/>
        <w:right w:val="none" w:sz="0" w:space="0" w:color="auto"/>
      </w:divBdr>
    </w:div>
    <w:div w:id="2075345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A34564-1F6E-4FF7-BF5B-478D0FE37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16</Pages>
  <Words>6192</Words>
  <Characters>35297</Characters>
  <Application>Microsoft Office Word</Application>
  <DocSecurity>0</DocSecurity>
  <Lines>294</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41407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5032-22-151</dc:creator>
  <cp:keywords/>
  <cp:lastModifiedBy>Vasilieva Asya</cp:lastModifiedBy>
  <cp:revision>9</cp:revision>
  <cp:lastPrinted>2017-10-02T08:34:00Z</cp:lastPrinted>
  <dcterms:created xsi:type="dcterms:W3CDTF">2026-06-05T00:41:00Z</dcterms:created>
  <dcterms:modified xsi:type="dcterms:W3CDTF">2026-07-02T02:02:00Z</dcterms:modified>
</cp:coreProperties>
</file>